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B4FFB" w14:textId="77777777" w:rsidR="009E399D" w:rsidRPr="0029542F" w:rsidRDefault="009E399D" w:rsidP="009E399D">
      <w:pPr>
        <w:framePr w:w="4865" w:hSpace="141" w:wrap="around" w:vAnchor="text" w:hAnchor="page" w:x="6273" w:y="7"/>
        <w:rPr>
          <w:rFonts w:cs="Arial"/>
          <w:noProof/>
        </w:rPr>
      </w:pPr>
    </w:p>
    <w:p w14:paraId="3B384872" w14:textId="77777777" w:rsidR="009E399D" w:rsidRPr="0029542F" w:rsidRDefault="009E399D" w:rsidP="009E399D">
      <w:pPr>
        <w:framePr w:w="4865" w:hSpace="141" w:wrap="around" w:vAnchor="text" w:hAnchor="page" w:x="6273" w:y="7"/>
        <w:rPr>
          <w:rFonts w:cs="Arial"/>
          <w:noProof/>
        </w:rPr>
      </w:pPr>
      <w:r w:rsidRPr="0029542F">
        <w:rPr>
          <w:rFonts w:cs="Arial"/>
          <w:noProof/>
        </w:rPr>
        <w:softHyphen/>
      </w:r>
      <w:r w:rsidRPr="0029542F">
        <w:rPr>
          <w:rFonts w:cs="Arial"/>
          <w:noProof/>
        </w:rPr>
        <w:softHyphen/>
      </w:r>
      <w:r w:rsidRPr="0029542F">
        <w:rPr>
          <w:rFonts w:cs="Arial"/>
          <w:noProof/>
        </w:rPr>
        <w:softHyphen/>
      </w:r>
      <w:r w:rsidRPr="0029542F">
        <w:rPr>
          <w:rFonts w:cs="Arial"/>
          <w:noProof/>
        </w:rPr>
        <w:softHyphen/>
      </w:r>
      <w:r w:rsidRPr="0029542F">
        <w:rPr>
          <w:rFonts w:cs="Arial"/>
          <w:noProof/>
          <w:lang w:eastAsia="sl-SI"/>
        </w:rPr>
        <w:drawing>
          <wp:inline distT="0" distB="0" distL="0" distR="0" wp14:anchorId="6F288E6C" wp14:editId="01ECB6AE">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79400558" w14:textId="77777777" w:rsidR="009E399D" w:rsidRPr="0029542F" w:rsidRDefault="009E399D" w:rsidP="009E399D">
      <w:pPr>
        <w:pStyle w:val="BodyText2"/>
        <w:rPr>
          <w:rFonts w:ascii="Times New Roman" w:hAnsi="Times New Roman"/>
          <w:noProof/>
        </w:rPr>
      </w:pPr>
    </w:p>
    <w:p w14:paraId="2819E932" w14:textId="77777777" w:rsidR="009E399D" w:rsidRPr="0029542F" w:rsidRDefault="009E399D" w:rsidP="009E399D">
      <w:pPr>
        <w:pStyle w:val="BodyText2"/>
        <w:rPr>
          <w:rFonts w:ascii="Times New Roman" w:hAnsi="Times New Roman"/>
          <w:noProof/>
        </w:rPr>
      </w:pPr>
    </w:p>
    <w:p w14:paraId="0513F01F" w14:textId="77777777" w:rsidR="009E399D" w:rsidRPr="0029542F" w:rsidRDefault="009E399D" w:rsidP="009E399D">
      <w:pPr>
        <w:pStyle w:val="BodyText2"/>
        <w:rPr>
          <w:rFonts w:ascii="Times New Roman" w:hAnsi="Times New Roman"/>
          <w:noProof/>
        </w:rPr>
      </w:pPr>
    </w:p>
    <w:p w14:paraId="68EF7747" w14:textId="77777777" w:rsidR="009E399D" w:rsidRPr="0029542F" w:rsidRDefault="009E399D" w:rsidP="009E399D">
      <w:pPr>
        <w:pStyle w:val="BodyText2"/>
        <w:rPr>
          <w:rFonts w:ascii="Times New Roman" w:hAnsi="Times New Roman"/>
          <w:noProof/>
        </w:rPr>
      </w:pPr>
    </w:p>
    <w:p w14:paraId="45BFCA77" w14:textId="77777777" w:rsidR="009E399D" w:rsidRPr="0029542F" w:rsidRDefault="009E399D" w:rsidP="009E399D">
      <w:pPr>
        <w:pStyle w:val="BodyText2"/>
        <w:rPr>
          <w:rFonts w:ascii="Times New Roman" w:hAnsi="Times New Roman"/>
          <w:noProof/>
        </w:rPr>
      </w:pPr>
    </w:p>
    <w:p w14:paraId="69C711BE" w14:textId="77777777" w:rsidR="009E399D" w:rsidRPr="0029542F" w:rsidRDefault="009E399D" w:rsidP="009E399D">
      <w:pPr>
        <w:pStyle w:val="BodyText2"/>
        <w:rPr>
          <w:rFonts w:ascii="Times New Roman" w:hAnsi="Times New Roman"/>
          <w:noProof/>
        </w:rPr>
      </w:pPr>
    </w:p>
    <w:p w14:paraId="1500900D" w14:textId="77777777" w:rsidR="009E399D" w:rsidRPr="0029542F" w:rsidRDefault="009E399D" w:rsidP="009E399D">
      <w:pPr>
        <w:pStyle w:val="BodyText2"/>
        <w:rPr>
          <w:rFonts w:ascii="Times New Roman" w:hAnsi="Times New Roman"/>
          <w:noProof/>
        </w:rPr>
      </w:pPr>
    </w:p>
    <w:p w14:paraId="51A2F706" w14:textId="77777777" w:rsidR="009E399D" w:rsidRPr="0029542F" w:rsidRDefault="009E399D" w:rsidP="009E399D">
      <w:pPr>
        <w:pStyle w:val="BodyText2"/>
        <w:rPr>
          <w:rFonts w:ascii="Times New Roman" w:hAnsi="Times New Roman"/>
          <w:noProof/>
        </w:rPr>
      </w:pPr>
    </w:p>
    <w:p w14:paraId="73EB72C6" w14:textId="77777777" w:rsidR="009E399D" w:rsidRPr="0029542F" w:rsidRDefault="009E399D" w:rsidP="009E399D">
      <w:pPr>
        <w:pStyle w:val="BodyText2"/>
        <w:rPr>
          <w:rFonts w:ascii="Times New Roman" w:hAnsi="Times New Roman"/>
          <w:noProof/>
        </w:rPr>
      </w:pPr>
    </w:p>
    <w:p w14:paraId="2A9F0EB7" w14:textId="77777777" w:rsidR="009E399D" w:rsidRPr="0029542F" w:rsidRDefault="009E399D" w:rsidP="009E399D">
      <w:pPr>
        <w:pStyle w:val="BodyText2"/>
        <w:rPr>
          <w:rFonts w:ascii="Times New Roman" w:hAnsi="Times New Roman"/>
          <w:noProof/>
        </w:rPr>
      </w:pPr>
    </w:p>
    <w:p w14:paraId="330454D4" w14:textId="77777777" w:rsidR="009E399D" w:rsidRPr="0029542F" w:rsidRDefault="009E399D" w:rsidP="009E399D">
      <w:pPr>
        <w:pStyle w:val="BodyText2"/>
        <w:rPr>
          <w:rFonts w:ascii="Times New Roman" w:hAnsi="Times New Roman"/>
          <w:noProof/>
        </w:rPr>
      </w:pPr>
    </w:p>
    <w:p w14:paraId="48371465" w14:textId="77777777" w:rsidR="009E399D" w:rsidRPr="0029542F" w:rsidRDefault="009E399D" w:rsidP="009E399D">
      <w:pPr>
        <w:pStyle w:val="BodyText2"/>
        <w:rPr>
          <w:rFonts w:ascii="Times New Roman" w:hAnsi="Times New Roman"/>
          <w:noProof/>
        </w:rPr>
      </w:pPr>
    </w:p>
    <w:p w14:paraId="04163632" w14:textId="77777777" w:rsidR="009E399D" w:rsidRPr="0029542F" w:rsidRDefault="009E399D" w:rsidP="009E399D">
      <w:pPr>
        <w:pStyle w:val="BodyText2"/>
        <w:rPr>
          <w:rFonts w:ascii="Times New Roman" w:hAnsi="Times New Roman"/>
          <w:noProof/>
        </w:rPr>
      </w:pPr>
    </w:p>
    <w:p w14:paraId="6329C4EC" w14:textId="77777777" w:rsidR="009E399D" w:rsidRPr="0029542F" w:rsidRDefault="009E399D" w:rsidP="009E399D">
      <w:pPr>
        <w:pStyle w:val="BodyText2"/>
        <w:rPr>
          <w:rFonts w:ascii="Times New Roman" w:hAnsi="Times New Roman"/>
          <w:noProof/>
        </w:rPr>
      </w:pPr>
    </w:p>
    <w:p w14:paraId="54748ABE" w14:textId="77777777" w:rsidR="009E399D" w:rsidRPr="0029542F" w:rsidRDefault="009E399D" w:rsidP="009E399D">
      <w:pPr>
        <w:pStyle w:val="BodyText2"/>
        <w:rPr>
          <w:rFonts w:ascii="Times New Roman" w:hAnsi="Times New Roman"/>
          <w:noProof/>
        </w:rPr>
      </w:pPr>
    </w:p>
    <w:p w14:paraId="15FB8247" w14:textId="77777777" w:rsidR="009E399D" w:rsidRPr="0029542F" w:rsidRDefault="009E399D" w:rsidP="009E399D">
      <w:pPr>
        <w:pStyle w:val="BodyText2"/>
        <w:rPr>
          <w:rFonts w:ascii="Times New Roman" w:hAnsi="Times New Roman"/>
          <w:noProof/>
        </w:rPr>
      </w:pPr>
    </w:p>
    <w:p w14:paraId="6CC19CCE" w14:textId="77777777" w:rsidR="009E399D" w:rsidRPr="0029542F" w:rsidRDefault="009E399D" w:rsidP="009E399D">
      <w:pPr>
        <w:pStyle w:val="BodyText2"/>
        <w:rPr>
          <w:rFonts w:ascii="Times New Roman" w:hAnsi="Times New Roman"/>
          <w:noProof/>
        </w:rPr>
      </w:pPr>
    </w:p>
    <w:p w14:paraId="5AA981D2" w14:textId="77777777" w:rsidR="009E399D" w:rsidRPr="0029542F" w:rsidRDefault="009E399D" w:rsidP="009E399D">
      <w:pPr>
        <w:pStyle w:val="BodyText2"/>
        <w:jc w:val="center"/>
        <w:rPr>
          <w:rFonts w:cs="Arial"/>
          <w:b w:val="0"/>
          <w:bCs/>
          <w:noProof/>
          <w:sz w:val="32"/>
          <w:szCs w:val="32"/>
        </w:rPr>
      </w:pPr>
      <w:r w:rsidRPr="0029542F">
        <w:rPr>
          <w:b w:val="0"/>
          <w:noProof/>
          <w:sz w:val="32"/>
          <w:szCs w:val="32"/>
        </w:rPr>
        <w:t>DOKUMENTACIJA V ZVEZI Z ODDAJO JAVNEGA NAROČILA</w:t>
      </w:r>
    </w:p>
    <w:p w14:paraId="33E64036" w14:textId="77777777" w:rsidR="009E399D" w:rsidRPr="0029542F" w:rsidRDefault="009E399D" w:rsidP="009E399D">
      <w:pPr>
        <w:pStyle w:val="BodyText2"/>
        <w:jc w:val="center"/>
        <w:rPr>
          <w:b w:val="0"/>
          <w:strike/>
          <w:noProof/>
          <w:sz w:val="32"/>
          <w:szCs w:val="32"/>
        </w:rPr>
      </w:pPr>
      <w:r w:rsidRPr="0029542F">
        <w:rPr>
          <w:rFonts w:cs="Arial"/>
          <w:b w:val="0"/>
          <w:bCs/>
          <w:strike/>
          <w:noProof/>
          <w:sz w:val="32"/>
          <w:szCs w:val="32"/>
        </w:rPr>
        <w:t xml:space="preserve"> </w:t>
      </w:r>
    </w:p>
    <w:p w14:paraId="233A392D" w14:textId="77777777" w:rsidR="009E399D" w:rsidRPr="0029542F" w:rsidRDefault="009E399D" w:rsidP="009E399D">
      <w:pPr>
        <w:pStyle w:val="BodyText2"/>
        <w:rPr>
          <w:rFonts w:cs="Arial"/>
          <w:b w:val="0"/>
          <w:bCs/>
          <w:noProof/>
          <w:sz w:val="32"/>
          <w:szCs w:val="32"/>
        </w:rPr>
      </w:pPr>
    </w:p>
    <w:p w14:paraId="03EB0758" w14:textId="77777777" w:rsidR="00B8374F" w:rsidRPr="0029542F" w:rsidRDefault="00B8374F" w:rsidP="00B8374F">
      <w:pPr>
        <w:pStyle w:val="BodyText2"/>
        <w:jc w:val="center"/>
        <w:rPr>
          <w:rFonts w:cs="Arial"/>
          <w:b w:val="0"/>
          <w:bCs/>
          <w:noProof/>
          <w:sz w:val="32"/>
          <w:szCs w:val="32"/>
        </w:rPr>
      </w:pPr>
      <w:r w:rsidRPr="0029542F">
        <w:rPr>
          <w:rFonts w:cs="Arial"/>
          <w:b w:val="0"/>
          <w:bCs/>
          <w:noProof/>
          <w:sz w:val="32"/>
          <w:szCs w:val="32"/>
        </w:rPr>
        <w:t>PO POSTOPKU NAROČILA MALE VREDNOSTI</w:t>
      </w:r>
    </w:p>
    <w:p w14:paraId="02A85D7B" w14:textId="77777777" w:rsidR="009E399D" w:rsidRPr="0029542F" w:rsidRDefault="009E399D" w:rsidP="009E399D">
      <w:pPr>
        <w:pStyle w:val="BodyText2"/>
        <w:jc w:val="center"/>
        <w:rPr>
          <w:rFonts w:cs="Arial"/>
          <w:b w:val="0"/>
          <w:bCs/>
          <w:noProof/>
          <w:sz w:val="32"/>
          <w:szCs w:val="32"/>
        </w:rPr>
      </w:pPr>
    </w:p>
    <w:p w14:paraId="1016DFC6" w14:textId="77777777" w:rsidR="009E399D" w:rsidRPr="0029542F" w:rsidRDefault="009E399D" w:rsidP="009E399D">
      <w:pPr>
        <w:pStyle w:val="BodyText2"/>
        <w:jc w:val="center"/>
        <w:rPr>
          <w:rFonts w:cs="Arial"/>
          <w:b w:val="0"/>
          <w:bCs/>
          <w:noProof/>
          <w:sz w:val="32"/>
          <w:szCs w:val="32"/>
        </w:rPr>
      </w:pPr>
      <w:r w:rsidRPr="0029542F">
        <w:rPr>
          <w:rFonts w:cs="Arial"/>
          <w:b w:val="0"/>
          <w:bCs/>
          <w:noProof/>
          <w:sz w:val="32"/>
          <w:szCs w:val="32"/>
        </w:rPr>
        <w:t>Z OZNAKO</w:t>
      </w:r>
    </w:p>
    <w:p w14:paraId="5893693A" w14:textId="77777777" w:rsidR="009E399D" w:rsidRPr="0029542F" w:rsidRDefault="009E399D" w:rsidP="009E399D">
      <w:pPr>
        <w:pStyle w:val="BodyText2"/>
        <w:jc w:val="center"/>
        <w:rPr>
          <w:rFonts w:cs="Arial"/>
          <w:b w:val="0"/>
          <w:bCs/>
          <w:noProof/>
          <w:sz w:val="32"/>
          <w:szCs w:val="32"/>
        </w:rPr>
      </w:pPr>
    </w:p>
    <w:p w14:paraId="2A38ACB0" w14:textId="3FDC5AB5" w:rsidR="009E399D" w:rsidRPr="0029542F" w:rsidRDefault="00DF1B33" w:rsidP="009E399D">
      <w:pPr>
        <w:pStyle w:val="BodyText2"/>
        <w:jc w:val="center"/>
        <w:rPr>
          <w:b w:val="0"/>
          <w:noProof/>
          <w:sz w:val="32"/>
          <w:szCs w:val="32"/>
        </w:rPr>
      </w:pPr>
      <w:r>
        <w:rPr>
          <w:b w:val="0"/>
          <w:noProof/>
          <w:sz w:val="32"/>
          <w:szCs w:val="32"/>
        </w:rPr>
        <w:t>JN-</w:t>
      </w:r>
      <w:r w:rsidR="00712F70">
        <w:rPr>
          <w:b w:val="0"/>
          <w:noProof/>
          <w:sz w:val="32"/>
          <w:szCs w:val="32"/>
        </w:rPr>
        <w:t>S0774</w:t>
      </w:r>
    </w:p>
    <w:p w14:paraId="4DF03A6E" w14:textId="77777777" w:rsidR="009E399D" w:rsidRPr="0029542F" w:rsidRDefault="009E399D" w:rsidP="009E399D">
      <w:pPr>
        <w:pStyle w:val="BodyText2"/>
        <w:rPr>
          <w:rFonts w:ascii="Times New Roman" w:hAnsi="Times New Roman"/>
          <w:noProof/>
          <w:sz w:val="32"/>
          <w:szCs w:val="32"/>
        </w:rPr>
      </w:pPr>
    </w:p>
    <w:p w14:paraId="13FE7E0F" w14:textId="77777777" w:rsidR="009E399D" w:rsidRPr="0029542F" w:rsidRDefault="009E399D" w:rsidP="009E399D">
      <w:pPr>
        <w:pStyle w:val="BodyText"/>
        <w:rPr>
          <w:noProof/>
          <w:sz w:val="32"/>
          <w:szCs w:val="32"/>
        </w:rPr>
      </w:pPr>
    </w:p>
    <w:p w14:paraId="2536AEBD" w14:textId="2AF1A97E" w:rsidR="009E399D" w:rsidRPr="0029542F" w:rsidRDefault="0082147B" w:rsidP="009E399D">
      <w:pPr>
        <w:pStyle w:val="BodyText"/>
        <w:jc w:val="center"/>
        <w:rPr>
          <w:rFonts w:cs="Arial"/>
          <w:b/>
          <w:bCs/>
          <w:noProof/>
          <w:sz w:val="38"/>
          <w:szCs w:val="38"/>
        </w:rPr>
      </w:pPr>
      <w:r w:rsidRPr="0029542F">
        <w:rPr>
          <w:rFonts w:cs="Arial"/>
          <w:b/>
          <w:bCs/>
          <w:noProof/>
          <w:sz w:val="38"/>
          <w:szCs w:val="38"/>
        </w:rPr>
        <w:t>Najem storitve strujanja</w:t>
      </w:r>
      <w:r w:rsidR="001D0A68" w:rsidRPr="0029542F">
        <w:rPr>
          <w:rFonts w:cs="Arial"/>
          <w:b/>
          <w:bCs/>
          <w:noProof/>
          <w:sz w:val="38"/>
          <w:szCs w:val="38"/>
        </w:rPr>
        <w:t xml:space="preserve"> za RTV Slovenija</w:t>
      </w:r>
    </w:p>
    <w:p w14:paraId="3DDA3F5C" w14:textId="77777777" w:rsidR="009E399D" w:rsidRPr="0029542F" w:rsidRDefault="009E399D" w:rsidP="009E399D">
      <w:pPr>
        <w:pStyle w:val="BodyText"/>
        <w:rPr>
          <w:b/>
          <w:noProof/>
        </w:rPr>
      </w:pPr>
    </w:p>
    <w:p w14:paraId="78BD76D3" w14:textId="77777777" w:rsidR="009E399D" w:rsidRPr="0029542F" w:rsidRDefault="009E399D" w:rsidP="009E399D">
      <w:pPr>
        <w:pStyle w:val="BodyText"/>
        <w:rPr>
          <w:b/>
          <w:noProof/>
        </w:rPr>
      </w:pPr>
    </w:p>
    <w:p w14:paraId="59CF1686" w14:textId="77777777" w:rsidR="009E399D" w:rsidRPr="0029542F" w:rsidRDefault="009E399D" w:rsidP="009E399D">
      <w:pPr>
        <w:pStyle w:val="FootnoteText"/>
        <w:rPr>
          <w:noProof/>
        </w:rPr>
      </w:pPr>
    </w:p>
    <w:p w14:paraId="789FFF3F" w14:textId="77777777" w:rsidR="009E399D" w:rsidRPr="0029542F" w:rsidRDefault="009E399D" w:rsidP="009E399D">
      <w:pPr>
        <w:jc w:val="left"/>
        <w:rPr>
          <w:rFonts w:ascii="Times New Roman" w:hAnsi="Times New Roman"/>
          <w:noProof/>
          <w:szCs w:val="20"/>
        </w:rPr>
      </w:pPr>
      <w:r w:rsidRPr="0029542F">
        <w:rPr>
          <w:rFonts w:ascii="Times New Roman" w:hAnsi="Times New Roman"/>
          <w:noProof/>
          <w:szCs w:val="20"/>
        </w:rPr>
        <w:br w:type="page"/>
      </w:r>
    </w:p>
    <w:p w14:paraId="2D101BA9" w14:textId="77777777" w:rsidR="009E399D" w:rsidRPr="0029542F" w:rsidRDefault="009E399D" w:rsidP="00AE3983">
      <w:pPr>
        <w:jc w:val="center"/>
        <w:rPr>
          <w:b/>
          <w:noProof/>
        </w:rPr>
      </w:pPr>
      <w:r w:rsidRPr="0029542F">
        <w:rPr>
          <w:b/>
          <w:noProof/>
        </w:rPr>
        <w:lastRenderedPageBreak/>
        <w:t>VSEBINA DOKUMENTACIJE V ZVEZI Z ODDAJO JAVNEGA NAROČILA</w:t>
      </w:r>
    </w:p>
    <w:p w14:paraId="36617160" w14:textId="77777777" w:rsidR="00F816BD" w:rsidRPr="0029542F" w:rsidRDefault="00F816BD" w:rsidP="00F816BD">
      <w:pPr>
        <w:rPr>
          <w:noProof/>
        </w:rPr>
      </w:pPr>
    </w:p>
    <w:p w14:paraId="631BDB34" w14:textId="3903C590" w:rsidR="006A192B" w:rsidRDefault="009E399D">
      <w:pPr>
        <w:pStyle w:val="TOC1"/>
        <w:rPr>
          <w:rFonts w:asciiTheme="minorHAnsi" w:eastAsiaTheme="minorEastAsia" w:hAnsiTheme="minorHAnsi" w:cstheme="minorBidi"/>
          <w:b w:val="0"/>
          <w:bCs w:val="0"/>
          <w:caps w:val="0"/>
          <w:kern w:val="2"/>
          <w:sz w:val="24"/>
          <w:szCs w:val="24"/>
          <w:lang w:eastAsia="sl-SI"/>
          <w14:ligatures w14:val="standardContextual"/>
        </w:rPr>
      </w:pPr>
      <w:r w:rsidRPr="0029542F">
        <w:rPr>
          <w:szCs w:val="20"/>
        </w:rPr>
        <w:fldChar w:fldCharType="begin"/>
      </w:r>
      <w:r w:rsidRPr="0029542F">
        <w:rPr>
          <w:szCs w:val="20"/>
        </w:rPr>
        <w:instrText xml:space="preserve"> TOC \o "1-3" \h \z \u </w:instrText>
      </w:r>
      <w:r w:rsidRPr="0029542F">
        <w:rPr>
          <w:szCs w:val="20"/>
        </w:rPr>
        <w:fldChar w:fldCharType="separate"/>
      </w:r>
      <w:hyperlink w:anchor="_Toc232415204" w:history="1">
        <w:r w:rsidR="006A192B" w:rsidRPr="003A2A21">
          <w:rPr>
            <w:rStyle w:val="Hyperlink"/>
          </w:rPr>
          <w:t>1</w:t>
        </w:r>
        <w:r w:rsidR="006A192B">
          <w:rPr>
            <w:rFonts w:asciiTheme="minorHAnsi" w:eastAsiaTheme="minorEastAsia" w:hAnsiTheme="minorHAnsi" w:cstheme="minorBidi"/>
            <w:b w:val="0"/>
            <w:bCs w:val="0"/>
            <w:caps w:val="0"/>
            <w:kern w:val="2"/>
            <w:sz w:val="24"/>
            <w:szCs w:val="24"/>
            <w:lang w:eastAsia="sl-SI"/>
            <w14:ligatures w14:val="standardContextual"/>
          </w:rPr>
          <w:tab/>
        </w:r>
        <w:r w:rsidR="006A192B" w:rsidRPr="003A2A21">
          <w:rPr>
            <w:rStyle w:val="Hyperlink"/>
          </w:rPr>
          <w:t>POVABILO K ODDAJI PONUDBE</w:t>
        </w:r>
        <w:r w:rsidR="006A192B">
          <w:rPr>
            <w:webHidden/>
          </w:rPr>
          <w:tab/>
        </w:r>
        <w:r w:rsidR="006A192B">
          <w:rPr>
            <w:webHidden/>
          </w:rPr>
          <w:fldChar w:fldCharType="begin"/>
        </w:r>
        <w:r w:rsidR="006A192B">
          <w:rPr>
            <w:webHidden/>
          </w:rPr>
          <w:instrText xml:space="preserve"> PAGEREF _Toc232415204 \h </w:instrText>
        </w:r>
        <w:r w:rsidR="006A192B">
          <w:rPr>
            <w:webHidden/>
          </w:rPr>
        </w:r>
        <w:r w:rsidR="006A192B">
          <w:rPr>
            <w:webHidden/>
          </w:rPr>
          <w:fldChar w:fldCharType="separate"/>
        </w:r>
        <w:r w:rsidR="006A192B">
          <w:rPr>
            <w:webHidden/>
          </w:rPr>
          <w:t>4</w:t>
        </w:r>
        <w:r w:rsidR="006A192B">
          <w:rPr>
            <w:webHidden/>
          </w:rPr>
          <w:fldChar w:fldCharType="end"/>
        </w:r>
      </w:hyperlink>
    </w:p>
    <w:p w14:paraId="3EB5438A" w14:textId="17A32B9F" w:rsidR="006A192B" w:rsidRDefault="006A192B">
      <w:pPr>
        <w:pStyle w:val="TOC1"/>
        <w:rPr>
          <w:rFonts w:asciiTheme="minorHAnsi" w:eastAsiaTheme="minorEastAsia" w:hAnsiTheme="minorHAnsi" w:cstheme="minorBidi"/>
          <w:b w:val="0"/>
          <w:bCs w:val="0"/>
          <w:caps w:val="0"/>
          <w:kern w:val="2"/>
          <w:sz w:val="24"/>
          <w:szCs w:val="24"/>
          <w:lang w:eastAsia="sl-SI"/>
          <w14:ligatures w14:val="standardContextual"/>
        </w:rPr>
      </w:pPr>
      <w:hyperlink w:anchor="_Toc232415205" w:history="1">
        <w:r w:rsidRPr="003A2A21">
          <w:rPr>
            <w:rStyle w:val="Hyperlink"/>
          </w:rPr>
          <w:t>2</w:t>
        </w:r>
        <w:r>
          <w:rPr>
            <w:rFonts w:asciiTheme="minorHAnsi" w:eastAsiaTheme="minorEastAsia" w:hAnsiTheme="minorHAnsi" w:cstheme="minorBidi"/>
            <w:b w:val="0"/>
            <w:bCs w:val="0"/>
            <w:caps w:val="0"/>
            <w:kern w:val="2"/>
            <w:sz w:val="24"/>
            <w:szCs w:val="24"/>
            <w:lang w:eastAsia="sl-SI"/>
            <w14:ligatures w14:val="standardContextual"/>
          </w:rPr>
          <w:tab/>
        </w:r>
        <w:r w:rsidRPr="003A2A21">
          <w:rPr>
            <w:rStyle w:val="Hyperlink"/>
          </w:rPr>
          <w:t>NAVODILO PONUDNIKOM ZA IZDELAVO PONUDBE</w:t>
        </w:r>
        <w:r>
          <w:rPr>
            <w:webHidden/>
          </w:rPr>
          <w:tab/>
        </w:r>
        <w:r>
          <w:rPr>
            <w:webHidden/>
          </w:rPr>
          <w:fldChar w:fldCharType="begin"/>
        </w:r>
        <w:r>
          <w:rPr>
            <w:webHidden/>
          </w:rPr>
          <w:instrText xml:space="preserve"> PAGEREF _Toc232415205 \h </w:instrText>
        </w:r>
        <w:r>
          <w:rPr>
            <w:webHidden/>
          </w:rPr>
        </w:r>
        <w:r>
          <w:rPr>
            <w:webHidden/>
          </w:rPr>
          <w:fldChar w:fldCharType="separate"/>
        </w:r>
        <w:r>
          <w:rPr>
            <w:webHidden/>
          </w:rPr>
          <w:t>5</w:t>
        </w:r>
        <w:r>
          <w:rPr>
            <w:webHidden/>
          </w:rPr>
          <w:fldChar w:fldCharType="end"/>
        </w:r>
      </w:hyperlink>
    </w:p>
    <w:p w14:paraId="4AECE351" w14:textId="01711F1C" w:rsidR="006A192B" w:rsidRDefault="006A192B">
      <w:pPr>
        <w:pStyle w:val="TOC2"/>
        <w:rPr>
          <w:rFonts w:asciiTheme="minorHAnsi" w:eastAsiaTheme="minorEastAsia" w:hAnsiTheme="minorHAnsi" w:cstheme="minorBidi"/>
          <w:caps w:val="0"/>
          <w:kern w:val="2"/>
          <w:sz w:val="24"/>
          <w:lang w:eastAsia="sl-SI"/>
          <w14:ligatures w14:val="standardContextual"/>
        </w:rPr>
      </w:pPr>
      <w:hyperlink w:anchor="_Toc232415206" w:history="1">
        <w:r w:rsidRPr="003A2A21">
          <w:rPr>
            <w:rStyle w:val="Hyperlink"/>
            <w:b/>
            <w:lang w:eastAsia="ar-SA"/>
          </w:rPr>
          <w:t>2.1</w:t>
        </w:r>
        <w:r>
          <w:rPr>
            <w:rFonts w:asciiTheme="minorHAnsi" w:eastAsiaTheme="minorEastAsia" w:hAnsiTheme="minorHAnsi" w:cstheme="minorBidi"/>
            <w:caps w:val="0"/>
            <w:kern w:val="2"/>
            <w:sz w:val="24"/>
            <w:lang w:eastAsia="sl-SI"/>
            <w14:ligatures w14:val="standardContextual"/>
          </w:rPr>
          <w:tab/>
        </w:r>
        <w:r w:rsidRPr="003A2A21">
          <w:rPr>
            <w:rStyle w:val="Hyperlink"/>
            <w:b/>
            <w:lang w:eastAsia="ar-SA"/>
          </w:rPr>
          <w:t>Naročnik javnega naročila</w:t>
        </w:r>
        <w:r>
          <w:rPr>
            <w:webHidden/>
          </w:rPr>
          <w:tab/>
        </w:r>
        <w:r>
          <w:rPr>
            <w:webHidden/>
          </w:rPr>
          <w:fldChar w:fldCharType="begin"/>
        </w:r>
        <w:r>
          <w:rPr>
            <w:webHidden/>
          </w:rPr>
          <w:instrText xml:space="preserve"> PAGEREF _Toc232415206 \h </w:instrText>
        </w:r>
        <w:r>
          <w:rPr>
            <w:webHidden/>
          </w:rPr>
        </w:r>
        <w:r>
          <w:rPr>
            <w:webHidden/>
          </w:rPr>
          <w:fldChar w:fldCharType="separate"/>
        </w:r>
        <w:r>
          <w:rPr>
            <w:webHidden/>
          </w:rPr>
          <w:t>5</w:t>
        </w:r>
        <w:r>
          <w:rPr>
            <w:webHidden/>
          </w:rPr>
          <w:fldChar w:fldCharType="end"/>
        </w:r>
      </w:hyperlink>
    </w:p>
    <w:p w14:paraId="7CD980A0" w14:textId="35FE9C61" w:rsidR="006A192B" w:rsidRDefault="006A192B">
      <w:pPr>
        <w:pStyle w:val="TOC2"/>
        <w:rPr>
          <w:rFonts w:asciiTheme="minorHAnsi" w:eastAsiaTheme="minorEastAsia" w:hAnsiTheme="minorHAnsi" w:cstheme="minorBidi"/>
          <w:caps w:val="0"/>
          <w:kern w:val="2"/>
          <w:sz w:val="24"/>
          <w:lang w:eastAsia="sl-SI"/>
          <w14:ligatures w14:val="standardContextual"/>
        </w:rPr>
      </w:pPr>
      <w:hyperlink w:anchor="_Toc232415207" w:history="1">
        <w:r w:rsidRPr="003A2A21">
          <w:rPr>
            <w:rStyle w:val="Hyperlink"/>
            <w:b/>
            <w:lang w:eastAsia="ar-SA"/>
          </w:rPr>
          <w:t>2.2</w:t>
        </w:r>
        <w:r>
          <w:rPr>
            <w:rFonts w:asciiTheme="minorHAnsi" w:eastAsiaTheme="minorEastAsia" w:hAnsiTheme="minorHAnsi" w:cstheme="minorBidi"/>
            <w:caps w:val="0"/>
            <w:kern w:val="2"/>
            <w:sz w:val="24"/>
            <w:lang w:eastAsia="sl-SI"/>
            <w14:ligatures w14:val="standardContextual"/>
          </w:rPr>
          <w:tab/>
        </w:r>
        <w:r w:rsidRPr="003A2A21">
          <w:rPr>
            <w:rStyle w:val="Hyperlink"/>
            <w:b/>
            <w:lang w:eastAsia="ar-SA"/>
          </w:rPr>
          <w:t>Pravna podlaga</w:t>
        </w:r>
        <w:r>
          <w:rPr>
            <w:webHidden/>
          </w:rPr>
          <w:tab/>
        </w:r>
        <w:r>
          <w:rPr>
            <w:webHidden/>
          </w:rPr>
          <w:fldChar w:fldCharType="begin"/>
        </w:r>
        <w:r>
          <w:rPr>
            <w:webHidden/>
          </w:rPr>
          <w:instrText xml:space="preserve"> PAGEREF _Toc232415207 \h </w:instrText>
        </w:r>
        <w:r>
          <w:rPr>
            <w:webHidden/>
          </w:rPr>
        </w:r>
        <w:r>
          <w:rPr>
            <w:webHidden/>
          </w:rPr>
          <w:fldChar w:fldCharType="separate"/>
        </w:r>
        <w:r>
          <w:rPr>
            <w:webHidden/>
          </w:rPr>
          <w:t>5</w:t>
        </w:r>
        <w:r>
          <w:rPr>
            <w:webHidden/>
          </w:rPr>
          <w:fldChar w:fldCharType="end"/>
        </w:r>
      </w:hyperlink>
    </w:p>
    <w:p w14:paraId="3F287109" w14:textId="46000CFD" w:rsidR="006A192B" w:rsidRDefault="006A192B">
      <w:pPr>
        <w:pStyle w:val="TOC2"/>
        <w:rPr>
          <w:rFonts w:asciiTheme="minorHAnsi" w:eastAsiaTheme="minorEastAsia" w:hAnsiTheme="minorHAnsi" w:cstheme="minorBidi"/>
          <w:caps w:val="0"/>
          <w:kern w:val="2"/>
          <w:sz w:val="24"/>
          <w:lang w:eastAsia="sl-SI"/>
          <w14:ligatures w14:val="standardContextual"/>
        </w:rPr>
      </w:pPr>
      <w:hyperlink w:anchor="_Toc232415208" w:history="1">
        <w:r w:rsidRPr="003A2A21">
          <w:rPr>
            <w:rStyle w:val="Hyperlink"/>
            <w:b/>
            <w:lang w:eastAsia="ar-SA"/>
          </w:rPr>
          <w:t>2.3</w:t>
        </w:r>
        <w:r>
          <w:rPr>
            <w:rFonts w:asciiTheme="minorHAnsi" w:eastAsiaTheme="minorEastAsia" w:hAnsiTheme="minorHAnsi" w:cstheme="minorBidi"/>
            <w:caps w:val="0"/>
            <w:kern w:val="2"/>
            <w:sz w:val="24"/>
            <w:lang w:eastAsia="sl-SI"/>
            <w14:ligatures w14:val="standardContextual"/>
          </w:rPr>
          <w:tab/>
        </w:r>
        <w:r w:rsidRPr="003A2A21">
          <w:rPr>
            <w:rStyle w:val="Hyperlink"/>
            <w:b/>
            <w:lang w:eastAsia="ar-SA"/>
          </w:rPr>
          <w:t>Temeljna pravila poslovanja</w:t>
        </w:r>
        <w:r>
          <w:rPr>
            <w:webHidden/>
          </w:rPr>
          <w:tab/>
        </w:r>
        <w:r>
          <w:rPr>
            <w:webHidden/>
          </w:rPr>
          <w:fldChar w:fldCharType="begin"/>
        </w:r>
        <w:r>
          <w:rPr>
            <w:webHidden/>
          </w:rPr>
          <w:instrText xml:space="preserve"> PAGEREF _Toc232415208 \h </w:instrText>
        </w:r>
        <w:r>
          <w:rPr>
            <w:webHidden/>
          </w:rPr>
        </w:r>
        <w:r>
          <w:rPr>
            <w:webHidden/>
          </w:rPr>
          <w:fldChar w:fldCharType="separate"/>
        </w:r>
        <w:r>
          <w:rPr>
            <w:webHidden/>
          </w:rPr>
          <w:t>5</w:t>
        </w:r>
        <w:r>
          <w:rPr>
            <w:webHidden/>
          </w:rPr>
          <w:fldChar w:fldCharType="end"/>
        </w:r>
      </w:hyperlink>
    </w:p>
    <w:p w14:paraId="0D854A4D" w14:textId="7B5D38CB" w:rsidR="006A192B" w:rsidRDefault="006A192B">
      <w:pPr>
        <w:pStyle w:val="TOC1"/>
        <w:rPr>
          <w:rFonts w:asciiTheme="minorHAnsi" w:eastAsiaTheme="minorEastAsia" w:hAnsiTheme="minorHAnsi" w:cstheme="minorBidi"/>
          <w:b w:val="0"/>
          <w:bCs w:val="0"/>
          <w:caps w:val="0"/>
          <w:kern w:val="2"/>
          <w:sz w:val="24"/>
          <w:szCs w:val="24"/>
          <w:lang w:eastAsia="sl-SI"/>
          <w14:ligatures w14:val="standardContextual"/>
        </w:rPr>
      </w:pPr>
      <w:hyperlink w:anchor="_Toc232415209" w:history="1">
        <w:r w:rsidRPr="003A2A21">
          <w:rPr>
            <w:rStyle w:val="Hyperlink"/>
          </w:rPr>
          <w:t>3</w:t>
        </w:r>
        <w:r>
          <w:rPr>
            <w:rFonts w:asciiTheme="minorHAnsi" w:eastAsiaTheme="minorEastAsia" w:hAnsiTheme="minorHAnsi" w:cstheme="minorBidi"/>
            <w:b w:val="0"/>
            <w:bCs w:val="0"/>
            <w:caps w:val="0"/>
            <w:kern w:val="2"/>
            <w:sz w:val="24"/>
            <w:szCs w:val="24"/>
            <w:lang w:eastAsia="sl-SI"/>
            <w14:ligatures w14:val="standardContextual"/>
          </w:rPr>
          <w:tab/>
        </w:r>
        <w:r w:rsidRPr="003A2A21">
          <w:rPr>
            <w:rStyle w:val="Hyperlink"/>
          </w:rPr>
          <w:t>PREDMET JAVNEGA NAROČILA</w:t>
        </w:r>
        <w:r>
          <w:rPr>
            <w:webHidden/>
          </w:rPr>
          <w:tab/>
        </w:r>
        <w:r>
          <w:rPr>
            <w:webHidden/>
          </w:rPr>
          <w:fldChar w:fldCharType="begin"/>
        </w:r>
        <w:r>
          <w:rPr>
            <w:webHidden/>
          </w:rPr>
          <w:instrText xml:space="preserve"> PAGEREF _Toc232415209 \h </w:instrText>
        </w:r>
        <w:r>
          <w:rPr>
            <w:webHidden/>
          </w:rPr>
        </w:r>
        <w:r>
          <w:rPr>
            <w:webHidden/>
          </w:rPr>
          <w:fldChar w:fldCharType="separate"/>
        </w:r>
        <w:r>
          <w:rPr>
            <w:webHidden/>
          </w:rPr>
          <w:t>6</w:t>
        </w:r>
        <w:r>
          <w:rPr>
            <w:webHidden/>
          </w:rPr>
          <w:fldChar w:fldCharType="end"/>
        </w:r>
      </w:hyperlink>
    </w:p>
    <w:p w14:paraId="4D803241" w14:textId="62B84F24" w:rsidR="006A192B" w:rsidRDefault="006A192B">
      <w:pPr>
        <w:pStyle w:val="TOC2"/>
        <w:rPr>
          <w:rFonts w:asciiTheme="minorHAnsi" w:eastAsiaTheme="minorEastAsia" w:hAnsiTheme="minorHAnsi" w:cstheme="minorBidi"/>
          <w:caps w:val="0"/>
          <w:kern w:val="2"/>
          <w:sz w:val="24"/>
          <w:lang w:eastAsia="sl-SI"/>
          <w14:ligatures w14:val="standardContextual"/>
        </w:rPr>
      </w:pPr>
      <w:hyperlink w:anchor="_Toc232415210" w:history="1">
        <w:r w:rsidRPr="003A2A21">
          <w:rPr>
            <w:rStyle w:val="Hyperlink"/>
            <w:b/>
            <w:lang w:eastAsia="ar-SA"/>
          </w:rPr>
          <w:t>3.1</w:t>
        </w:r>
        <w:r>
          <w:rPr>
            <w:rFonts w:asciiTheme="minorHAnsi" w:eastAsiaTheme="minorEastAsia" w:hAnsiTheme="minorHAnsi" w:cstheme="minorBidi"/>
            <w:caps w:val="0"/>
            <w:kern w:val="2"/>
            <w:sz w:val="24"/>
            <w:lang w:eastAsia="sl-SI"/>
            <w14:ligatures w14:val="standardContextual"/>
          </w:rPr>
          <w:tab/>
        </w:r>
        <w:r w:rsidRPr="003A2A21">
          <w:rPr>
            <w:rStyle w:val="Hyperlink"/>
            <w:b/>
            <w:lang w:eastAsia="ar-SA"/>
          </w:rPr>
          <w:t>Splošni opis</w:t>
        </w:r>
        <w:r>
          <w:rPr>
            <w:webHidden/>
          </w:rPr>
          <w:tab/>
        </w:r>
        <w:r>
          <w:rPr>
            <w:webHidden/>
          </w:rPr>
          <w:fldChar w:fldCharType="begin"/>
        </w:r>
        <w:r>
          <w:rPr>
            <w:webHidden/>
          </w:rPr>
          <w:instrText xml:space="preserve"> PAGEREF _Toc232415210 \h </w:instrText>
        </w:r>
        <w:r>
          <w:rPr>
            <w:webHidden/>
          </w:rPr>
        </w:r>
        <w:r>
          <w:rPr>
            <w:webHidden/>
          </w:rPr>
          <w:fldChar w:fldCharType="separate"/>
        </w:r>
        <w:r>
          <w:rPr>
            <w:webHidden/>
          </w:rPr>
          <w:t>6</w:t>
        </w:r>
        <w:r>
          <w:rPr>
            <w:webHidden/>
          </w:rPr>
          <w:fldChar w:fldCharType="end"/>
        </w:r>
      </w:hyperlink>
    </w:p>
    <w:p w14:paraId="4A14CFFD" w14:textId="317FB752" w:rsidR="006A192B" w:rsidRDefault="006A192B">
      <w:pPr>
        <w:pStyle w:val="TOC2"/>
        <w:rPr>
          <w:rFonts w:asciiTheme="minorHAnsi" w:eastAsiaTheme="minorEastAsia" w:hAnsiTheme="minorHAnsi" w:cstheme="minorBidi"/>
          <w:caps w:val="0"/>
          <w:kern w:val="2"/>
          <w:sz w:val="24"/>
          <w:lang w:eastAsia="sl-SI"/>
          <w14:ligatures w14:val="standardContextual"/>
        </w:rPr>
      </w:pPr>
      <w:hyperlink w:anchor="_Toc232415211" w:history="1">
        <w:r w:rsidRPr="003A2A21">
          <w:rPr>
            <w:rStyle w:val="Hyperlink"/>
            <w:b/>
            <w:lang w:eastAsia="ar-SA"/>
          </w:rPr>
          <w:t>3.2</w:t>
        </w:r>
        <w:r>
          <w:rPr>
            <w:rFonts w:asciiTheme="minorHAnsi" w:eastAsiaTheme="minorEastAsia" w:hAnsiTheme="minorHAnsi" w:cstheme="minorBidi"/>
            <w:caps w:val="0"/>
            <w:kern w:val="2"/>
            <w:sz w:val="24"/>
            <w:lang w:eastAsia="sl-SI"/>
            <w14:ligatures w14:val="standardContextual"/>
          </w:rPr>
          <w:tab/>
        </w:r>
        <w:r w:rsidRPr="003A2A21">
          <w:rPr>
            <w:rStyle w:val="Hyperlink"/>
            <w:b/>
            <w:lang w:eastAsia="ar-SA"/>
          </w:rPr>
          <w:t>Tehnične zahteve</w:t>
        </w:r>
        <w:r>
          <w:rPr>
            <w:webHidden/>
          </w:rPr>
          <w:tab/>
        </w:r>
        <w:r>
          <w:rPr>
            <w:webHidden/>
          </w:rPr>
          <w:fldChar w:fldCharType="begin"/>
        </w:r>
        <w:r>
          <w:rPr>
            <w:webHidden/>
          </w:rPr>
          <w:instrText xml:space="preserve"> PAGEREF _Toc232415211 \h </w:instrText>
        </w:r>
        <w:r>
          <w:rPr>
            <w:webHidden/>
          </w:rPr>
        </w:r>
        <w:r>
          <w:rPr>
            <w:webHidden/>
          </w:rPr>
          <w:fldChar w:fldCharType="separate"/>
        </w:r>
        <w:r>
          <w:rPr>
            <w:webHidden/>
          </w:rPr>
          <w:t>6</w:t>
        </w:r>
        <w:r>
          <w:rPr>
            <w:webHidden/>
          </w:rPr>
          <w:fldChar w:fldCharType="end"/>
        </w:r>
      </w:hyperlink>
    </w:p>
    <w:p w14:paraId="1B7BF7BA" w14:textId="5E367F88" w:rsidR="006A192B" w:rsidRDefault="006A192B">
      <w:pPr>
        <w:pStyle w:val="TOC2"/>
        <w:rPr>
          <w:rFonts w:asciiTheme="minorHAnsi" w:eastAsiaTheme="minorEastAsia" w:hAnsiTheme="minorHAnsi" w:cstheme="minorBidi"/>
          <w:caps w:val="0"/>
          <w:kern w:val="2"/>
          <w:sz w:val="24"/>
          <w:lang w:eastAsia="sl-SI"/>
          <w14:ligatures w14:val="standardContextual"/>
        </w:rPr>
      </w:pPr>
      <w:hyperlink w:anchor="_Toc232415212" w:history="1">
        <w:r w:rsidRPr="003A2A21">
          <w:rPr>
            <w:rStyle w:val="Hyperlink"/>
            <w:b/>
            <w:lang w:eastAsia="ar-SA"/>
          </w:rPr>
          <w:t>3.3</w:t>
        </w:r>
        <w:r>
          <w:rPr>
            <w:rFonts w:asciiTheme="minorHAnsi" w:eastAsiaTheme="minorEastAsia" w:hAnsiTheme="minorHAnsi" w:cstheme="minorBidi"/>
            <w:caps w:val="0"/>
            <w:kern w:val="2"/>
            <w:sz w:val="24"/>
            <w:lang w:eastAsia="sl-SI"/>
            <w14:ligatures w14:val="standardContextual"/>
          </w:rPr>
          <w:tab/>
        </w:r>
        <w:r w:rsidRPr="003A2A21">
          <w:rPr>
            <w:rStyle w:val="Hyperlink"/>
            <w:b/>
            <w:lang w:eastAsia="ar-SA"/>
          </w:rPr>
          <w:t>Reference in druge zahteve</w:t>
        </w:r>
        <w:r>
          <w:rPr>
            <w:webHidden/>
          </w:rPr>
          <w:tab/>
        </w:r>
        <w:r>
          <w:rPr>
            <w:webHidden/>
          </w:rPr>
          <w:fldChar w:fldCharType="begin"/>
        </w:r>
        <w:r>
          <w:rPr>
            <w:webHidden/>
          </w:rPr>
          <w:instrText xml:space="preserve"> PAGEREF _Toc232415212 \h </w:instrText>
        </w:r>
        <w:r>
          <w:rPr>
            <w:webHidden/>
          </w:rPr>
        </w:r>
        <w:r>
          <w:rPr>
            <w:webHidden/>
          </w:rPr>
          <w:fldChar w:fldCharType="separate"/>
        </w:r>
        <w:r>
          <w:rPr>
            <w:webHidden/>
          </w:rPr>
          <w:t>7</w:t>
        </w:r>
        <w:r>
          <w:rPr>
            <w:webHidden/>
          </w:rPr>
          <w:fldChar w:fldCharType="end"/>
        </w:r>
      </w:hyperlink>
    </w:p>
    <w:p w14:paraId="7DDB53BD" w14:textId="5B1B4130" w:rsidR="006A192B" w:rsidRDefault="006A192B">
      <w:pPr>
        <w:pStyle w:val="TOC2"/>
        <w:rPr>
          <w:rFonts w:asciiTheme="minorHAnsi" w:eastAsiaTheme="minorEastAsia" w:hAnsiTheme="minorHAnsi" w:cstheme="minorBidi"/>
          <w:caps w:val="0"/>
          <w:kern w:val="2"/>
          <w:sz w:val="24"/>
          <w:lang w:eastAsia="sl-SI"/>
          <w14:ligatures w14:val="standardContextual"/>
        </w:rPr>
      </w:pPr>
      <w:hyperlink w:anchor="_Toc232415213" w:history="1">
        <w:r w:rsidRPr="003A2A21">
          <w:rPr>
            <w:rStyle w:val="Hyperlink"/>
            <w:b/>
            <w:lang w:eastAsia="ar-SA"/>
          </w:rPr>
          <w:t>3.4</w:t>
        </w:r>
        <w:r>
          <w:rPr>
            <w:rFonts w:asciiTheme="minorHAnsi" w:eastAsiaTheme="minorEastAsia" w:hAnsiTheme="minorHAnsi" w:cstheme="minorBidi"/>
            <w:caps w:val="0"/>
            <w:kern w:val="2"/>
            <w:sz w:val="24"/>
            <w:lang w:eastAsia="sl-SI"/>
            <w14:ligatures w14:val="standardContextual"/>
          </w:rPr>
          <w:tab/>
        </w:r>
        <w:r w:rsidRPr="003A2A21">
          <w:rPr>
            <w:rStyle w:val="Hyperlink"/>
            <w:b/>
            <w:lang w:eastAsia="ar-SA"/>
          </w:rPr>
          <w:t>Performančni test</w:t>
        </w:r>
        <w:r>
          <w:rPr>
            <w:webHidden/>
          </w:rPr>
          <w:tab/>
        </w:r>
        <w:r>
          <w:rPr>
            <w:webHidden/>
          </w:rPr>
          <w:fldChar w:fldCharType="begin"/>
        </w:r>
        <w:r>
          <w:rPr>
            <w:webHidden/>
          </w:rPr>
          <w:instrText xml:space="preserve"> PAGEREF _Toc232415213 \h </w:instrText>
        </w:r>
        <w:r>
          <w:rPr>
            <w:webHidden/>
          </w:rPr>
        </w:r>
        <w:r>
          <w:rPr>
            <w:webHidden/>
          </w:rPr>
          <w:fldChar w:fldCharType="separate"/>
        </w:r>
        <w:r>
          <w:rPr>
            <w:webHidden/>
          </w:rPr>
          <w:t>8</w:t>
        </w:r>
        <w:r>
          <w:rPr>
            <w:webHidden/>
          </w:rPr>
          <w:fldChar w:fldCharType="end"/>
        </w:r>
      </w:hyperlink>
    </w:p>
    <w:p w14:paraId="62286A33" w14:textId="10A10643" w:rsidR="006A192B" w:rsidRDefault="006A192B">
      <w:pPr>
        <w:pStyle w:val="TOC1"/>
        <w:rPr>
          <w:rFonts w:asciiTheme="minorHAnsi" w:eastAsiaTheme="minorEastAsia" w:hAnsiTheme="minorHAnsi" w:cstheme="minorBidi"/>
          <w:b w:val="0"/>
          <w:bCs w:val="0"/>
          <w:caps w:val="0"/>
          <w:kern w:val="2"/>
          <w:sz w:val="24"/>
          <w:szCs w:val="24"/>
          <w:lang w:eastAsia="sl-SI"/>
          <w14:ligatures w14:val="standardContextual"/>
        </w:rPr>
      </w:pPr>
      <w:hyperlink w:anchor="_Toc232415214" w:history="1">
        <w:r w:rsidRPr="003A2A21">
          <w:rPr>
            <w:rStyle w:val="Hyperlink"/>
          </w:rPr>
          <w:t>4</w:t>
        </w:r>
        <w:r>
          <w:rPr>
            <w:rFonts w:asciiTheme="minorHAnsi" w:eastAsiaTheme="minorEastAsia" w:hAnsiTheme="minorHAnsi" w:cstheme="minorBidi"/>
            <w:b w:val="0"/>
            <w:bCs w:val="0"/>
            <w:caps w:val="0"/>
            <w:kern w:val="2"/>
            <w:sz w:val="24"/>
            <w:szCs w:val="24"/>
            <w:lang w:eastAsia="sl-SI"/>
            <w14:ligatures w14:val="standardContextual"/>
          </w:rPr>
          <w:tab/>
        </w:r>
        <w:r w:rsidRPr="003A2A21">
          <w:rPr>
            <w:rStyle w:val="Hyperlink"/>
          </w:rPr>
          <w:t>PONUDBENA DOKUMENTACIJA</w:t>
        </w:r>
        <w:r>
          <w:rPr>
            <w:webHidden/>
          </w:rPr>
          <w:tab/>
        </w:r>
        <w:r>
          <w:rPr>
            <w:webHidden/>
          </w:rPr>
          <w:fldChar w:fldCharType="begin"/>
        </w:r>
        <w:r>
          <w:rPr>
            <w:webHidden/>
          </w:rPr>
          <w:instrText xml:space="preserve"> PAGEREF _Toc232415214 \h </w:instrText>
        </w:r>
        <w:r>
          <w:rPr>
            <w:webHidden/>
          </w:rPr>
        </w:r>
        <w:r>
          <w:rPr>
            <w:webHidden/>
          </w:rPr>
          <w:fldChar w:fldCharType="separate"/>
        </w:r>
        <w:r>
          <w:rPr>
            <w:webHidden/>
          </w:rPr>
          <w:t>9</w:t>
        </w:r>
        <w:r>
          <w:rPr>
            <w:webHidden/>
          </w:rPr>
          <w:fldChar w:fldCharType="end"/>
        </w:r>
      </w:hyperlink>
    </w:p>
    <w:p w14:paraId="437F2023" w14:textId="3E07AF33" w:rsidR="006A192B" w:rsidRDefault="006A192B">
      <w:pPr>
        <w:pStyle w:val="TOC2"/>
        <w:rPr>
          <w:rFonts w:asciiTheme="minorHAnsi" w:eastAsiaTheme="minorEastAsia" w:hAnsiTheme="minorHAnsi" w:cstheme="minorBidi"/>
          <w:caps w:val="0"/>
          <w:kern w:val="2"/>
          <w:sz w:val="24"/>
          <w:lang w:eastAsia="sl-SI"/>
          <w14:ligatures w14:val="standardContextual"/>
        </w:rPr>
      </w:pPr>
      <w:hyperlink w:anchor="_Toc232415215" w:history="1">
        <w:r w:rsidRPr="003A2A21">
          <w:rPr>
            <w:rStyle w:val="Hyperlink"/>
            <w:b/>
            <w:lang w:eastAsia="ar-SA"/>
          </w:rPr>
          <w:t>4.1</w:t>
        </w:r>
        <w:r>
          <w:rPr>
            <w:rFonts w:asciiTheme="minorHAnsi" w:eastAsiaTheme="minorEastAsia" w:hAnsiTheme="minorHAnsi" w:cstheme="minorBidi"/>
            <w:caps w:val="0"/>
            <w:kern w:val="2"/>
            <w:sz w:val="24"/>
            <w:lang w:eastAsia="sl-SI"/>
            <w14:ligatures w14:val="standardContextual"/>
          </w:rPr>
          <w:tab/>
        </w:r>
        <w:r w:rsidRPr="003A2A21">
          <w:rPr>
            <w:rStyle w:val="Hyperlink"/>
            <w:b/>
            <w:lang w:eastAsia="ar-SA"/>
          </w:rPr>
          <w:t>Splošni pogoji za izdelavo ponudbene dokumentacije</w:t>
        </w:r>
        <w:r>
          <w:rPr>
            <w:webHidden/>
          </w:rPr>
          <w:tab/>
        </w:r>
        <w:r>
          <w:rPr>
            <w:webHidden/>
          </w:rPr>
          <w:fldChar w:fldCharType="begin"/>
        </w:r>
        <w:r>
          <w:rPr>
            <w:webHidden/>
          </w:rPr>
          <w:instrText xml:space="preserve"> PAGEREF _Toc232415215 \h </w:instrText>
        </w:r>
        <w:r>
          <w:rPr>
            <w:webHidden/>
          </w:rPr>
        </w:r>
        <w:r>
          <w:rPr>
            <w:webHidden/>
          </w:rPr>
          <w:fldChar w:fldCharType="separate"/>
        </w:r>
        <w:r>
          <w:rPr>
            <w:webHidden/>
          </w:rPr>
          <w:t>9</w:t>
        </w:r>
        <w:r>
          <w:rPr>
            <w:webHidden/>
          </w:rPr>
          <w:fldChar w:fldCharType="end"/>
        </w:r>
      </w:hyperlink>
    </w:p>
    <w:p w14:paraId="7F00B0FC" w14:textId="6CC41D18" w:rsidR="006A192B" w:rsidRDefault="006A192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2415216" w:history="1">
        <w:r w:rsidRPr="003A2A21">
          <w:rPr>
            <w:rStyle w:val="Hyperlink"/>
            <w:b/>
            <w:noProof/>
          </w:rPr>
          <w:t>4.1.1</w:t>
        </w:r>
        <w:r>
          <w:rPr>
            <w:rFonts w:asciiTheme="minorHAnsi" w:eastAsiaTheme="minorEastAsia" w:hAnsiTheme="minorHAnsi" w:cstheme="minorBidi"/>
            <w:noProof/>
            <w:kern w:val="2"/>
            <w:sz w:val="24"/>
            <w:lang w:eastAsia="sl-SI"/>
            <w14:ligatures w14:val="standardContextual"/>
          </w:rPr>
          <w:tab/>
        </w:r>
        <w:r w:rsidRPr="003A2A21">
          <w:rPr>
            <w:rStyle w:val="Hyperlink"/>
            <w:b/>
            <w:noProof/>
          </w:rPr>
          <w:t>Pojasnila k dokumentaciji v zvezi z oddajo javnega naročila</w:t>
        </w:r>
        <w:r>
          <w:rPr>
            <w:noProof/>
            <w:webHidden/>
          </w:rPr>
          <w:tab/>
        </w:r>
        <w:r>
          <w:rPr>
            <w:noProof/>
            <w:webHidden/>
          </w:rPr>
          <w:fldChar w:fldCharType="begin"/>
        </w:r>
        <w:r>
          <w:rPr>
            <w:noProof/>
            <w:webHidden/>
          </w:rPr>
          <w:instrText xml:space="preserve"> PAGEREF _Toc232415216 \h </w:instrText>
        </w:r>
        <w:r>
          <w:rPr>
            <w:noProof/>
            <w:webHidden/>
          </w:rPr>
        </w:r>
        <w:r>
          <w:rPr>
            <w:noProof/>
            <w:webHidden/>
          </w:rPr>
          <w:fldChar w:fldCharType="separate"/>
        </w:r>
        <w:r>
          <w:rPr>
            <w:noProof/>
            <w:webHidden/>
          </w:rPr>
          <w:t>9</w:t>
        </w:r>
        <w:r>
          <w:rPr>
            <w:noProof/>
            <w:webHidden/>
          </w:rPr>
          <w:fldChar w:fldCharType="end"/>
        </w:r>
      </w:hyperlink>
    </w:p>
    <w:p w14:paraId="58929E52" w14:textId="3861F589" w:rsidR="006A192B" w:rsidRDefault="006A192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2415217" w:history="1">
        <w:r w:rsidRPr="003A2A21">
          <w:rPr>
            <w:rStyle w:val="Hyperlink"/>
            <w:b/>
            <w:noProof/>
          </w:rPr>
          <w:t>4.1.2</w:t>
        </w:r>
        <w:r>
          <w:rPr>
            <w:rFonts w:asciiTheme="minorHAnsi" w:eastAsiaTheme="minorEastAsia" w:hAnsiTheme="minorHAnsi" w:cstheme="minorBidi"/>
            <w:noProof/>
            <w:kern w:val="2"/>
            <w:sz w:val="24"/>
            <w:lang w:eastAsia="sl-SI"/>
            <w14:ligatures w14:val="standardContextual"/>
          </w:rPr>
          <w:tab/>
        </w:r>
        <w:r w:rsidRPr="003A2A21">
          <w:rPr>
            <w:rStyle w:val="Hyperlink"/>
            <w:b/>
            <w:noProof/>
          </w:rPr>
          <w:t>Jezik</w:t>
        </w:r>
        <w:r>
          <w:rPr>
            <w:noProof/>
            <w:webHidden/>
          </w:rPr>
          <w:tab/>
        </w:r>
        <w:r>
          <w:rPr>
            <w:noProof/>
            <w:webHidden/>
          </w:rPr>
          <w:fldChar w:fldCharType="begin"/>
        </w:r>
        <w:r>
          <w:rPr>
            <w:noProof/>
            <w:webHidden/>
          </w:rPr>
          <w:instrText xml:space="preserve"> PAGEREF _Toc232415217 \h </w:instrText>
        </w:r>
        <w:r>
          <w:rPr>
            <w:noProof/>
            <w:webHidden/>
          </w:rPr>
        </w:r>
        <w:r>
          <w:rPr>
            <w:noProof/>
            <w:webHidden/>
          </w:rPr>
          <w:fldChar w:fldCharType="separate"/>
        </w:r>
        <w:r>
          <w:rPr>
            <w:noProof/>
            <w:webHidden/>
          </w:rPr>
          <w:t>9</w:t>
        </w:r>
        <w:r>
          <w:rPr>
            <w:noProof/>
            <w:webHidden/>
          </w:rPr>
          <w:fldChar w:fldCharType="end"/>
        </w:r>
      </w:hyperlink>
    </w:p>
    <w:p w14:paraId="0BD0837D" w14:textId="4AABC0E8" w:rsidR="006A192B" w:rsidRDefault="006A192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2415218" w:history="1">
        <w:r w:rsidRPr="003A2A21">
          <w:rPr>
            <w:rStyle w:val="Hyperlink"/>
            <w:b/>
            <w:noProof/>
          </w:rPr>
          <w:t>4.1.3</w:t>
        </w:r>
        <w:r>
          <w:rPr>
            <w:rFonts w:asciiTheme="minorHAnsi" w:eastAsiaTheme="minorEastAsia" w:hAnsiTheme="minorHAnsi" w:cstheme="minorBidi"/>
            <w:noProof/>
            <w:kern w:val="2"/>
            <w:sz w:val="24"/>
            <w:lang w:eastAsia="sl-SI"/>
            <w14:ligatures w14:val="standardContextual"/>
          </w:rPr>
          <w:tab/>
        </w:r>
        <w:r w:rsidRPr="003A2A21">
          <w:rPr>
            <w:rStyle w:val="Hyperlink"/>
            <w:b/>
            <w:noProof/>
          </w:rPr>
          <w:t>Označevanje</w:t>
        </w:r>
        <w:r>
          <w:rPr>
            <w:noProof/>
            <w:webHidden/>
          </w:rPr>
          <w:tab/>
        </w:r>
        <w:r>
          <w:rPr>
            <w:noProof/>
            <w:webHidden/>
          </w:rPr>
          <w:fldChar w:fldCharType="begin"/>
        </w:r>
        <w:r>
          <w:rPr>
            <w:noProof/>
            <w:webHidden/>
          </w:rPr>
          <w:instrText xml:space="preserve"> PAGEREF _Toc232415218 \h </w:instrText>
        </w:r>
        <w:r>
          <w:rPr>
            <w:noProof/>
            <w:webHidden/>
          </w:rPr>
        </w:r>
        <w:r>
          <w:rPr>
            <w:noProof/>
            <w:webHidden/>
          </w:rPr>
          <w:fldChar w:fldCharType="separate"/>
        </w:r>
        <w:r>
          <w:rPr>
            <w:noProof/>
            <w:webHidden/>
          </w:rPr>
          <w:t>9</w:t>
        </w:r>
        <w:r>
          <w:rPr>
            <w:noProof/>
            <w:webHidden/>
          </w:rPr>
          <w:fldChar w:fldCharType="end"/>
        </w:r>
      </w:hyperlink>
    </w:p>
    <w:p w14:paraId="595101C3" w14:textId="3AD03868" w:rsidR="006A192B" w:rsidRDefault="006A192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2415219" w:history="1">
        <w:r w:rsidRPr="003A2A21">
          <w:rPr>
            <w:rStyle w:val="Hyperlink"/>
            <w:b/>
            <w:noProof/>
          </w:rPr>
          <w:t>4.1.4</w:t>
        </w:r>
        <w:r>
          <w:rPr>
            <w:rFonts w:asciiTheme="minorHAnsi" w:eastAsiaTheme="minorEastAsia" w:hAnsiTheme="minorHAnsi" w:cstheme="minorBidi"/>
            <w:noProof/>
            <w:kern w:val="2"/>
            <w:sz w:val="24"/>
            <w:lang w:eastAsia="sl-SI"/>
            <w14:ligatures w14:val="standardContextual"/>
          </w:rPr>
          <w:tab/>
        </w:r>
        <w:r w:rsidRPr="003A2A21">
          <w:rPr>
            <w:rStyle w:val="Hyperlink"/>
            <w:b/>
            <w:noProof/>
          </w:rPr>
          <w:t>Vsebina ponudbe</w:t>
        </w:r>
        <w:r>
          <w:rPr>
            <w:noProof/>
            <w:webHidden/>
          </w:rPr>
          <w:tab/>
        </w:r>
        <w:r>
          <w:rPr>
            <w:noProof/>
            <w:webHidden/>
          </w:rPr>
          <w:fldChar w:fldCharType="begin"/>
        </w:r>
        <w:r>
          <w:rPr>
            <w:noProof/>
            <w:webHidden/>
          </w:rPr>
          <w:instrText xml:space="preserve"> PAGEREF _Toc232415219 \h </w:instrText>
        </w:r>
        <w:r>
          <w:rPr>
            <w:noProof/>
            <w:webHidden/>
          </w:rPr>
        </w:r>
        <w:r>
          <w:rPr>
            <w:noProof/>
            <w:webHidden/>
          </w:rPr>
          <w:fldChar w:fldCharType="separate"/>
        </w:r>
        <w:r>
          <w:rPr>
            <w:noProof/>
            <w:webHidden/>
          </w:rPr>
          <w:t>9</w:t>
        </w:r>
        <w:r>
          <w:rPr>
            <w:noProof/>
            <w:webHidden/>
          </w:rPr>
          <w:fldChar w:fldCharType="end"/>
        </w:r>
      </w:hyperlink>
    </w:p>
    <w:p w14:paraId="13BD8E41" w14:textId="5D17414D" w:rsidR="006A192B" w:rsidRDefault="006A192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2415220" w:history="1">
        <w:r w:rsidRPr="003A2A21">
          <w:rPr>
            <w:rStyle w:val="Hyperlink"/>
            <w:b/>
            <w:noProof/>
          </w:rPr>
          <w:t>4.1.5</w:t>
        </w:r>
        <w:r>
          <w:rPr>
            <w:rFonts w:asciiTheme="minorHAnsi" w:eastAsiaTheme="minorEastAsia" w:hAnsiTheme="minorHAnsi" w:cstheme="minorBidi"/>
            <w:noProof/>
            <w:kern w:val="2"/>
            <w:sz w:val="24"/>
            <w:lang w:eastAsia="sl-SI"/>
            <w14:ligatures w14:val="standardContextual"/>
          </w:rPr>
          <w:tab/>
        </w:r>
        <w:r w:rsidRPr="003A2A21">
          <w:rPr>
            <w:rStyle w:val="Hyperlink"/>
            <w:b/>
            <w:noProof/>
          </w:rPr>
          <w:t>Alternativne ponudbe in variante ponudbe</w:t>
        </w:r>
        <w:r>
          <w:rPr>
            <w:noProof/>
            <w:webHidden/>
          </w:rPr>
          <w:tab/>
        </w:r>
        <w:r>
          <w:rPr>
            <w:noProof/>
            <w:webHidden/>
          </w:rPr>
          <w:fldChar w:fldCharType="begin"/>
        </w:r>
        <w:r>
          <w:rPr>
            <w:noProof/>
            <w:webHidden/>
          </w:rPr>
          <w:instrText xml:space="preserve"> PAGEREF _Toc232415220 \h </w:instrText>
        </w:r>
        <w:r>
          <w:rPr>
            <w:noProof/>
            <w:webHidden/>
          </w:rPr>
        </w:r>
        <w:r>
          <w:rPr>
            <w:noProof/>
            <w:webHidden/>
          </w:rPr>
          <w:fldChar w:fldCharType="separate"/>
        </w:r>
        <w:r>
          <w:rPr>
            <w:noProof/>
            <w:webHidden/>
          </w:rPr>
          <w:t>10</w:t>
        </w:r>
        <w:r>
          <w:rPr>
            <w:noProof/>
            <w:webHidden/>
          </w:rPr>
          <w:fldChar w:fldCharType="end"/>
        </w:r>
      </w:hyperlink>
    </w:p>
    <w:p w14:paraId="6A07031E" w14:textId="5563016E" w:rsidR="006A192B" w:rsidRDefault="006A192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2415221" w:history="1">
        <w:r w:rsidRPr="003A2A21">
          <w:rPr>
            <w:rStyle w:val="Hyperlink"/>
            <w:b/>
            <w:noProof/>
          </w:rPr>
          <w:t>4.1.6</w:t>
        </w:r>
        <w:r>
          <w:rPr>
            <w:rFonts w:asciiTheme="minorHAnsi" w:eastAsiaTheme="minorEastAsia" w:hAnsiTheme="minorHAnsi" w:cstheme="minorBidi"/>
            <w:noProof/>
            <w:kern w:val="2"/>
            <w:sz w:val="24"/>
            <w:lang w:eastAsia="sl-SI"/>
            <w14:ligatures w14:val="standardContextual"/>
          </w:rPr>
          <w:tab/>
        </w:r>
        <w:r w:rsidRPr="003A2A21">
          <w:rPr>
            <w:rStyle w:val="Hyperlink"/>
            <w:b/>
            <w:noProof/>
          </w:rPr>
          <w:t>Samo ena ponudba od vsakega ponudnika</w:t>
        </w:r>
        <w:r>
          <w:rPr>
            <w:noProof/>
            <w:webHidden/>
          </w:rPr>
          <w:tab/>
        </w:r>
        <w:r>
          <w:rPr>
            <w:noProof/>
            <w:webHidden/>
          </w:rPr>
          <w:fldChar w:fldCharType="begin"/>
        </w:r>
        <w:r>
          <w:rPr>
            <w:noProof/>
            <w:webHidden/>
          </w:rPr>
          <w:instrText xml:space="preserve"> PAGEREF _Toc232415221 \h </w:instrText>
        </w:r>
        <w:r>
          <w:rPr>
            <w:noProof/>
            <w:webHidden/>
          </w:rPr>
        </w:r>
        <w:r>
          <w:rPr>
            <w:noProof/>
            <w:webHidden/>
          </w:rPr>
          <w:fldChar w:fldCharType="separate"/>
        </w:r>
        <w:r>
          <w:rPr>
            <w:noProof/>
            <w:webHidden/>
          </w:rPr>
          <w:t>10</w:t>
        </w:r>
        <w:r>
          <w:rPr>
            <w:noProof/>
            <w:webHidden/>
          </w:rPr>
          <w:fldChar w:fldCharType="end"/>
        </w:r>
      </w:hyperlink>
    </w:p>
    <w:p w14:paraId="2A0F75E2" w14:textId="304C1B42" w:rsidR="006A192B" w:rsidRDefault="006A192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2415222" w:history="1">
        <w:r w:rsidRPr="003A2A21">
          <w:rPr>
            <w:rStyle w:val="Hyperlink"/>
            <w:b/>
            <w:noProof/>
          </w:rPr>
          <w:t>4.1.7</w:t>
        </w:r>
        <w:r>
          <w:rPr>
            <w:rFonts w:asciiTheme="minorHAnsi" w:eastAsiaTheme="minorEastAsia" w:hAnsiTheme="minorHAnsi" w:cstheme="minorBidi"/>
            <w:noProof/>
            <w:kern w:val="2"/>
            <w:sz w:val="24"/>
            <w:lang w:eastAsia="sl-SI"/>
            <w14:ligatures w14:val="standardContextual"/>
          </w:rPr>
          <w:tab/>
        </w:r>
        <w:r w:rsidRPr="003A2A21">
          <w:rPr>
            <w:rStyle w:val="Hyperlink"/>
            <w:b/>
            <w:noProof/>
          </w:rPr>
          <w:t>Oblika ponudbe</w:t>
        </w:r>
        <w:r>
          <w:rPr>
            <w:noProof/>
            <w:webHidden/>
          </w:rPr>
          <w:tab/>
        </w:r>
        <w:r>
          <w:rPr>
            <w:noProof/>
            <w:webHidden/>
          </w:rPr>
          <w:fldChar w:fldCharType="begin"/>
        </w:r>
        <w:r>
          <w:rPr>
            <w:noProof/>
            <w:webHidden/>
          </w:rPr>
          <w:instrText xml:space="preserve"> PAGEREF _Toc232415222 \h </w:instrText>
        </w:r>
        <w:r>
          <w:rPr>
            <w:noProof/>
            <w:webHidden/>
          </w:rPr>
        </w:r>
        <w:r>
          <w:rPr>
            <w:noProof/>
            <w:webHidden/>
          </w:rPr>
          <w:fldChar w:fldCharType="separate"/>
        </w:r>
        <w:r>
          <w:rPr>
            <w:noProof/>
            <w:webHidden/>
          </w:rPr>
          <w:t>10</w:t>
        </w:r>
        <w:r>
          <w:rPr>
            <w:noProof/>
            <w:webHidden/>
          </w:rPr>
          <w:fldChar w:fldCharType="end"/>
        </w:r>
      </w:hyperlink>
    </w:p>
    <w:p w14:paraId="2E2A2CBB" w14:textId="1294A674" w:rsidR="006A192B" w:rsidRDefault="006A192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2415223" w:history="1">
        <w:r w:rsidRPr="003A2A21">
          <w:rPr>
            <w:rStyle w:val="Hyperlink"/>
            <w:b/>
            <w:noProof/>
          </w:rPr>
          <w:t>4.1.8</w:t>
        </w:r>
        <w:r>
          <w:rPr>
            <w:rFonts w:asciiTheme="minorHAnsi" w:eastAsiaTheme="minorEastAsia" w:hAnsiTheme="minorHAnsi" w:cstheme="minorBidi"/>
            <w:noProof/>
            <w:kern w:val="2"/>
            <w:sz w:val="24"/>
            <w:lang w:eastAsia="sl-SI"/>
            <w14:ligatures w14:val="standardContextual"/>
          </w:rPr>
          <w:tab/>
        </w:r>
        <w:r w:rsidRPr="003A2A21">
          <w:rPr>
            <w:rStyle w:val="Hyperlink"/>
            <w:b/>
            <w:noProof/>
          </w:rPr>
          <w:t>Veljavnost ponudb</w:t>
        </w:r>
        <w:r>
          <w:rPr>
            <w:noProof/>
            <w:webHidden/>
          </w:rPr>
          <w:tab/>
        </w:r>
        <w:r>
          <w:rPr>
            <w:noProof/>
            <w:webHidden/>
          </w:rPr>
          <w:fldChar w:fldCharType="begin"/>
        </w:r>
        <w:r>
          <w:rPr>
            <w:noProof/>
            <w:webHidden/>
          </w:rPr>
          <w:instrText xml:space="preserve"> PAGEREF _Toc232415223 \h </w:instrText>
        </w:r>
        <w:r>
          <w:rPr>
            <w:noProof/>
            <w:webHidden/>
          </w:rPr>
        </w:r>
        <w:r>
          <w:rPr>
            <w:noProof/>
            <w:webHidden/>
          </w:rPr>
          <w:fldChar w:fldCharType="separate"/>
        </w:r>
        <w:r>
          <w:rPr>
            <w:noProof/>
            <w:webHidden/>
          </w:rPr>
          <w:t>10</w:t>
        </w:r>
        <w:r>
          <w:rPr>
            <w:noProof/>
            <w:webHidden/>
          </w:rPr>
          <w:fldChar w:fldCharType="end"/>
        </w:r>
      </w:hyperlink>
    </w:p>
    <w:p w14:paraId="2302BC4E" w14:textId="1F6288CF" w:rsidR="006A192B" w:rsidRDefault="006A192B">
      <w:pPr>
        <w:pStyle w:val="TOC2"/>
        <w:rPr>
          <w:rFonts w:asciiTheme="minorHAnsi" w:eastAsiaTheme="minorEastAsia" w:hAnsiTheme="minorHAnsi" w:cstheme="minorBidi"/>
          <w:caps w:val="0"/>
          <w:kern w:val="2"/>
          <w:sz w:val="24"/>
          <w:lang w:eastAsia="sl-SI"/>
          <w14:ligatures w14:val="standardContextual"/>
        </w:rPr>
      </w:pPr>
      <w:hyperlink w:anchor="_Toc232415224" w:history="1">
        <w:r w:rsidRPr="003A2A21">
          <w:rPr>
            <w:rStyle w:val="Hyperlink"/>
            <w:b/>
            <w:lang w:eastAsia="ar-SA"/>
          </w:rPr>
          <w:t>4.2</w:t>
        </w:r>
        <w:r>
          <w:rPr>
            <w:rFonts w:asciiTheme="minorHAnsi" w:eastAsiaTheme="minorEastAsia" w:hAnsiTheme="minorHAnsi" w:cstheme="minorBidi"/>
            <w:caps w:val="0"/>
            <w:kern w:val="2"/>
            <w:sz w:val="24"/>
            <w:lang w:eastAsia="sl-SI"/>
            <w14:ligatures w14:val="standardContextual"/>
          </w:rPr>
          <w:tab/>
        </w:r>
        <w:r w:rsidRPr="003A2A21">
          <w:rPr>
            <w:rStyle w:val="Hyperlink"/>
            <w:b/>
            <w:lang w:eastAsia="ar-SA"/>
          </w:rPr>
          <w:t>Dokumenti v ponudbeni dokumentaciji</w:t>
        </w:r>
        <w:r>
          <w:rPr>
            <w:webHidden/>
          </w:rPr>
          <w:tab/>
        </w:r>
        <w:r>
          <w:rPr>
            <w:webHidden/>
          </w:rPr>
          <w:fldChar w:fldCharType="begin"/>
        </w:r>
        <w:r>
          <w:rPr>
            <w:webHidden/>
          </w:rPr>
          <w:instrText xml:space="preserve"> PAGEREF _Toc232415224 \h </w:instrText>
        </w:r>
        <w:r>
          <w:rPr>
            <w:webHidden/>
          </w:rPr>
        </w:r>
        <w:r>
          <w:rPr>
            <w:webHidden/>
          </w:rPr>
          <w:fldChar w:fldCharType="separate"/>
        </w:r>
        <w:r>
          <w:rPr>
            <w:webHidden/>
          </w:rPr>
          <w:t>10</w:t>
        </w:r>
        <w:r>
          <w:rPr>
            <w:webHidden/>
          </w:rPr>
          <w:fldChar w:fldCharType="end"/>
        </w:r>
      </w:hyperlink>
    </w:p>
    <w:p w14:paraId="3AFEC2EB" w14:textId="545C44A7" w:rsidR="006A192B" w:rsidRDefault="006A192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2415225" w:history="1">
        <w:r w:rsidRPr="003A2A21">
          <w:rPr>
            <w:rStyle w:val="Hyperlink"/>
            <w:b/>
            <w:noProof/>
          </w:rPr>
          <w:t>4.2.1</w:t>
        </w:r>
        <w:r>
          <w:rPr>
            <w:rFonts w:asciiTheme="minorHAnsi" w:eastAsiaTheme="minorEastAsia" w:hAnsiTheme="minorHAnsi" w:cstheme="minorBidi"/>
            <w:noProof/>
            <w:kern w:val="2"/>
            <w:sz w:val="24"/>
            <w:lang w:eastAsia="sl-SI"/>
            <w14:ligatures w14:val="standardContextual"/>
          </w:rPr>
          <w:tab/>
        </w:r>
        <w:r w:rsidRPr="003A2A21">
          <w:rPr>
            <w:rStyle w:val="Hyperlink"/>
            <w:b/>
            <w:noProof/>
          </w:rPr>
          <w:t>Podatki o ponudniku in ponudbi</w:t>
        </w:r>
        <w:r>
          <w:rPr>
            <w:noProof/>
            <w:webHidden/>
          </w:rPr>
          <w:tab/>
        </w:r>
        <w:r>
          <w:rPr>
            <w:noProof/>
            <w:webHidden/>
          </w:rPr>
          <w:fldChar w:fldCharType="begin"/>
        </w:r>
        <w:r>
          <w:rPr>
            <w:noProof/>
            <w:webHidden/>
          </w:rPr>
          <w:instrText xml:space="preserve"> PAGEREF _Toc232415225 \h </w:instrText>
        </w:r>
        <w:r>
          <w:rPr>
            <w:noProof/>
            <w:webHidden/>
          </w:rPr>
        </w:r>
        <w:r>
          <w:rPr>
            <w:noProof/>
            <w:webHidden/>
          </w:rPr>
          <w:fldChar w:fldCharType="separate"/>
        </w:r>
        <w:r>
          <w:rPr>
            <w:noProof/>
            <w:webHidden/>
          </w:rPr>
          <w:t>11</w:t>
        </w:r>
        <w:r>
          <w:rPr>
            <w:noProof/>
            <w:webHidden/>
          </w:rPr>
          <w:fldChar w:fldCharType="end"/>
        </w:r>
      </w:hyperlink>
    </w:p>
    <w:p w14:paraId="5A888F41" w14:textId="30ADAF89" w:rsidR="006A192B" w:rsidRDefault="006A192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2415226" w:history="1">
        <w:r w:rsidRPr="003A2A21">
          <w:rPr>
            <w:rStyle w:val="Hyperlink"/>
            <w:b/>
            <w:noProof/>
          </w:rPr>
          <w:t>4.2.2</w:t>
        </w:r>
        <w:r>
          <w:rPr>
            <w:rFonts w:asciiTheme="minorHAnsi" w:eastAsiaTheme="minorEastAsia" w:hAnsiTheme="minorHAnsi" w:cstheme="minorBidi"/>
            <w:noProof/>
            <w:kern w:val="2"/>
            <w:sz w:val="24"/>
            <w:lang w:eastAsia="sl-SI"/>
            <w14:ligatures w14:val="standardContextual"/>
          </w:rPr>
          <w:tab/>
        </w:r>
        <w:r w:rsidRPr="003A2A21">
          <w:rPr>
            <w:rStyle w:val="Hyperlink"/>
            <w:b/>
            <w:noProof/>
          </w:rPr>
          <w:t>Predračun</w:t>
        </w:r>
        <w:r>
          <w:rPr>
            <w:noProof/>
            <w:webHidden/>
          </w:rPr>
          <w:tab/>
        </w:r>
        <w:r>
          <w:rPr>
            <w:noProof/>
            <w:webHidden/>
          </w:rPr>
          <w:fldChar w:fldCharType="begin"/>
        </w:r>
        <w:r>
          <w:rPr>
            <w:noProof/>
            <w:webHidden/>
          </w:rPr>
          <w:instrText xml:space="preserve"> PAGEREF _Toc232415226 \h </w:instrText>
        </w:r>
        <w:r>
          <w:rPr>
            <w:noProof/>
            <w:webHidden/>
          </w:rPr>
        </w:r>
        <w:r>
          <w:rPr>
            <w:noProof/>
            <w:webHidden/>
          </w:rPr>
          <w:fldChar w:fldCharType="separate"/>
        </w:r>
        <w:r>
          <w:rPr>
            <w:noProof/>
            <w:webHidden/>
          </w:rPr>
          <w:t>11</w:t>
        </w:r>
        <w:r>
          <w:rPr>
            <w:noProof/>
            <w:webHidden/>
          </w:rPr>
          <w:fldChar w:fldCharType="end"/>
        </w:r>
      </w:hyperlink>
    </w:p>
    <w:p w14:paraId="43ECA14E" w14:textId="6A0E8673" w:rsidR="006A192B" w:rsidRDefault="006A192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2415227" w:history="1">
        <w:r w:rsidRPr="003A2A21">
          <w:rPr>
            <w:rStyle w:val="Hyperlink"/>
            <w:b/>
            <w:noProof/>
          </w:rPr>
          <w:t>4.2.3</w:t>
        </w:r>
        <w:r>
          <w:rPr>
            <w:rFonts w:asciiTheme="minorHAnsi" w:eastAsiaTheme="minorEastAsia" w:hAnsiTheme="minorHAnsi" w:cstheme="minorBidi"/>
            <w:noProof/>
            <w:kern w:val="2"/>
            <w:sz w:val="24"/>
            <w:lang w:eastAsia="sl-SI"/>
            <w14:ligatures w14:val="standardContextual"/>
          </w:rPr>
          <w:tab/>
        </w:r>
        <w:r w:rsidRPr="003A2A21">
          <w:rPr>
            <w:rStyle w:val="Hyperlink"/>
            <w:b/>
            <w:noProof/>
          </w:rPr>
          <w:t>Izjava o sprejemu pogojev javnega naročila</w:t>
        </w:r>
        <w:r>
          <w:rPr>
            <w:noProof/>
            <w:webHidden/>
          </w:rPr>
          <w:tab/>
        </w:r>
        <w:r>
          <w:rPr>
            <w:noProof/>
            <w:webHidden/>
          </w:rPr>
          <w:fldChar w:fldCharType="begin"/>
        </w:r>
        <w:r>
          <w:rPr>
            <w:noProof/>
            <w:webHidden/>
          </w:rPr>
          <w:instrText xml:space="preserve"> PAGEREF _Toc232415227 \h </w:instrText>
        </w:r>
        <w:r>
          <w:rPr>
            <w:noProof/>
            <w:webHidden/>
          </w:rPr>
        </w:r>
        <w:r>
          <w:rPr>
            <w:noProof/>
            <w:webHidden/>
          </w:rPr>
          <w:fldChar w:fldCharType="separate"/>
        </w:r>
        <w:r>
          <w:rPr>
            <w:noProof/>
            <w:webHidden/>
          </w:rPr>
          <w:t>11</w:t>
        </w:r>
        <w:r>
          <w:rPr>
            <w:noProof/>
            <w:webHidden/>
          </w:rPr>
          <w:fldChar w:fldCharType="end"/>
        </w:r>
      </w:hyperlink>
    </w:p>
    <w:p w14:paraId="67F50E5E" w14:textId="69FA5737" w:rsidR="006A192B" w:rsidRDefault="006A192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2415228" w:history="1">
        <w:r w:rsidRPr="003A2A21">
          <w:rPr>
            <w:rStyle w:val="Hyperlink"/>
            <w:b/>
            <w:noProof/>
          </w:rPr>
          <w:t>4.2.4</w:t>
        </w:r>
        <w:r>
          <w:rPr>
            <w:rFonts w:asciiTheme="minorHAnsi" w:eastAsiaTheme="minorEastAsia" w:hAnsiTheme="minorHAnsi" w:cstheme="minorBidi"/>
            <w:noProof/>
            <w:kern w:val="2"/>
            <w:sz w:val="24"/>
            <w:lang w:eastAsia="sl-SI"/>
            <w14:ligatures w14:val="standardContextual"/>
          </w:rPr>
          <w:tab/>
        </w:r>
        <w:r w:rsidRPr="003A2A21">
          <w:rPr>
            <w:rStyle w:val="Hyperlink"/>
            <w:b/>
            <w:noProof/>
          </w:rPr>
          <w:t>Izjavo o sposobnosti in o izpolnjevanju pogojev za sodelovanje</w:t>
        </w:r>
        <w:r>
          <w:rPr>
            <w:noProof/>
            <w:webHidden/>
          </w:rPr>
          <w:tab/>
        </w:r>
        <w:r>
          <w:rPr>
            <w:noProof/>
            <w:webHidden/>
          </w:rPr>
          <w:fldChar w:fldCharType="begin"/>
        </w:r>
        <w:r>
          <w:rPr>
            <w:noProof/>
            <w:webHidden/>
          </w:rPr>
          <w:instrText xml:space="preserve"> PAGEREF _Toc232415228 \h </w:instrText>
        </w:r>
        <w:r>
          <w:rPr>
            <w:noProof/>
            <w:webHidden/>
          </w:rPr>
        </w:r>
        <w:r>
          <w:rPr>
            <w:noProof/>
            <w:webHidden/>
          </w:rPr>
          <w:fldChar w:fldCharType="separate"/>
        </w:r>
        <w:r>
          <w:rPr>
            <w:noProof/>
            <w:webHidden/>
          </w:rPr>
          <w:t>11</w:t>
        </w:r>
        <w:r>
          <w:rPr>
            <w:noProof/>
            <w:webHidden/>
          </w:rPr>
          <w:fldChar w:fldCharType="end"/>
        </w:r>
      </w:hyperlink>
    </w:p>
    <w:p w14:paraId="3F350E9B" w14:textId="0886C03C" w:rsidR="006A192B" w:rsidRDefault="006A192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2415229" w:history="1">
        <w:r w:rsidRPr="003A2A21">
          <w:rPr>
            <w:rStyle w:val="Hyperlink"/>
            <w:b/>
            <w:noProof/>
          </w:rPr>
          <w:t>4.2.5</w:t>
        </w:r>
        <w:r>
          <w:rPr>
            <w:rFonts w:asciiTheme="minorHAnsi" w:eastAsiaTheme="minorEastAsia" w:hAnsiTheme="minorHAnsi" w:cstheme="minorBidi"/>
            <w:noProof/>
            <w:kern w:val="2"/>
            <w:sz w:val="24"/>
            <w:lang w:eastAsia="sl-SI"/>
            <w14:ligatures w14:val="standardContextual"/>
          </w:rPr>
          <w:tab/>
        </w:r>
        <w:r w:rsidRPr="003A2A21">
          <w:rPr>
            <w:rStyle w:val="Hyperlink"/>
            <w:b/>
            <w:noProof/>
          </w:rPr>
          <w:t>Reference ponudnika</w:t>
        </w:r>
        <w:r>
          <w:rPr>
            <w:noProof/>
            <w:webHidden/>
          </w:rPr>
          <w:tab/>
        </w:r>
        <w:r>
          <w:rPr>
            <w:noProof/>
            <w:webHidden/>
          </w:rPr>
          <w:fldChar w:fldCharType="begin"/>
        </w:r>
        <w:r>
          <w:rPr>
            <w:noProof/>
            <w:webHidden/>
          </w:rPr>
          <w:instrText xml:space="preserve"> PAGEREF _Toc232415229 \h </w:instrText>
        </w:r>
        <w:r>
          <w:rPr>
            <w:noProof/>
            <w:webHidden/>
          </w:rPr>
        </w:r>
        <w:r>
          <w:rPr>
            <w:noProof/>
            <w:webHidden/>
          </w:rPr>
          <w:fldChar w:fldCharType="separate"/>
        </w:r>
        <w:r>
          <w:rPr>
            <w:noProof/>
            <w:webHidden/>
          </w:rPr>
          <w:t>11</w:t>
        </w:r>
        <w:r>
          <w:rPr>
            <w:noProof/>
            <w:webHidden/>
          </w:rPr>
          <w:fldChar w:fldCharType="end"/>
        </w:r>
      </w:hyperlink>
    </w:p>
    <w:p w14:paraId="717E1DB5" w14:textId="17E81AD0" w:rsidR="006A192B" w:rsidRDefault="006A192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2415230" w:history="1">
        <w:r w:rsidRPr="003A2A21">
          <w:rPr>
            <w:rStyle w:val="Hyperlink"/>
            <w:b/>
            <w:noProof/>
          </w:rPr>
          <w:t>4.2.6</w:t>
        </w:r>
        <w:r>
          <w:rPr>
            <w:rFonts w:asciiTheme="minorHAnsi" w:eastAsiaTheme="minorEastAsia" w:hAnsiTheme="minorHAnsi" w:cstheme="minorBidi"/>
            <w:noProof/>
            <w:kern w:val="2"/>
            <w:sz w:val="24"/>
            <w:lang w:eastAsia="sl-SI"/>
            <w14:ligatures w14:val="standardContextual"/>
          </w:rPr>
          <w:tab/>
        </w:r>
        <w:r w:rsidRPr="003A2A21">
          <w:rPr>
            <w:rStyle w:val="Hyperlink"/>
            <w:b/>
            <w:noProof/>
          </w:rPr>
          <w:t>Vzorec pogodbe</w:t>
        </w:r>
        <w:r>
          <w:rPr>
            <w:noProof/>
            <w:webHidden/>
          </w:rPr>
          <w:tab/>
        </w:r>
        <w:r>
          <w:rPr>
            <w:noProof/>
            <w:webHidden/>
          </w:rPr>
          <w:fldChar w:fldCharType="begin"/>
        </w:r>
        <w:r>
          <w:rPr>
            <w:noProof/>
            <w:webHidden/>
          </w:rPr>
          <w:instrText xml:space="preserve"> PAGEREF _Toc232415230 \h </w:instrText>
        </w:r>
        <w:r>
          <w:rPr>
            <w:noProof/>
            <w:webHidden/>
          </w:rPr>
        </w:r>
        <w:r>
          <w:rPr>
            <w:noProof/>
            <w:webHidden/>
          </w:rPr>
          <w:fldChar w:fldCharType="separate"/>
        </w:r>
        <w:r>
          <w:rPr>
            <w:noProof/>
            <w:webHidden/>
          </w:rPr>
          <w:t>11</w:t>
        </w:r>
        <w:r>
          <w:rPr>
            <w:noProof/>
            <w:webHidden/>
          </w:rPr>
          <w:fldChar w:fldCharType="end"/>
        </w:r>
      </w:hyperlink>
    </w:p>
    <w:p w14:paraId="0E469AF3" w14:textId="03084400" w:rsidR="006A192B" w:rsidRDefault="006A192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2415231" w:history="1">
        <w:r w:rsidRPr="003A2A21">
          <w:rPr>
            <w:rStyle w:val="Hyperlink"/>
            <w:b/>
            <w:noProof/>
          </w:rPr>
          <w:t>4.2.7</w:t>
        </w:r>
        <w:r>
          <w:rPr>
            <w:rFonts w:asciiTheme="minorHAnsi" w:eastAsiaTheme="minorEastAsia" w:hAnsiTheme="minorHAnsi" w:cstheme="minorBidi"/>
            <w:noProof/>
            <w:kern w:val="2"/>
            <w:sz w:val="24"/>
            <w:lang w:eastAsia="sl-SI"/>
            <w14:ligatures w14:val="standardContextual"/>
          </w:rPr>
          <w:tab/>
        </w:r>
        <w:r w:rsidRPr="003A2A21">
          <w:rPr>
            <w:rStyle w:val="Hyperlink"/>
            <w:b/>
            <w:noProof/>
          </w:rPr>
          <w:t>Obrazec BON-2 ali bančno potrdilo o solventnosti</w:t>
        </w:r>
        <w:r>
          <w:rPr>
            <w:noProof/>
            <w:webHidden/>
          </w:rPr>
          <w:tab/>
        </w:r>
        <w:r>
          <w:rPr>
            <w:noProof/>
            <w:webHidden/>
          </w:rPr>
          <w:fldChar w:fldCharType="begin"/>
        </w:r>
        <w:r>
          <w:rPr>
            <w:noProof/>
            <w:webHidden/>
          </w:rPr>
          <w:instrText xml:space="preserve"> PAGEREF _Toc232415231 \h </w:instrText>
        </w:r>
        <w:r>
          <w:rPr>
            <w:noProof/>
            <w:webHidden/>
          </w:rPr>
        </w:r>
        <w:r>
          <w:rPr>
            <w:noProof/>
            <w:webHidden/>
          </w:rPr>
          <w:fldChar w:fldCharType="separate"/>
        </w:r>
        <w:r>
          <w:rPr>
            <w:noProof/>
            <w:webHidden/>
          </w:rPr>
          <w:t>12</w:t>
        </w:r>
        <w:r>
          <w:rPr>
            <w:noProof/>
            <w:webHidden/>
          </w:rPr>
          <w:fldChar w:fldCharType="end"/>
        </w:r>
      </w:hyperlink>
    </w:p>
    <w:p w14:paraId="45B308DC" w14:textId="075BD7E1" w:rsidR="006A192B" w:rsidRDefault="006A192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2415232" w:history="1">
        <w:r w:rsidRPr="003A2A21">
          <w:rPr>
            <w:rStyle w:val="Hyperlink"/>
            <w:b/>
            <w:noProof/>
          </w:rPr>
          <w:t>4.2.8</w:t>
        </w:r>
        <w:r>
          <w:rPr>
            <w:rFonts w:asciiTheme="minorHAnsi" w:eastAsiaTheme="minorEastAsia" w:hAnsiTheme="minorHAnsi" w:cstheme="minorBidi"/>
            <w:noProof/>
            <w:kern w:val="2"/>
            <w:sz w:val="24"/>
            <w:lang w:eastAsia="sl-SI"/>
            <w14:ligatures w14:val="standardContextual"/>
          </w:rPr>
          <w:tab/>
        </w:r>
        <w:r w:rsidRPr="003A2A21">
          <w:rPr>
            <w:rStyle w:val="Hyperlink"/>
            <w:b/>
            <w:noProof/>
          </w:rPr>
          <w:t>Predstavitev delovanja</w:t>
        </w:r>
        <w:r>
          <w:rPr>
            <w:noProof/>
            <w:webHidden/>
          </w:rPr>
          <w:tab/>
        </w:r>
        <w:r>
          <w:rPr>
            <w:noProof/>
            <w:webHidden/>
          </w:rPr>
          <w:fldChar w:fldCharType="begin"/>
        </w:r>
        <w:r>
          <w:rPr>
            <w:noProof/>
            <w:webHidden/>
          </w:rPr>
          <w:instrText xml:space="preserve"> PAGEREF _Toc232415232 \h </w:instrText>
        </w:r>
        <w:r>
          <w:rPr>
            <w:noProof/>
            <w:webHidden/>
          </w:rPr>
        </w:r>
        <w:r>
          <w:rPr>
            <w:noProof/>
            <w:webHidden/>
          </w:rPr>
          <w:fldChar w:fldCharType="separate"/>
        </w:r>
        <w:r>
          <w:rPr>
            <w:noProof/>
            <w:webHidden/>
          </w:rPr>
          <w:t>12</w:t>
        </w:r>
        <w:r>
          <w:rPr>
            <w:noProof/>
            <w:webHidden/>
          </w:rPr>
          <w:fldChar w:fldCharType="end"/>
        </w:r>
      </w:hyperlink>
    </w:p>
    <w:p w14:paraId="0067BCB0" w14:textId="5E3D2B8C" w:rsidR="006A192B" w:rsidRDefault="006A192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2415233" w:history="1">
        <w:r w:rsidRPr="003A2A21">
          <w:rPr>
            <w:rStyle w:val="Hyperlink"/>
            <w:b/>
            <w:noProof/>
          </w:rPr>
          <w:t>4.2.9</w:t>
        </w:r>
        <w:r>
          <w:rPr>
            <w:rFonts w:asciiTheme="minorHAnsi" w:eastAsiaTheme="minorEastAsia" w:hAnsiTheme="minorHAnsi" w:cstheme="minorBidi"/>
            <w:noProof/>
            <w:kern w:val="2"/>
            <w:sz w:val="24"/>
            <w:lang w:eastAsia="sl-SI"/>
            <w14:ligatures w14:val="standardContextual"/>
          </w:rPr>
          <w:tab/>
        </w:r>
        <w:r w:rsidRPr="003A2A21">
          <w:rPr>
            <w:rStyle w:val="Hyperlink"/>
            <w:b/>
            <w:noProof/>
          </w:rPr>
          <w:t>Izjava o posredovanju podatkov o razkritju lastništva ponudnika</w:t>
        </w:r>
        <w:r>
          <w:rPr>
            <w:noProof/>
            <w:webHidden/>
          </w:rPr>
          <w:tab/>
        </w:r>
        <w:r>
          <w:rPr>
            <w:noProof/>
            <w:webHidden/>
          </w:rPr>
          <w:fldChar w:fldCharType="begin"/>
        </w:r>
        <w:r>
          <w:rPr>
            <w:noProof/>
            <w:webHidden/>
          </w:rPr>
          <w:instrText xml:space="preserve"> PAGEREF _Toc232415233 \h </w:instrText>
        </w:r>
        <w:r>
          <w:rPr>
            <w:noProof/>
            <w:webHidden/>
          </w:rPr>
        </w:r>
        <w:r>
          <w:rPr>
            <w:noProof/>
            <w:webHidden/>
          </w:rPr>
          <w:fldChar w:fldCharType="separate"/>
        </w:r>
        <w:r>
          <w:rPr>
            <w:noProof/>
            <w:webHidden/>
          </w:rPr>
          <w:t>12</w:t>
        </w:r>
        <w:r>
          <w:rPr>
            <w:noProof/>
            <w:webHidden/>
          </w:rPr>
          <w:fldChar w:fldCharType="end"/>
        </w:r>
      </w:hyperlink>
    </w:p>
    <w:p w14:paraId="26BE5A78" w14:textId="3764AF10" w:rsidR="006A192B" w:rsidRDefault="006A192B">
      <w:pPr>
        <w:pStyle w:val="TOC1"/>
        <w:rPr>
          <w:rFonts w:asciiTheme="minorHAnsi" w:eastAsiaTheme="minorEastAsia" w:hAnsiTheme="minorHAnsi" w:cstheme="minorBidi"/>
          <w:b w:val="0"/>
          <w:bCs w:val="0"/>
          <w:caps w:val="0"/>
          <w:kern w:val="2"/>
          <w:sz w:val="24"/>
          <w:szCs w:val="24"/>
          <w:lang w:eastAsia="sl-SI"/>
          <w14:ligatures w14:val="standardContextual"/>
        </w:rPr>
      </w:pPr>
      <w:hyperlink w:anchor="_Toc232415234" w:history="1">
        <w:r w:rsidRPr="003A2A21">
          <w:rPr>
            <w:rStyle w:val="Hyperlink"/>
          </w:rPr>
          <w:t>5</w:t>
        </w:r>
        <w:r>
          <w:rPr>
            <w:rFonts w:asciiTheme="minorHAnsi" w:eastAsiaTheme="minorEastAsia" w:hAnsiTheme="minorHAnsi" w:cstheme="minorBidi"/>
            <w:b w:val="0"/>
            <w:bCs w:val="0"/>
            <w:caps w:val="0"/>
            <w:kern w:val="2"/>
            <w:sz w:val="24"/>
            <w:szCs w:val="24"/>
            <w:lang w:eastAsia="sl-SI"/>
            <w14:ligatures w14:val="standardContextual"/>
          </w:rPr>
          <w:tab/>
        </w:r>
        <w:r w:rsidRPr="003A2A21">
          <w:rPr>
            <w:rStyle w:val="Hyperlink"/>
          </w:rPr>
          <w:t>MERILA ZA IZBIRO NAJUGODNEJŠEGA PONUDNIKA</w:t>
        </w:r>
        <w:r>
          <w:rPr>
            <w:webHidden/>
          </w:rPr>
          <w:tab/>
        </w:r>
        <w:r>
          <w:rPr>
            <w:webHidden/>
          </w:rPr>
          <w:fldChar w:fldCharType="begin"/>
        </w:r>
        <w:r>
          <w:rPr>
            <w:webHidden/>
          </w:rPr>
          <w:instrText xml:space="preserve"> PAGEREF _Toc232415234 \h </w:instrText>
        </w:r>
        <w:r>
          <w:rPr>
            <w:webHidden/>
          </w:rPr>
        </w:r>
        <w:r>
          <w:rPr>
            <w:webHidden/>
          </w:rPr>
          <w:fldChar w:fldCharType="separate"/>
        </w:r>
        <w:r>
          <w:rPr>
            <w:webHidden/>
          </w:rPr>
          <w:t>13</w:t>
        </w:r>
        <w:r>
          <w:rPr>
            <w:webHidden/>
          </w:rPr>
          <w:fldChar w:fldCharType="end"/>
        </w:r>
      </w:hyperlink>
    </w:p>
    <w:p w14:paraId="6FA17FB7" w14:textId="160830D4" w:rsidR="006A192B" w:rsidRDefault="006A192B">
      <w:pPr>
        <w:pStyle w:val="TOC2"/>
        <w:rPr>
          <w:rFonts w:asciiTheme="minorHAnsi" w:eastAsiaTheme="minorEastAsia" w:hAnsiTheme="minorHAnsi" w:cstheme="minorBidi"/>
          <w:caps w:val="0"/>
          <w:kern w:val="2"/>
          <w:sz w:val="24"/>
          <w:lang w:eastAsia="sl-SI"/>
          <w14:ligatures w14:val="standardContextual"/>
        </w:rPr>
      </w:pPr>
      <w:hyperlink w:anchor="_Toc232415235" w:history="1">
        <w:r w:rsidRPr="003A2A21">
          <w:rPr>
            <w:rStyle w:val="Hyperlink"/>
            <w:b/>
            <w:lang w:eastAsia="ar-SA"/>
          </w:rPr>
          <w:t>5.1</w:t>
        </w:r>
        <w:r>
          <w:rPr>
            <w:rFonts w:asciiTheme="minorHAnsi" w:eastAsiaTheme="minorEastAsia" w:hAnsiTheme="minorHAnsi" w:cstheme="minorBidi"/>
            <w:caps w:val="0"/>
            <w:kern w:val="2"/>
            <w:sz w:val="24"/>
            <w:lang w:eastAsia="sl-SI"/>
            <w14:ligatures w14:val="standardContextual"/>
          </w:rPr>
          <w:tab/>
        </w:r>
        <w:r w:rsidRPr="003A2A21">
          <w:rPr>
            <w:rStyle w:val="Hyperlink"/>
            <w:b/>
            <w:lang w:eastAsia="ar-SA"/>
          </w:rPr>
          <w:t>Merilo 1: VREDNOST 2-LETNE ZAVEZE</w:t>
        </w:r>
        <w:r>
          <w:rPr>
            <w:webHidden/>
          </w:rPr>
          <w:tab/>
        </w:r>
        <w:r>
          <w:rPr>
            <w:webHidden/>
          </w:rPr>
          <w:fldChar w:fldCharType="begin"/>
        </w:r>
        <w:r>
          <w:rPr>
            <w:webHidden/>
          </w:rPr>
          <w:instrText xml:space="preserve"> PAGEREF _Toc232415235 \h </w:instrText>
        </w:r>
        <w:r>
          <w:rPr>
            <w:webHidden/>
          </w:rPr>
        </w:r>
        <w:r>
          <w:rPr>
            <w:webHidden/>
          </w:rPr>
          <w:fldChar w:fldCharType="separate"/>
        </w:r>
        <w:r>
          <w:rPr>
            <w:webHidden/>
          </w:rPr>
          <w:t>13</w:t>
        </w:r>
        <w:r>
          <w:rPr>
            <w:webHidden/>
          </w:rPr>
          <w:fldChar w:fldCharType="end"/>
        </w:r>
      </w:hyperlink>
    </w:p>
    <w:p w14:paraId="21AD7AB4" w14:textId="3C11BA27" w:rsidR="006A192B" w:rsidRDefault="006A192B">
      <w:pPr>
        <w:pStyle w:val="TOC2"/>
        <w:rPr>
          <w:rFonts w:asciiTheme="minorHAnsi" w:eastAsiaTheme="minorEastAsia" w:hAnsiTheme="minorHAnsi" w:cstheme="minorBidi"/>
          <w:caps w:val="0"/>
          <w:kern w:val="2"/>
          <w:sz w:val="24"/>
          <w:lang w:eastAsia="sl-SI"/>
          <w14:ligatures w14:val="standardContextual"/>
        </w:rPr>
      </w:pPr>
      <w:hyperlink w:anchor="_Toc232415236" w:history="1">
        <w:r w:rsidRPr="003A2A21">
          <w:rPr>
            <w:rStyle w:val="Hyperlink"/>
            <w:b/>
            <w:lang w:eastAsia="ar-SA"/>
          </w:rPr>
          <w:t>5.2</w:t>
        </w:r>
        <w:r>
          <w:rPr>
            <w:rFonts w:asciiTheme="minorHAnsi" w:eastAsiaTheme="minorEastAsia" w:hAnsiTheme="minorHAnsi" w:cstheme="minorBidi"/>
            <w:caps w:val="0"/>
            <w:kern w:val="2"/>
            <w:sz w:val="24"/>
            <w:lang w:eastAsia="sl-SI"/>
            <w14:ligatures w14:val="standardContextual"/>
          </w:rPr>
          <w:tab/>
        </w:r>
        <w:r w:rsidRPr="003A2A21">
          <w:rPr>
            <w:rStyle w:val="Hyperlink"/>
            <w:b/>
            <w:lang w:eastAsia="ar-SA"/>
          </w:rPr>
          <w:t>Merilo 2: CENA PRESEŽNEGA UPORABNIŠKEGA PROMETA</w:t>
        </w:r>
        <w:r>
          <w:rPr>
            <w:webHidden/>
          </w:rPr>
          <w:tab/>
        </w:r>
        <w:r>
          <w:rPr>
            <w:webHidden/>
          </w:rPr>
          <w:fldChar w:fldCharType="begin"/>
        </w:r>
        <w:r>
          <w:rPr>
            <w:webHidden/>
          </w:rPr>
          <w:instrText xml:space="preserve"> PAGEREF _Toc232415236 \h </w:instrText>
        </w:r>
        <w:r>
          <w:rPr>
            <w:webHidden/>
          </w:rPr>
        </w:r>
        <w:r>
          <w:rPr>
            <w:webHidden/>
          </w:rPr>
          <w:fldChar w:fldCharType="separate"/>
        </w:r>
        <w:r>
          <w:rPr>
            <w:webHidden/>
          </w:rPr>
          <w:t>13</w:t>
        </w:r>
        <w:r>
          <w:rPr>
            <w:webHidden/>
          </w:rPr>
          <w:fldChar w:fldCharType="end"/>
        </w:r>
      </w:hyperlink>
    </w:p>
    <w:p w14:paraId="17492289" w14:textId="3D025817" w:rsidR="006A192B" w:rsidRDefault="006A192B">
      <w:pPr>
        <w:pStyle w:val="TOC1"/>
        <w:rPr>
          <w:rFonts w:asciiTheme="minorHAnsi" w:eastAsiaTheme="minorEastAsia" w:hAnsiTheme="minorHAnsi" w:cstheme="minorBidi"/>
          <w:b w:val="0"/>
          <w:bCs w:val="0"/>
          <w:caps w:val="0"/>
          <w:kern w:val="2"/>
          <w:sz w:val="24"/>
          <w:szCs w:val="24"/>
          <w:lang w:eastAsia="sl-SI"/>
          <w14:ligatures w14:val="standardContextual"/>
        </w:rPr>
      </w:pPr>
      <w:hyperlink w:anchor="_Toc232415237" w:history="1">
        <w:r w:rsidRPr="003A2A21">
          <w:rPr>
            <w:rStyle w:val="Hyperlink"/>
          </w:rPr>
          <w:t>6</w:t>
        </w:r>
        <w:r>
          <w:rPr>
            <w:rFonts w:asciiTheme="minorHAnsi" w:eastAsiaTheme="minorEastAsia" w:hAnsiTheme="minorHAnsi" w:cstheme="minorBidi"/>
            <w:b w:val="0"/>
            <w:bCs w:val="0"/>
            <w:caps w:val="0"/>
            <w:kern w:val="2"/>
            <w:sz w:val="24"/>
            <w:szCs w:val="24"/>
            <w:lang w:eastAsia="sl-SI"/>
            <w14:ligatures w14:val="standardContextual"/>
          </w:rPr>
          <w:tab/>
        </w:r>
        <w:r w:rsidRPr="003A2A21">
          <w:rPr>
            <w:rStyle w:val="Hyperlink"/>
          </w:rPr>
          <w:t>MOŽNOST REVIZIJE</w:t>
        </w:r>
        <w:r>
          <w:rPr>
            <w:webHidden/>
          </w:rPr>
          <w:tab/>
        </w:r>
        <w:r>
          <w:rPr>
            <w:webHidden/>
          </w:rPr>
          <w:fldChar w:fldCharType="begin"/>
        </w:r>
        <w:r>
          <w:rPr>
            <w:webHidden/>
          </w:rPr>
          <w:instrText xml:space="preserve"> PAGEREF _Toc232415237 \h </w:instrText>
        </w:r>
        <w:r>
          <w:rPr>
            <w:webHidden/>
          </w:rPr>
        </w:r>
        <w:r>
          <w:rPr>
            <w:webHidden/>
          </w:rPr>
          <w:fldChar w:fldCharType="separate"/>
        </w:r>
        <w:r>
          <w:rPr>
            <w:webHidden/>
          </w:rPr>
          <w:t>14</w:t>
        </w:r>
        <w:r>
          <w:rPr>
            <w:webHidden/>
          </w:rPr>
          <w:fldChar w:fldCharType="end"/>
        </w:r>
      </w:hyperlink>
    </w:p>
    <w:p w14:paraId="6BBE9EC2" w14:textId="237356B8" w:rsidR="006A192B" w:rsidRDefault="006A192B">
      <w:pPr>
        <w:pStyle w:val="TOC2"/>
        <w:rPr>
          <w:rFonts w:asciiTheme="minorHAnsi" w:eastAsiaTheme="minorEastAsia" w:hAnsiTheme="minorHAnsi" w:cstheme="minorBidi"/>
          <w:caps w:val="0"/>
          <w:kern w:val="2"/>
          <w:sz w:val="24"/>
          <w:lang w:eastAsia="sl-SI"/>
          <w14:ligatures w14:val="standardContextual"/>
        </w:rPr>
      </w:pPr>
      <w:hyperlink w:anchor="_Toc232415238" w:history="1">
        <w:r w:rsidRPr="003A2A21">
          <w:rPr>
            <w:rStyle w:val="Hyperlink"/>
            <w:b/>
            <w:lang w:eastAsia="ar-SA"/>
          </w:rPr>
          <w:t>6.1</w:t>
        </w:r>
        <w:r>
          <w:rPr>
            <w:rFonts w:asciiTheme="minorHAnsi" w:eastAsiaTheme="minorEastAsia" w:hAnsiTheme="minorHAnsi" w:cstheme="minorBidi"/>
            <w:caps w:val="0"/>
            <w:kern w:val="2"/>
            <w:sz w:val="24"/>
            <w:lang w:eastAsia="sl-SI"/>
            <w14:ligatures w14:val="standardContextual"/>
          </w:rPr>
          <w:tab/>
        </w:r>
        <w:r w:rsidRPr="003A2A21">
          <w:rPr>
            <w:rStyle w:val="Hyperlink"/>
            <w:b/>
            <w:lang w:eastAsia="ar-SA"/>
          </w:rPr>
          <w:t>Pravna podlaga in roki za vložitev</w:t>
        </w:r>
        <w:r>
          <w:rPr>
            <w:webHidden/>
          </w:rPr>
          <w:tab/>
        </w:r>
        <w:r>
          <w:rPr>
            <w:webHidden/>
          </w:rPr>
          <w:fldChar w:fldCharType="begin"/>
        </w:r>
        <w:r>
          <w:rPr>
            <w:webHidden/>
          </w:rPr>
          <w:instrText xml:space="preserve"> PAGEREF _Toc232415238 \h </w:instrText>
        </w:r>
        <w:r>
          <w:rPr>
            <w:webHidden/>
          </w:rPr>
        </w:r>
        <w:r>
          <w:rPr>
            <w:webHidden/>
          </w:rPr>
          <w:fldChar w:fldCharType="separate"/>
        </w:r>
        <w:r>
          <w:rPr>
            <w:webHidden/>
          </w:rPr>
          <w:t>14</w:t>
        </w:r>
        <w:r>
          <w:rPr>
            <w:webHidden/>
          </w:rPr>
          <w:fldChar w:fldCharType="end"/>
        </w:r>
      </w:hyperlink>
    </w:p>
    <w:p w14:paraId="0ADD7323" w14:textId="1D07E2FA" w:rsidR="006A192B" w:rsidRDefault="006A192B">
      <w:pPr>
        <w:pStyle w:val="TOC2"/>
        <w:rPr>
          <w:rFonts w:asciiTheme="minorHAnsi" w:eastAsiaTheme="minorEastAsia" w:hAnsiTheme="minorHAnsi" w:cstheme="minorBidi"/>
          <w:caps w:val="0"/>
          <w:kern w:val="2"/>
          <w:sz w:val="24"/>
          <w:lang w:eastAsia="sl-SI"/>
          <w14:ligatures w14:val="standardContextual"/>
        </w:rPr>
      </w:pPr>
      <w:hyperlink w:anchor="_Toc232415239" w:history="1">
        <w:r w:rsidRPr="003A2A21">
          <w:rPr>
            <w:rStyle w:val="Hyperlink"/>
            <w:b/>
            <w:lang w:eastAsia="ar-SA"/>
          </w:rPr>
          <w:t>6.2</w:t>
        </w:r>
        <w:r>
          <w:rPr>
            <w:rFonts w:asciiTheme="minorHAnsi" w:eastAsiaTheme="minorEastAsia" w:hAnsiTheme="minorHAnsi" w:cstheme="minorBidi"/>
            <w:caps w:val="0"/>
            <w:kern w:val="2"/>
            <w:sz w:val="24"/>
            <w:lang w:eastAsia="sl-SI"/>
            <w14:ligatures w14:val="standardContextual"/>
          </w:rPr>
          <w:tab/>
        </w:r>
        <w:r w:rsidRPr="003A2A21">
          <w:rPr>
            <w:rStyle w:val="Hyperlink"/>
            <w:b/>
            <w:lang w:eastAsia="ar-SA"/>
          </w:rPr>
          <w:t>Način vložitve revizije</w:t>
        </w:r>
        <w:r>
          <w:rPr>
            <w:webHidden/>
          </w:rPr>
          <w:tab/>
        </w:r>
        <w:r>
          <w:rPr>
            <w:webHidden/>
          </w:rPr>
          <w:fldChar w:fldCharType="begin"/>
        </w:r>
        <w:r>
          <w:rPr>
            <w:webHidden/>
          </w:rPr>
          <w:instrText xml:space="preserve"> PAGEREF _Toc232415239 \h </w:instrText>
        </w:r>
        <w:r>
          <w:rPr>
            <w:webHidden/>
          </w:rPr>
        </w:r>
        <w:r>
          <w:rPr>
            <w:webHidden/>
          </w:rPr>
          <w:fldChar w:fldCharType="separate"/>
        </w:r>
        <w:r>
          <w:rPr>
            <w:webHidden/>
          </w:rPr>
          <w:t>14</w:t>
        </w:r>
        <w:r>
          <w:rPr>
            <w:webHidden/>
          </w:rPr>
          <w:fldChar w:fldCharType="end"/>
        </w:r>
      </w:hyperlink>
    </w:p>
    <w:p w14:paraId="6C96C687" w14:textId="29CBA6F4" w:rsidR="006A192B" w:rsidRDefault="006A192B">
      <w:pPr>
        <w:pStyle w:val="TOC1"/>
        <w:rPr>
          <w:rFonts w:asciiTheme="minorHAnsi" w:eastAsiaTheme="minorEastAsia" w:hAnsiTheme="minorHAnsi" w:cstheme="minorBidi"/>
          <w:b w:val="0"/>
          <w:bCs w:val="0"/>
          <w:caps w:val="0"/>
          <w:kern w:val="2"/>
          <w:sz w:val="24"/>
          <w:szCs w:val="24"/>
          <w:lang w:eastAsia="sl-SI"/>
          <w14:ligatures w14:val="standardContextual"/>
        </w:rPr>
      </w:pPr>
      <w:hyperlink w:anchor="_Toc232415240" w:history="1">
        <w:r w:rsidRPr="003A2A21">
          <w:rPr>
            <w:rStyle w:val="Hyperlink"/>
          </w:rPr>
          <w:t>7</w:t>
        </w:r>
        <w:r>
          <w:rPr>
            <w:rFonts w:asciiTheme="minorHAnsi" w:eastAsiaTheme="minorEastAsia" w:hAnsiTheme="minorHAnsi" w:cstheme="minorBidi"/>
            <w:b w:val="0"/>
            <w:bCs w:val="0"/>
            <w:caps w:val="0"/>
            <w:kern w:val="2"/>
            <w:sz w:val="24"/>
            <w:szCs w:val="24"/>
            <w:lang w:eastAsia="sl-SI"/>
            <w14:ligatures w14:val="standardContextual"/>
          </w:rPr>
          <w:tab/>
        </w:r>
        <w:r w:rsidRPr="003A2A21">
          <w:rPr>
            <w:rStyle w:val="Hyperlink"/>
          </w:rPr>
          <w:t>OBRAZCI</w:t>
        </w:r>
        <w:r>
          <w:rPr>
            <w:webHidden/>
          </w:rPr>
          <w:tab/>
        </w:r>
        <w:r>
          <w:rPr>
            <w:webHidden/>
          </w:rPr>
          <w:fldChar w:fldCharType="begin"/>
        </w:r>
        <w:r>
          <w:rPr>
            <w:webHidden/>
          </w:rPr>
          <w:instrText xml:space="preserve"> PAGEREF _Toc232415240 \h </w:instrText>
        </w:r>
        <w:r>
          <w:rPr>
            <w:webHidden/>
          </w:rPr>
        </w:r>
        <w:r>
          <w:rPr>
            <w:webHidden/>
          </w:rPr>
          <w:fldChar w:fldCharType="separate"/>
        </w:r>
        <w:r>
          <w:rPr>
            <w:webHidden/>
          </w:rPr>
          <w:t>14</w:t>
        </w:r>
        <w:r>
          <w:rPr>
            <w:webHidden/>
          </w:rPr>
          <w:fldChar w:fldCharType="end"/>
        </w:r>
      </w:hyperlink>
    </w:p>
    <w:p w14:paraId="6F4B0773" w14:textId="569294BC" w:rsidR="006A192B" w:rsidRDefault="006A192B">
      <w:pPr>
        <w:pStyle w:val="TOC2"/>
        <w:rPr>
          <w:rFonts w:asciiTheme="minorHAnsi" w:eastAsiaTheme="minorEastAsia" w:hAnsiTheme="minorHAnsi" w:cstheme="minorBidi"/>
          <w:caps w:val="0"/>
          <w:kern w:val="2"/>
          <w:sz w:val="24"/>
          <w:lang w:eastAsia="sl-SI"/>
          <w14:ligatures w14:val="standardContextual"/>
        </w:rPr>
      </w:pPr>
      <w:hyperlink w:anchor="_Toc232415241" w:history="1">
        <w:r w:rsidRPr="003A2A21">
          <w:rPr>
            <w:rStyle w:val="Hyperlink"/>
            <w:b/>
            <w:bCs/>
          </w:rPr>
          <w:t>Podatki o ponudniku in ponudbi</w:t>
        </w:r>
        <w:r>
          <w:rPr>
            <w:webHidden/>
          </w:rPr>
          <w:tab/>
        </w:r>
        <w:r>
          <w:rPr>
            <w:webHidden/>
          </w:rPr>
          <w:fldChar w:fldCharType="begin"/>
        </w:r>
        <w:r>
          <w:rPr>
            <w:webHidden/>
          </w:rPr>
          <w:instrText xml:space="preserve"> PAGEREF _Toc232415241 \h </w:instrText>
        </w:r>
        <w:r>
          <w:rPr>
            <w:webHidden/>
          </w:rPr>
        </w:r>
        <w:r>
          <w:rPr>
            <w:webHidden/>
          </w:rPr>
          <w:fldChar w:fldCharType="separate"/>
        </w:r>
        <w:r>
          <w:rPr>
            <w:webHidden/>
          </w:rPr>
          <w:t>15</w:t>
        </w:r>
        <w:r>
          <w:rPr>
            <w:webHidden/>
          </w:rPr>
          <w:fldChar w:fldCharType="end"/>
        </w:r>
      </w:hyperlink>
    </w:p>
    <w:p w14:paraId="2C69C1E3" w14:textId="2C1AB3AE" w:rsidR="006A192B" w:rsidRDefault="006A192B">
      <w:pPr>
        <w:pStyle w:val="TOC2"/>
        <w:rPr>
          <w:rFonts w:asciiTheme="minorHAnsi" w:eastAsiaTheme="minorEastAsia" w:hAnsiTheme="minorHAnsi" w:cstheme="minorBidi"/>
          <w:caps w:val="0"/>
          <w:kern w:val="2"/>
          <w:sz w:val="24"/>
          <w:lang w:eastAsia="sl-SI"/>
          <w14:ligatures w14:val="standardContextual"/>
        </w:rPr>
      </w:pPr>
      <w:hyperlink w:anchor="_Toc232415242" w:history="1">
        <w:r w:rsidRPr="003A2A21">
          <w:rPr>
            <w:rStyle w:val="Hyperlink"/>
            <w:b/>
            <w:bCs/>
          </w:rPr>
          <w:t>PREDRAČUN</w:t>
        </w:r>
        <w:r>
          <w:rPr>
            <w:webHidden/>
          </w:rPr>
          <w:tab/>
        </w:r>
        <w:r>
          <w:rPr>
            <w:webHidden/>
          </w:rPr>
          <w:fldChar w:fldCharType="begin"/>
        </w:r>
        <w:r>
          <w:rPr>
            <w:webHidden/>
          </w:rPr>
          <w:instrText xml:space="preserve"> PAGEREF _Toc232415242 \h </w:instrText>
        </w:r>
        <w:r>
          <w:rPr>
            <w:webHidden/>
          </w:rPr>
        </w:r>
        <w:r>
          <w:rPr>
            <w:webHidden/>
          </w:rPr>
          <w:fldChar w:fldCharType="separate"/>
        </w:r>
        <w:r>
          <w:rPr>
            <w:webHidden/>
          </w:rPr>
          <w:t>16</w:t>
        </w:r>
        <w:r>
          <w:rPr>
            <w:webHidden/>
          </w:rPr>
          <w:fldChar w:fldCharType="end"/>
        </w:r>
      </w:hyperlink>
    </w:p>
    <w:p w14:paraId="703FE5B9" w14:textId="23DA6442" w:rsidR="006A192B" w:rsidRDefault="006A192B">
      <w:pPr>
        <w:pStyle w:val="TOC2"/>
        <w:rPr>
          <w:rFonts w:asciiTheme="minorHAnsi" w:eastAsiaTheme="minorEastAsia" w:hAnsiTheme="minorHAnsi" w:cstheme="minorBidi"/>
          <w:caps w:val="0"/>
          <w:kern w:val="2"/>
          <w:sz w:val="24"/>
          <w:lang w:eastAsia="sl-SI"/>
          <w14:ligatures w14:val="standardContextual"/>
        </w:rPr>
      </w:pPr>
      <w:hyperlink w:anchor="_Toc232415243" w:history="1">
        <w:r w:rsidRPr="003A2A21">
          <w:rPr>
            <w:rStyle w:val="Hyperlink"/>
            <w:b/>
            <w:bCs/>
          </w:rPr>
          <w:t>Izjava o sprejemu pogojev javnega naročila</w:t>
        </w:r>
        <w:r>
          <w:rPr>
            <w:webHidden/>
          </w:rPr>
          <w:tab/>
        </w:r>
        <w:r>
          <w:rPr>
            <w:webHidden/>
          </w:rPr>
          <w:fldChar w:fldCharType="begin"/>
        </w:r>
        <w:r>
          <w:rPr>
            <w:webHidden/>
          </w:rPr>
          <w:instrText xml:space="preserve"> PAGEREF _Toc232415243 \h </w:instrText>
        </w:r>
        <w:r>
          <w:rPr>
            <w:webHidden/>
          </w:rPr>
        </w:r>
        <w:r>
          <w:rPr>
            <w:webHidden/>
          </w:rPr>
          <w:fldChar w:fldCharType="separate"/>
        </w:r>
        <w:r>
          <w:rPr>
            <w:webHidden/>
          </w:rPr>
          <w:t>17</w:t>
        </w:r>
        <w:r>
          <w:rPr>
            <w:webHidden/>
          </w:rPr>
          <w:fldChar w:fldCharType="end"/>
        </w:r>
      </w:hyperlink>
    </w:p>
    <w:p w14:paraId="5E5CD641" w14:textId="4E342E58" w:rsidR="006A192B" w:rsidRDefault="006A192B">
      <w:pPr>
        <w:pStyle w:val="TOC2"/>
        <w:rPr>
          <w:rFonts w:asciiTheme="minorHAnsi" w:eastAsiaTheme="minorEastAsia" w:hAnsiTheme="minorHAnsi" w:cstheme="minorBidi"/>
          <w:caps w:val="0"/>
          <w:kern w:val="2"/>
          <w:sz w:val="24"/>
          <w:lang w:eastAsia="sl-SI"/>
          <w14:ligatures w14:val="standardContextual"/>
        </w:rPr>
      </w:pPr>
      <w:hyperlink w:anchor="_Toc232415244" w:history="1">
        <w:r w:rsidRPr="003A2A21">
          <w:rPr>
            <w:rStyle w:val="Hyperlink"/>
            <w:rFonts w:eastAsia="Calibri"/>
            <w:b/>
          </w:rPr>
          <w:t>IZJAVA O SPOSOBNOSTI IN O IZPOLNJEVANJU POGOJEV ZA SODELOVANJE</w:t>
        </w:r>
        <w:r>
          <w:rPr>
            <w:webHidden/>
          </w:rPr>
          <w:tab/>
        </w:r>
        <w:r>
          <w:rPr>
            <w:webHidden/>
          </w:rPr>
          <w:fldChar w:fldCharType="begin"/>
        </w:r>
        <w:r>
          <w:rPr>
            <w:webHidden/>
          </w:rPr>
          <w:instrText xml:space="preserve"> PAGEREF _Toc232415244 \h </w:instrText>
        </w:r>
        <w:r>
          <w:rPr>
            <w:webHidden/>
          </w:rPr>
        </w:r>
        <w:r>
          <w:rPr>
            <w:webHidden/>
          </w:rPr>
          <w:fldChar w:fldCharType="separate"/>
        </w:r>
        <w:r>
          <w:rPr>
            <w:webHidden/>
          </w:rPr>
          <w:t>18</w:t>
        </w:r>
        <w:r>
          <w:rPr>
            <w:webHidden/>
          </w:rPr>
          <w:fldChar w:fldCharType="end"/>
        </w:r>
      </w:hyperlink>
    </w:p>
    <w:p w14:paraId="2A9452C2" w14:textId="0E24CE0D" w:rsidR="006A192B" w:rsidRDefault="006A192B">
      <w:pPr>
        <w:pStyle w:val="TOC2"/>
        <w:rPr>
          <w:rFonts w:asciiTheme="minorHAnsi" w:eastAsiaTheme="minorEastAsia" w:hAnsiTheme="minorHAnsi" w:cstheme="minorBidi"/>
          <w:caps w:val="0"/>
          <w:kern w:val="2"/>
          <w:sz w:val="24"/>
          <w:lang w:eastAsia="sl-SI"/>
          <w14:ligatures w14:val="standardContextual"/>
        </w:rPr>
      </w:pPr>
      <w:hyperlink w:anchor="_Toc232415245" w:history="1">
        <w:r w:rsidRPr="003A2A21">
          <w:rPr>
            <w:rStyle w:val="Hyperlink"/>
            <w:b/>
          </w:rPr>
          <w:t>REFERENČNA IZJAVA 1</w:t>
        </w:r>
        <w:r>
          <w:rPr>
            <w:webHidden/>
          </w:rPr>
          <w:tab/>
        </w:r>
        <w:r>
          <w:rPr>
            <w:webHidden/>
          </w:rPr>
          <w:fldChar w:fldCharType="begin"/>
        </w:r>
        <w:r>
          <w:rPr>
            <w:webHidden/>
          </w:rPr>
          <w:instrText xml:space="preserve"> PAGEREF _Toc232415245 \h </w:instrText>
        </w:r>
        <w:r>
          <w:rPr>
            <w:webHidden/>
          </w:rPr>
        </w:r>
        <w:r>
          <w:rPr>
            <w:webHidden/>
          </w:rPr>
          <w:fldChar w:fldCharType="separate"/>
        </w:r>
        <w:r>
          <w:rPr>
            <w:webHidden/>
          </w:rPr>
          <w:t>20</w:t>
        </w:r>
        <w:r>
          <w:rPr>
            <w:webHidden/>
          </w:rPr>
          <w:fldChar w:fldCharType="end"/>
        </w:r>
      </w:hyperlink>
    </w:p>
    <w:p w14:paraId="17379979" w14:textId="1390D304" w:rsidR="006A192B" w:rsidRDefault="006A192B">
      <w:pPr>
        <w:pStyle w:val="TOC2"/>
        <w:rPr>
          <w:rFonts w:asciiTheme="minorHAnsi" w:eastAsiaTheme="minorEastAsia" w:hAnsiTheme="minorHAnsi" w:cstheme="minorBidi"/>
          <w:caps w:val="0"/>
          <w:kern w:val="2"/>
          <w:sz w:val="24"/>
          <w:lang w:eastAsia="sl-SI"/>
          <w14:ligatures w14:val="standardContextual"/>
        </w:rPr>
      </w:pPr>
      <w:hyperlink w:anchor="_Toc232415246" w:history="1">
        <w:r w:rsidRPr="003A2A21">
          <w:rPr>
            <w:rStyle w:val="Hyperlink"/>
            <w:b/>
          </w:rPr>
          <w:t>REFERENČNA IZJAVA 2</w:t>
        </w:r>
        <w:r>
          <w:rPr>
            <w:webHidden/>
          </w:rPr>
          <w:tab/>
        </w:r>
        <w:r>
          <w:rPr>
            <w:webHidden/>
          </w:rPr>
          <w:fldChar w:fldCharType="begin"/>
        </w:r>
        <w:r>
          <w:rPr>
            <w:webHidden/>
          </w:rPr>
          <w:instrText xml:space="preserve"> PAGEREF _Toc232415246 \h </w:instrText>
        </w:r>
        <w:r>
          <w:rPr>
            <w:webHidden/>
          </w:rPr>
        </w:r>
        <w:r>
          <w:rPr>
            <w:webHidden/>
          </w:rPr>
          <w:fldChar w:fldCharType="separate"/>
        </w:r>
        <w:r>
          <w:rPr>
            <w:webHidden/>
          </w:rPr>
          <w:t>21</w:t>
        </w:r>
        <w:r>
          <w:rPr>
            <w:webHidden/>
          </w:rPr>
          <w:fldChar w:fldCharType="end"/>
        </w:r>
      </w:hyperlink>
    </w:p>
    <w:p w14:paraId="4B0764E3" w14:textId="1D84C63D" w:rsidR="006A192B" w:rsidRDefault="006A192B">
      <w:pPr>
        <w:pStyle w:val="TOC2"/>
        <w:rPr>
          <w:rFonts w:asciiTheme="minorHAnsi" w:eastAsiaTheme="minorEastAsia" w:hAnsiTheme="minorHAnsi" w:cstheme="minorBidi"/>
          <w:caps w:val="0"/>
          <w:kern w:val="2"/>
          <w:sz w:val="24"/>
          <w:lang w:eastAsia="sl-SI"/>
          <w14:ligatures w14:val="standardContextual"/>
        </w:rPr>
      </w:pPr>
      <w:hyperlink w:anchor="_Toc232415247" w:history="1">
        <w:r w:rsidRPr="003A2A21">
          <w:rPr>
            <w:rStyle w:val="Hyperlink"/>
            <w:b/>
          </w:rPr>
          <w:t>REFERENČNA IZJAVA 3</w:t>
        </w:r>
        <w:r>
          <w:rPr>
            <w:webHidden/>
          </w:rPr>
          <w:tab/>
        </w:r>
        <w:r>
          <w:rPr>
            <w:webHidden/>
          </w:rPr>
          <w:fldChar w:fldCharType="begin"/>
        </w:r>
        <w:r>
          <w:rPr>
            <w:webHidden/>
          </w:rPr>
          <w:instrText xml:space="preserve"> PAGEREF _Toc232415247 \h </w:instrText>
        </w:r>
        <w:r>
          <w:rPr>
            <w:webHidden/>
          </w:rPr>
        </w:r>
        <w:r>
          <w:rPr>
            <w:webHidden/>
          </w:rPr>
          <w:fldChar w:fldCharType="separate"/>
        </w:r>
        <w:r>
          <w:rPr>
            <w:webHidden/>
          </w:rPr>
          <w:t>22</w:t>
        </w:r>
        <w:r>
          <w:rPr>
            <w:webHidden/>
          </w:rPr>
          <w:fldChar w:fldCharType="end"/>
        </w:r>
      </w:hyperlink>
    </w:p>
    <w:p w14:paraId="75B63F90" w14:textId="20AD6A62" w:rsidR="006A192B" w:rsidRDefault="006A192B">
      <w:pPr>
        <w:pStyle w:val="TOC2"/>
        <w:rPr>
          <w:rFonts w:asciiTheme="minorHAnsi" w:eastAsiaTheme="minorEastAsia" w:hAnsiTheme="minorHAnsi" w:cstheme="minorBidi"/>
          <w:caps w:val="0"/>
          <w:kern w:val="2"/>
          <w:sz w:val="24"/>
          <w:lang w:eastAsia="sl-SI"/>
          <w14:ligatures w14:val="standardContextual"/>
        </w:rPr>
      </w:pPr>
      <w:hyperlink w:anchor="_Toc232415248" w:history="1">
        <w:r w:rsidRPr="003A2A21">
          <w:rPr>
            <w:rStyle w:val="Hyperlink"/>
            <w:rFonts w:cs="Arial"/>
            <w:b/>
          </w:rPr>
          <w:t>Vzorec pogodbe</w:t>
        </w:r>
        <w:r>
          <w:rPr>
            <w:webHidden/>
          </w:rPr>
          <w:tab/>
        </w:r>
        <w:r>
          <w:rPr>
            <w:webHidden/>
          </w:rPr>
          <w:fldChar w:fldCharType="begin"/>
        </w:r>
        <w:r>
          <w:rPr>
            <w:webHidden/>
          </w:rPr>
          <w:instrText xml:space="preserve"> PAGEREF _Toc232415248 \h </w:instrText>
        </w:r>
        <w:r>
          <w:rPr>
            <w:webHidden/>
          </w:rPr>
        </w:r>
        <w:r>
          <w:rPr>
            <w:webHidden/>
          </w:rPr>
          <w:fldChar w:fldCharType="separate"/>
        </w:r>
        <w:r>
          <w:rPr>
            <w:webHidden/>
          </w:rPr>
          <w:t>23</w:t>
        </w:r>
        <w:r>
          <w:rPr>
            <w:webHidden/>
          </w:rPr>
          <w:fldChar w:fldCharType="end"/>
        </w:r>
      </w:hyperlink>
    </w:p>
    <w:p w14:paraId="6BB1751D" w14:textId="4EED4A96" w:rsidR="006A192B" w:rsidRDefault="006A192B">
      <w:pPr>
        <w:pStyle w:val="TOC2"/>
        <w:rPr>
          <w:rFonts w:asciiTheme="minorHAnsi" w:eastAsiaTheme="minorEastAsia" w:hAnsiTheme="minorHAnsi" w:cstheme="minorBidi"/>
          <w:caps w:val="0"/>
          <w:kern w:val="2"/>
          <w:sz w:val="24"/>
          <w:lang w:eastAsia="sl-SI"/>
          <w14:ligatures w14:val="standardContextual"/>
        </w:rPr>
      </w:pPr>
      <w:hyperlink w:anchor="_Toc232415249" w:history="1">
        <w:r w:rsidRPr="003A2A21">
          <w:rPr>
            <w:rStyle w:val="Hyperlink"/>
            <w:b/>
          </w:rPr>
          <w:t>IZJAVA O POSREDOVANJU PODATKOV O RAZKRITJU LASTNIŠTVA PONUDNIKA</w:t>
        </w:r>
        <w:r>
          <w:rPr>
            <w:webHidden/>
          </w:rPr>
          <w:tab/>
        </w:r>
        <w:r>
          <w:rPr>
            <w:webHidden/>
          </w:rPr>
          <w:fldChar w:fldCharType="begin"/>
        </w:r>
        <w:r>
          <w:rPr>
            <w:webHidden/>
          </w:rPr>
          <w:instrText xml:space="preserve"> PAGEREF _Toc232415249 \h </w:instrText>
        </w:r>
        <w:r>
          <w:rPr>
            <w:webHidden/>
          </w:rPr>
        </w:r>
        <w:r>
          <w:rPr>
            <w:webHidden/>
          </w:rPr>
          <w:fldChar w:fldCharType="separate"/>
        </w:r>
        <w:r>
          <w:rPr>
            <w:webHidden/>
          </w:rPr>
          <w:t>29</w:t>
        </w:r>
        <w:r>
          <w:rPr>
            <w:webHidden/>
          </w:rPr>
          <w:fldChar w:fldCharType="end"/>
        </w:r>
      </w:hyperlink>
    </w:p>
    <w:p w14:paraId="786CBE6E" w14:textId="11E6D8D7" w:rsidR="009E399D" w:rsidRPr="0029542F" w:rsidRDefault="009E399D" w:rsidP="00CF167C">
      <w:pPr>
        <w:pStyle w:val="TOC2"/>
      </w:pPr>
      <w:r w:rsidRPr="0029542F">
        <w:rPr>
          <w:rFonts w:cs="Arial"/>
          <w:szCs w:val="20"/>
        </w:rPr>
        <w:fldChar w:fldCharType="end"/>
      </w:r>
      <w:r w:rsidRPr="0029542F">
        <w:br w:type="page"/>
      </w:r>
    </w:p>
    <w:p w14:paraId="7ED26B4E" w14:textId="77777777" w:rsidR="009E399D" w:rsidRPr="0029542F" w:rsidRDefault="009E399D" w:rsidP="009E399D">
      <w:pPr>
        <w:jc w:val="center"/>
        <w:rPr>
          <w:noProof/>
        </w:rPr>
      </w:pPr>
    </w:p>
    <w:p w14:paraId="696B9E86" w14:textId="77777777" w:rsidR="009E399D" w:rsidRPr="0029542F" w:rsidRDefault="009E399D" w:rsidP="009E399D">
      <w:pPr>
        <w:framePr w:hSpace="141" w:wrap="around" w:vAnchor="text" w:hAnchor="page" w:x="6632" w:y="1"/>
        <w:rPr>
          <w:rFonts w:cs="Arial"/>
          <w:noProof/>
        </w:rPr>
      </w:pPr>
      <w:r w:rsidRPr="0029542F">
        <w:rPr>
          <w:rFonts w:cs="Arial"/>
          <w:noProof/>
          <w:lang w:eastAsia="sl-SI"/>
        </w:rPr>
        <w:drawing>
          <wp:inline distT="0" distB="0" distL="0" distR="0" wp14:anchorId="7128E4FC" wp14:editId="48E58518">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60AD5903" w14:textId="77777777" w:rsidR="009E399D" w:rsidRPr="0029542F" w:rsidRDefault="009E399D" w:rsidP="009E399D">
      <w:pPr>
        <w:jc w:val="center"/>
        <w:rPr>
          <w:noProof/>
        </w:rPr>
      </w:pPr>
    </w:p>
    <w:p w14:paraId="753CBC3A" w14:textId="77777777" w:rsidR="009E399D" w:rsidRPr="0029542F" w:rsidRDefault="009E399D" w:rsidP="009E399D">
      <w:pPr>
        <w:jc w:val="center"/>
        <w:rPr>
          <w:noProof/>
        </w:rPr>
      </w:pPr>
    </w:p>
    <w:p w14:paraId="360DEBBE" w14:textId="77777777" w:rsidR="009E399D" w:rsidRPr="0029542F" w:rsidRDefault="009E399D" w:rsidP="009E399D">
      <w:pPr>
        <w:jc w:val="center"/>
        <w:rPr>
          <w:noProof/>
        </w:rPr>
      </w:pPr>
    </w:p>
    <w:p w14:paraId="4F199670" w14:textId="77777777" w:rsidR="009E399D" w:rsidRPr="0029542F" w:rsidRDefault="009E399D" w:rsidP="009E399D">
      <w:pPr>
        <w:jc w:val="center"/>
        <w:rPr>
          <w:noProof/>
        </w:rPr>
      </w:pPr>
    </w:p>
    <w:p w14:paraId="23AD2C4B" w14:textId="77777777" w:rsidR="009E399D" w:rsidRPr="0029542F" w:rsidRDefault="009E399D" w:rsidP="009E399D">
      <w:pPr>
        <w:jc w:val="center"/>
        <w:rPr>
          <w:noProof/>
        </w:rPr>
      </w:pPr>
    </w:p>
    <w:p w14:paraId="4588F869" w14:textId="77777777" w:rsidR="009E399D" w:rsidRPr="0029542F" w:rsidRDefault="009E399D" w:rsidP="009E399D">
      <w:pPr>
        <w:rPr>
          <w:noProof/>
        </w:rPr>
      </w:pPr>
    </w:p>
    <w:p w14:paraId="32AEB2B5" w14:textId="77777777" w:rsidR="009E399D" w:rsidRPr="0029542F" w:rsidRDefault="009E399D" w:rsidP="009E7D38">
      <w:pPr>
        <w:pStyle w:val="Heading1"/>
        <w:tabs>
          <w:tab w:val="clear" w:pos="432"/>
          <w:tab w:val="num" w:pos="289"/>
        </w:tabs>
        <w:rPr>
          <w:b/>
          <w:noProof/>
        </w:rPr>
      </w:pPr>
      <w:bookmarkStart w:id="0" w:name="_Toc8536253"/>
      <w:bookmarkStart w:id="1" w:name="_Toc14052250"/>
      <w:bookmarkStart w:id="2" w:name="_Toc14052427"/>
      <w:bookmarkStart w:id="3" w:name="_Toc14055371"/>
      <w:bookmarkStart w:id="4" w:name="_Toc15030892"/>
      <w:bookmarkStart w:id="5" w:name="_Toc232415204"/>
      <w:r w:rsidRPr="0029542F">
        <w:rPr>
          <w:b/>
          <w:noProof/>
        </w:rPr>
        <w:t>POVABILO K ODDAJI PONUDBE</w:t>
      </w:r>
      <w:bookmarkEnd w:id="0"/>
      <w:bookmarkEnd w:id="1"/>
      <w:bookmarkEnd w:id="2"/>
      <w:bookmarkEnd w:id="3"/>
      <w:bookmarkEnd w:id="4"/>
      <w:bookmarkEnd w:id="5"/>
    </w:p>
    <w:p w14:paraId="730A8612" w14:textId="77777777" w:rsidR="009E399D" w:rsidRPr="0029542F" w:rsidRDefault="009E399D" w:rsidP="009E399D">
      <w:pPr>
        <w:tabs>
          <w:tab w:val="left" w:pos="-180"/>
        </w:tabs>
        <w:rPr>
          <w:noProof/>
        </w:rPr>
      </w:pPr>
    </w:p>
    <w:p w14:paraId="5E8B6D29" w14:textId="77777777" w:rsidR="00B8374F" w:rsidRPr="0029542F" w:rsidRDefault="00B8374F" w:rsidP="00B8374F">
      <w:pPr>
        <w:tabs>
          <w:tab w:val="left" w:pos="-180"/>
        </w:tabs>
        <w:rPr>
          <w:rFonts w:cs="Arial"/>
          <w:noProof/>
        </w:rPr>
      </w:pPr>
      <w:r w:rsidRPr="0029542F">
        <w:rPr>
          <w:rFonts w:cs="Arial"/>
          <w:noProof/>
        </w:rPr>
        <w:t>Radiotelevizija Slovenija, Javni zavod, objavlja na podlagi 47. člena Zakona o javnem naročanju (Ur. list RS št. 91/2015 z vsemi nadaljnjimi spremembami in dopolnitvami, v nadaljevanju: ZJN-3), javno naročilo po postopku naročila male vrednosti za:</w:t>
      </w:r>
    </w:p>
    <w:p w14:paraId="51FF3E4C" w14:textId="77777777" w:rsidR="009E399D" w:rsidRPr="0029542F" w:rsidRDefault="009E399D" w:rsidP="009E399D">
      <w:pPr>
        <w:tabs>
          <w:tab w:val="left" w:pos="-180"/>
        </w:tabs>
        <w:suppressAutoHyphens/>
        <w:rPr>
          <w:rFonts w:cs="Arial"/>
          <w:noProof/>
          <w:szCs w:val="20"/>
          <w:lang w:eastAsia="ar-SA"/>
        </w:rPr>
      </w:pPr>
    </w:p>
    <w:p w14:paraId="1F4D6E48" w14:textId="1510B0B3" w:rsidR="009E399D" w:rsidRPr="0029542F" w:rsidRDefault="00AA2F45" w:rsidP="009E7D38">
      <w:pPr>
        <w:suppressAutoHyphens/>
        <w:jc w:val="left"/>
        <w:rPr>
          <w:rFonts w:cs="Arial"/>
          <w:b/>
          <w:bCs/>
          <w:noProof/>
          <w:szCs w:val="20"/>
          <w:lang w:eastAsia="ar-SA"/>
        </w:rPr>
      </w:pPr>
      <w:bookmarkStart w:id="6" w:name="_Hlk100735550"/>
      <w:r w:rsidRPr="0029542F">
        <w:rPr>
          <w:rFonts w:cs="Arial"/>
          <w:b/>
          <w:bCs/>
          <w:noProof/>
          <w:szCs w:val="20"/>
          <w:lang w:eastAsia="ar-SA"/>
        </w:rPr>
        <w:t xml:space="preserve">najem </w:t>
      </w:r>
      <w:r w:rsidR="004E2A0B" w:rsidRPr="0029542F">
        <w:rPr>
          <w:rFonts w:cs="Arial"/>
          <w:b/>
          <w:bCs/>
          <w:noProof/>
          <w:szCs w:val="20"/>
          <w:lang w:eastAsia="ar-SA"/>
        </w:rPr>
        <w:t xml:space="preserve">storitve strujanja za RTV Slovenija </w:t>
      </w:r>
      <w:r w:rsidR="004E2A0B" w:rsidRPr="0029542F">
        <w:rPr>
          <w:b/>
          <w:bCs/>
          <w:noProof/>
        </w:rPr>
        <w:t>- za obdobje dveh let</w:t>
      </w:r>
      <w:r w:rsidRPr="0029542F">
        <w:rPr>
          <w:rFonts w:cs="Arial"/>
          <w:b/>
          <w:bCs/>
          <w:noProof/>
          <w:szCs w:val="20"/>
          <w:lang w:eastAsia="ar-SA"/>
        </w:rPr>
        <w:t>.</w:t>
      </w:r>
    </w:p>
    <w:bookmarkEnd w:id="6"/>
    <w:p w14:paraId="1D8BEE0C" w14:textId="77777777" w:rsidR="00AA2F45" w:rsidRPr="0029542F" w:rsidRDefault="00AA2F45" w:rsidP="009E7D38">
      <w:pPr>
        <w:suppressAutoHyphens/>
        <w:jc w:val="left"/>
        <w:rPr>
          <w:rFonts w:cs="Arial"/>
          <w:b/>
          <w:noProof/>
          <w:lang w:eastAsia="ar-SA"/>
        </w:rPr>
      </w:pPr>
    </w:p>
    <w:p w14:paraId="13A7DE95" w14:textId="77777777" w:rsidR="00A027B8" w:rsidRPr="0029542F" w:rsidRDefault="00A027B8" w:rsidP="00A027B8">
      <w:pPr>
        <w:rPr>
          <w:rFonts w:eastAsia="Calibri" w:cs="Arial"/>
          <w:noProof/>
          <w:szCs w:val="22"/>
        </w:rPr>
      </w:pPr>
      <w:bookmarkStart w:id="7" w:name="_Toc8536254"/>
      <w:bookmarkStart w:id="8" w:name="_Toc14052251"/>
      <w:bookmarkStart w:id="9" w:name="_Toc14052428"/>
      <w:bookmarkStart w:id="10" w:name="_Toc14055372"/>
      <w:bookmarkStart w:id="11" w:name="_Toc15030893"/>
      <w:r w:rsidRPr="0029542F">
        <w:rPr>
          <w:rFonts w:eastAsia="Calibri" w:cs="Arial"/>
          <w:noProof/>
          <w:szCs w:val="22"/>
        </w:rPr>
        <w:t xml:space="preserve">Ponudniki morajo ponudbe predložiti v informacijski sistem e-JN </w:t>
      </w:r>
      <w:r w:rsidRPr="0029542F">
        <w:rPr>
          <w:rFonts w:eastAsia="Calibri" w:cs="Arial"/>
          <w:noProof/>
        </w:rPr>
        <w:t>(v nadaljevanju: sistem e-JN)</w:t>
      </w:r>
      <w:r w:rsidRPr="0029542F">
        <w:rPr>
          <w:rFonts w:eastAsia="Calibri" w:cs="Arial"/>
          <w:noProof/>
          <w:szCs w:val="22"/>
        </w:rPr>
        <w:t xml:space="preserve"> na spletnem naslovu </w:t>
      </w:r>
      <w:hyperlink r:id="rId9" w:history="1">
        <w:r w:rsidRPr="0029542F">
          <w:rPr>
            <w:rFonts w:eastAsia="Calibri" w:cs="Arial"/>
            <w:noProof/>
            <w:color w:val="0000FF"/>
            <w:szCs w:val="22"/>
            <w:u w:val="single"/>
          </w:rPr>
          <w:t>https://ejn.gov.si/</w:t>
        </w:r>
      </w:hyperlink>
      <w:r w:rsidRPr="0029542F">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29542F">
          <w:rPr>
            <w:rFonts w:eastAsia="Calibri" w:cs="Arial"/>
            <w:noProof/>
            <w:color w:val="0000FF"/>
            <w:szCs w:val="22"/>
            <w:u w:val="single"/>
          </w:rPr>
          <w:t>https://ejn.gov.si/</w:t>
        </w:r>
      </w:hyperlink>
      <w:r w:rsidRPr="0029542F">
        <w:rPr>
          <w:rFonts w:eastAsia="Calibri" w:cs="Arial"/>
          <w:noProof/>
          <w:szCs w:val="22"/>
        </w:rPr>
        <w:t>.</w:t>
      </w:r>
    </w:p>
    <w:p w14:paraId="2A12C49C" w14:textId="77777777" w:rsidR="00A027B8" w:rsidRPr="0029542F" w:rsidRDefault="00A027B8" w:rsidP="00A027B8">
      <w:pPr>
        <w:rPr>
          <w:rFonts w:eastAsia="Calibri" w:cs="Arial"/>
          <w:noProof/>
          <w:szCs w:val="22"/>
        </w:rPr>
      </w:pPr>
    </w:p>
    <w:p w14:paraId="2D0D5D47" w14:textId="77777777" w:rsidR="00A027B8" w:rsidRPr="0029542F" w:rsidRDefault="00A027B8" w:rsidP="00A027B8">
      <w:pPr>
        <w:rPr>
          <w:rFonts w:cs="Arial"/>
          <w:noProof/>
          <w:szCs w:val="20"/>
        </w:rPr>
      </w:pPr>
      <w:r w:rsidRPr="0029542F">
        <w:rPr>
          <w:rFonts w:cs="Arial"/>
          <w:noProof/>
          <w:szCs w:val="20"/>
        </w:rPr>
        <w:t xml:space="preserve">Ponudnik se mora pred oddajo ponudbe registrirati na spletnem naslovu </w:t>
      </w:r>
      <w:hyperlink r:id="rId11" w:history="1">
        <w:r w:rsidRPr="0029542F">
          <w:rPr>
            <w:rFonts w:eastAsia="Calibri" w:cs="Arial"/>
            <w:noProof/>
            <w:color w:val="0000FF"/>
            <w:u w:val="single"/>
          </w:rPr>
          <w:t>https://ejn.gov.si/</w:t>
        </w:r>
      </w:hyperlink>
      <w:r w:rsidRPr="0029542F">
        <w:rPr>
          <w:rFonts w:cs="Arial"/>
          <w:noProof/>
          <w:szCs w:val="20"/>
        </w:rPr>
        <w:t>, v skladu z Navodili za uporabo informacijskega sistema e-JN. Če je ponudnik že registriran v sistem e-JN, se v aplikacijo prijavi na istem naslovu (</w:t>
      </w:r>
      <w:hyperlink r:id="rId12" w:history="1">
        <w:r w:rsidRPr="0029542F">
          <w:rPr>
            <w:rFonts w:eastAsia="Calibri" w:cs="Arial"/>
            <w:noProof/>
            <w:color w:val="0000FF"/>
            <w:u w:val="single"/>
          </w:rPr>
          <w:t>https://ejn.gov.si/</w:t>
        </w:r>
      </w:hyperlink>
      <w:r w:rsidRPr="0029542F">
        <w:rPr>
          <w:rFonts w:cs="Arial"/>
          <w:noProof/>
          <w:color w:val="0000FF"/>
          <w:szCs w:val="20"/>
        </w:rPr>
        <w:t>)</w:t>
      </w:r>
      <w:r w:rsidRPr="0029542F">
        <w:rPr>
          <w:rFonts w:cs="Arial"/>
          <w:noProof/>
          <w:szCs w:val="20"/>
        </w:rPr>
        <w:t>.</w:t>
      </w:r>
    </w:p>
    <w:p w14:paraId="74C04701" w14:textId="77777777" w:rsidR="00A027B8" w:rsidRPr="0029542F" w:rsidRDefault="00A027B8" w:rsidP="00A027B8">
      <w:pPr>
        <w:rPr>
          <w:rFonts w:cs="Arial"/>
          <w:noProof/>
          <w:szCs w:val="20"/>
        </w:rPr>
      </w:pPr>
    </w:p>
    <w:p w14:paraId="0F70E5E1" w14:textId="77777777" w:rsidR="00A027B8" w:rsidRPr="0029542F" w:rsidRDefault="00A027B8" w:rsidP="00A027B8">
      <w:pPr>
        <w:rPr>
          <w:rFonts w:cs="Arial"/>
          <w:noProof/>
          <w:szCs w:val="20"/>
        </w:rPr>
      </w:pPr>
      <w:r w:rsidRPr="0029542F">
        <w:rPr>
          <w:rFonts w:cs="Arial"/>
          <w:noProof/>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92FAD98" w14:textId="77777777" w:rsidR="00A027B8" w:rsidRPr="0029542F" w:rsidRDefault="00A027B8" w:rsidP="00A027B8">
      <w:pPr>
        <w:rPr>
          <w:rFonts w:cs="Arial"/>
          <w:noProof/>
          <w:szCs w:val="20"/>
        </w:rPr>
      </w:pPr>
    </w:p>
    <w:p w14:paraId="35239DA6" w14:textId="1C1FA73F" w:rsidR="00A027B8" w:rsidRPr="0029542F" w:rsidRDefault="00A027B8" w:rsidP="00A027B8">
      <w:pPr>
        <w:rPr>
          <w:rFonts w:eastAsia="Calibri"/>
          <w:noProof/>
          <w:szCs w:val="22"/>
        </w:rPr>
      </w:pPr>
      <w:r w:rsidRPr="00C468D3">
        <w:rPr>
          <w:rFonts w:eastAsia="Calibri" w:cs="Arial"/>
          <w:noProof/>
          <w:szCs w:val="22"/>
        </w:rPr>
        <w:t xml:space="preserve">Ponudba se šteje za pravočasno oddano, če jo naročnik prejme preko sistema e-JN </w:t>
      </w:r>
      <w:hyperlink r:id="rId13" w:history="1">
        <w:r w:rsidRPr="00C468D3">
          <w:rPr>
            <w:rFonts w:eastAsia="Calibri" w:cs="Arial"/>
            <w:noProof/>
            <w:color w:val="0000FF"/>
            <w:szCs w:val="22"/>
            <w:u w:val="single"/>
          </w:rPr>
          <w:t>https://ejn.gov.si/</w:t>
        </w:r>
      </w:hyperlink>
      <w:r w:rsidRPr="00C468D3">
        <w:rPr>
          <w:rFonts w:eastAsia="Calibri" w:cs="Arial"/>
          <w:noProof/>
          <w:szCs w:val="22"/>
        </w:rPr>
        <w:t xml:space="preserve">  </w:t>
      </w:r>
      <w:r w:rsidRPr="00C468D3">
        <w:rPr>
          <w:rFonts w:eastAsia="Calibri" w:cs="Arial"/>
          <w:b/>
          <w:noProof/>
          <w:szCs w:val="22"/>
        </w:rPr>
        <w:t xml:space="preserve">najkasneje do </w:t>
      </w:r>
      <w:bookmarkStart w:id="12" w:name="_Hlk56409037"/>
      <w:r w:rsidR="00C468D3" w:rsidRPr="00C468D3">
        <w:rPr>
          <w:rFonts w:eastAsia="Calibri" w:cs="Arial"/>
          <w:b/>
          <w:noProof/>
          <w:szCs w:val="22"/>
        </w:rPr>
        <w:t>15</w:t>
      </w:r>
      <w:r w:rsidR="00174781" w:rsidRPr="00C468D3">
        <w:rPr>
          <w:rFonts w:eastAsia="Calibri" w:cs="Arial"/>
          <w:b/>
          <w:noProof/>
          <w:szCs w:val="22"/>
        </w:rPr>
        <w:t xml:space="preserve">. </w:t>
      </w:r>
      <w:r w:rsidR="00710801" w:rsidRPr="00C468D3">
        <w:rPr>
          <w:rFonts w:eastAsia="Calibri" w:cs="Arial"/>
          <w:b/>
          <w:noProof/>
          <w:szCs w:val="22"/>
        </w:rPr>
        <w:t>07</w:t>
      </w:r>
      <w:r w:rsidRPr="00C468D3">
        <w:rPr>
          <w:rFonts w:eastAsia="Calibri" w:cs="Arial"/>
          <w:b/>
          <w:noProof/>
          <w:szCs w:val="22"/>
        </w:rPr>
        <w:t xml:space="preserve">. </w:t>
      </w:r>
      <w:r w:rsidR="00712F70" w:rsidRPr="00C468D3">
        <w:rPr>
          <w:rFonts w:eastAsia="Calibri" w:cs="Arial"/>
          <w:b/>
          <w:noProof/>
          <w:szCs w:val="22"/>
        </w:rPr>
        <w:t>2026</w:t>
      </w:r>
      <w:r w:rsidRPr="00C468D3">
        <w:rPr>
          <w:rFonts w:eastAsia="Calibri" w:cs="Arial"/>
          <w:i/>
          <w:noProof/>
          <w:szCs w:val="22"/>
        </w:rPr>
        <w:t xml:space="preserve"> </w:t>
      </w:r>
      <w:bookmarkEnd w:id="12"/>
      <w:r w:rsidRPr="00C468D3">
        <w:rPr>
          <w:rFonts w:eastAsia="Calibri"/>
          <w:b/>
          <w:noProof/>
          <w:szCs w:val="22"/>
        </w:rPr>
        <w:t>do 0</w:t>
      </w:r>
      <w:r w:rsidR="00710801" w:rsidRPr="00C468D3">
        <w:rPr>
          <w:rFonts w:eastAsia="Calibri"/>
          <w:b/>
          <w:noProof/>
          <w:szCs w:val="22"/>
        </w:rPr>
        <w:t>8</w:t>
      </w:r>
      <w:r w:rsidRPr="00C468D3">
        <w:rPr>
          <w:rFonts w:eastAsia="Calibri"/>
          <w:b/>
          <w:noProof/>
          <w:szCs w:val="22"/>
        </w:rPr>
        <w:t>:00 ure</w:t>
      </w:r>
      <w:r w:rsidRPr="00C468D3">
        <w:rPr>
          <w:rFonts w:eastAsia="Calibri"/>
          <w:noProof/>
          <w:szCs w:val="22"/>
        </w:rPr>
        <w:t>. Za oddano ponudbo se šteje ponudba, ki je v sistemu e-JN označena s statusom »ODDANA«.</w:t>
      </w:r>
      <w:r w:rsidRPr="0029542F">
        <w:rPr>
          <w:rFonts w:eastAsia="Calibri"/>
          <w:noProof/>
          <w:szCs w:val="22"/>
        </w:rPr>
        <w:t xml:space="preserve"> </w:t>
      </w:r>
    </w:p>
    <w:p w14:paraId="3263C5D8" w14:textId="77777777" w:rsidR="00A027B8" w:rsidRPr="0029542F" w:rsidRDefault="00A027B8" w:rsidP="00A027B8">
      <w:pPr>
        <w:rPr>
          <w:rFonts w:eastAsia="Calibri"/>
          <w:noProof/>
          <w:szCs w:val="22"/>
        </w:rPr>
      </w:pPr>
    </w:p>
    <w:p w14:paraId="38A9AF75" w14:textId="77777777" w:rsidR="00A027B8" w:rsidRPr="0029542F" w:rsidRDefault="00A027B8" w:rsidP="00A027B8">
      <w:pPr>
        <w:rPr>
          <w:rFonts w:eastAsia="Calibri"/>
          <w:noProof/>
          <w:szCs w:val="22"/>
        </w:rPr>
      </w:pPr>
      <w:r w:rsidRPr="0029542F">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0BCF9FD" w14:textId="77777777" w:rsidR="00A027B8" w:rsidRPr="0029542F" w:rsidRDefault="00A027B8" w:rsidP="00A027B8">
      <w:pPr>
        <w:rPr>
          <w:rFonts w:eastAsia="Calibri"/>
          <w:noProof/>
          <w:szCs w:val="22"/>
        </w:rPr>
      </w:pPr>
    </w:p>
    <w:p w14:paraId="4CCF3A9F" w14:textId="77777777" w:rsidR="00A027B8" w:rsidRPr="0029542F" w:rsidRDefault="00A027B8" w:rsidP="00A027B8">
      <w:pPr>
        <w:rPr>
          <w:rFonts w:eastAsia="Calibri"/>
          <w:noProof/>
          <w:szCs w:val="22"/>
        </w:rPr>
      </w:pPr>
      <w:r w:rsidRPr="0029542F">
        <w:rPr>
          <w:rFonts w:eastAsia="Calibri"/>
          <w:noProof/>
          <w:szCs w:val="22"/>
        </w:rPr>
        <w:t>Po preteku roka za predložitev ponudb ponudbe ne bo več mogoče oddati.</w:t>
      </w:r>
    </w:p>
    <w:p w14:paraId="4508CC30" w14:textId="77777777" w:rsidR="00A027B8" w:rsidRPr="0029542F" w:rsidRDefault="00A027B8" w:rsidP="00A027B8">
      <w:pPr>
        <w:rPr>
          <w:rFonts w:eastAsia="Calibri"/>
          <w:noProof/>
          <w:szCs w:val="22"/>
        </w:rPr>
      </w:pPr>
    </w:p>
    <w:p w14:paraId="7D8E32E3" w14:textId="77777777" w:rsidR="00A027B8" w:rsidRPr="0029542F" w:rsidRDefault="00A027B8" w:rsidP="00A027B8">
      <w:pPr>
        <w:rPr>
          <w:noProof/>
        </w:rPr>
      </w:pPr>
      <w:r w:rsidRPr="0029542F">
        <w:rPr>
          <w:noProof/>
        </w:rPr>
        <w:t xml:space="preserve">Dostop do povezave za oddajo elektronske ponudbe v tem postopku javnega naročila je na naslednji povezavi:  </w:t>
      </w:r>
    </w:p>
    <w:p w14:paraId="53432C6B" w14:textId="77777777" w:rsidR="00A027B8" w:rsidRPr="0029542F" w:rsidRDefault="00A027B8" w:rsidP="00A027B8">
      <w:pPr>
        <w:rPr>
          <w:noProof/>
        </w:rPr>
      </w:pPr>
    </w:p>
    <w:p w14:paraId="5796627D" w14:textId="55005AF3" w:rsidR="00212754" w:rsidRDefault="005D5BB1" w:rsidP="00A027B8">
      <w:hyperlink r:id="rId14" w:history="1">
        <w:r w:rsidRPr="00707275">
          <w:rPr>
            <w:rStyle w:val="Hyperlink"/>
          </w:rPr>
          <w:t>https://ejn.gov.si/ponudba/pages/aktualno/aktualno_jnc_podrobno.xhtml?zadevaId=75671</w:t>
        </w:r>
      </w:hyperlink>
    </w:p>
    <w:p w14:paraId="30AA46F4" w14:textId="77777777" w:rsidR="005D5BB1" w:rsidRPr="0029542F" w:rsidRDefault="005D5BB1" w:rsidP="00A027B8">
      <w:pPr>
        <w:rPr>
          <w:rFonts w:eastAsia="Calibri" w:cs="Arial"/>
          <w:noProof/>
          <w:szCs w:val="22"/>
        </w:rPr>
      </w:pPr>
    </w:p>
    <w:p w14:paraId="7938C0BF" w14:textId="08011AC1" w:rsidR="00A027B8" w:rsidRPr="0029542F" w:rsidRDefault="00A027B8" w:rsidP="00A027B8">
      <w:pPr>
        <w:rPr>
          <w:rFonts w:eastAsia="Calibri" w:cs="Arial"/>
          <w:noProof/>
          <w:szCs w:val="22"/>
        </w:rPr>
      </w:pPr>
      <w:r w:rsidRPr="00C468D3">
        <w:rPr>
          <w:rFonts w:eastAsia="Calibri" w:cs="Arial"/>
          <w:noProof/>
          <w:szCs w:val="22"/>
        </w:rPr>
        <w:t xml:space="preserve">Odpiranje ponudb bo potekalo avtomatično v sistemu e-JN dne </w:t>
      </w:r>
      <w:r w:rsidR="00C468D3" w:rsidRPr="00C468D3">
        <w:rPr>
          <w:rFonts w:eastAsia="Calibri" w:cs="Arial"/>
          <w:b/>
          <w:bCs/>
          <w:noProof/>
          <w:szCs w:val="22"/>
        </w:rPr>
        <w:t>15</w:t>
      </w:r>
      <w:r w:rsidR="00174781" w:rsidRPr="00C468D3">
        <w:rPr>
          <w:rFonts w:eastAsia="Calibri" w:cs="Arial"/>
          <w:b/>
          <w:bCs/>
          <w:noProof/>
          <w:szCs w:val="22"/>
        </w:rPr>
        <w:t xml:space="preserve">. </w:t>
      </w:r>
      <w:r w:rsidR="00710801" w:rsidRPr="00C468D3">
        <w:rPr>
          <w:rFonts w:eastAsia="Calibri" w:cs="Arial"/>
          <w:b/>
          <w:bCs/>
          <w:noProof/>
          <w:szCs w:val="22"/>
        </w:rPr>
        <w:t>07</w:t>
      </w:r>
      <w:r w:rsidR="00AA2F45" w:rsidRPr="00C468D3">
        <w:rPr>
          <w:rFonts w:eastAsia="Calibri" w:cs="Arial"/>
          <w:b/>
          <w:bCs/>
          <w:noProof/>
          <w:szCs w:val="22"/>
        </w:rPr>
        <w:t xml:space="preserve">. </w:t>
      </w:r>
      <w:r w:rsidR="00712F70" w:rsidRPr="00C468D3">
        <w:rPr>
          <w:rFonts w:eastAsia="Calibri" w:cs="Arial"/>
          <w:b/>
          <w:bCs/>
          <w:noProof/>
          <w:szCs w:val="22"/>
        </w:rPr>
        <w:t>2026</w:t>
      </w:r>
      <w:r w:rsidRPr="00C468D3">
        <w:rPr>
          <w:rFonts w:eastAsia="Calibri" w:cs="Arial"/>
          <w:b/>
          <w:bCs/>
          <w:noProof/>
          <w:szCs w:val="22"/>
        </w:rPr>
        <w:t xml:space="preserve"> </w:t>
      </w:r>
      <w:r w:rsidRPr="00C468D3">
        <w:rPr>
          <w:rFonts w:eastAsia="Calibri"/>
          <w:noProof/>
          <w:szCs w:val="22"/>
        </w:rPr>
        <w:t xml:space="preserve">in se bo začelo </w:t>
      </w:r>
      <w:r w:rsidRPr="00C468D3">
        <w:rPr>
          <w:rFonts w:eastAsia="Calibri"/>
          <w:b/>
          <w:noProof/>
          <w:szCs w:val="22"/>
        </w:rPr>
        <w:t xml:space="preserve">ob </w:t>
      </w:r>
      <w:r w:rsidR="00AA2F45" w:rsidRPr="00C468D3">
        <w:rPr>
          <w:rFonts w:eastAsia="Calibri"/>
          <w:b/>
          <w:noProof/>
          <w:szCs w:val="22"/>
        </w:rPr>
        <w:t>1</w:t>
      </w:r>
      <w:r w:rsidR="00710801" w:rsidRPr="00C468D3">
        <w:rPr>
          <w:rFonts w:eastAsia="Calibri"/>
          <w:b/>
          <w:noProof/>
          <w:szCs w:val="22"/>
        </w:rPr>
        <w:t>2</w:t>
      </w:r>
      <w:r w:rsidRPr="00C468D3">
        <w:rPr>
          <w:rFonts w:eastAsia="Calibri"/>
          <w:b/>
          <w:noProof/>
          <w:szCs w:val="22"/>
        </w:rPr>
        <w:t>:0</w:t>
      </w:r>
      <w:r w:rsidR="00AA2F45" w:rsidRPr="00C468D3">
        <w:rPr>
          <w:rFonts w:eastAsia="Calibri"/>
          <w:b/>
          <w:noProof/>
          <w:szCs w:val="22"/>
        </w:rPr>
        <w:t>0</w:t>
      </w:r>
      <w:r w:rsidRPr="00C468D3">
        <w:rPr>
          <w:rFonts w:eastAsia="Calibri"/>
          <w:b/>
          <w:noProof/>
          <w:szCs w:val="22"/>
        </w:rPr>
        <w:t xml:space="preserve"> uri</w:t>
      </w:r>
      <w:r w:rsidRPr="00C468D3">
        <w:rPr>
          <w:rFonts w:eastAsia="Calibri"/>
          <w:noProof/>
          <w:szCs w:val="22"/>
        </w:rPr>
        <w:t xml:space="preserve"> na spletnem naslovu </w:t>
      </w:r>
      <w:hyperlink r:id="rId15" w:history="1">
        <w:r w:rsidRPr="00C468D3">
          <w:rPr>
            <w:rFonts w:eastAsia="Calibri" w:cs="Arial"/>
            <w:noProof/>
            <w:color w:val="0000FF"/>
            <w:szCs w:val="22"/>
            <w:u w:val="single"/>
          </w:rPr>
          <w:t>https://ejn.gov.si/</w:t>
        </w:r>
      </w:hyperlink>
      <w:r w:rsidRPr="00C468D3">
        <w:rPr>
          <w:rFonts w:eastAsia="Calibri" w:cs="Arial"/>
          <w:noProof/>
          <w:szCs w:val="22"/>
        </w:rPr>
        <w:t>.</w:t>
      </w:r>
      <w:r w:rsidRPr="0029542F">
        <w:rPr>
          <w:rFonts w:eastAsia="Calibri" w:cs="Arial"/>
          <w:noProof/>
          <w:szCs w:val="22"/>
        </w:rPr>
        <w:t xml:space="preserve"> </w:t>
      </w:r>
    </w:p>
    <w:p w14:paraId="11474870" w14:textId="77777777" w:rsidR="00A027B8" w:rsidRPr="0029542F" w:rsidRDefault="00A027B8" w:rsidP="00A027B8">
      <w:pPr>
        <w:rPr>
          <w:rFonts w:eastAsia="Calibri" w:cs="Arial"/>
          <w:noProof/>
          <w:szCs w:val="22"/>
        </w:rPr>
      </w:pPr>
    </w:p>
    <w:p w14:paraId="76B2BDA3" w14:textId="77777777" w:rsidR="00A027B8" w:rsidRPr="0029542F" w:rsidRDefault="00A027B8" w:rsidP="00A027B8">
      <w:pPr>
        <w:rPr>
          <w:noProof/>
        </w:rPr>
      </w:pPr>
      <w:r w:rsidRPr="0029542F">
        <w:rPr>
          <w:rFonts w:eastAsia="Calibri"/>
          <w:noProof/>
          <w:szCs w:val="22"/>
        </w:rPr>
        <w:t>Odpiranje poteka tako, da sistem e-JN samodejno ob uri, ki je določena za javno odpiranje ponudb, prikaže podatke o ponudniku, o variantah, če so bile zahtevane oziroma dovoljene,</w:t>
      </w:r>
      <w:r w:rsidRPr="0029542F">
        <w:rPr>
          <w:rFonts w:eastAsia="Calibri"/>
          <w:noProof/>
        </w:rPr>
        <w:t xml:space="preserve"> skupni ponudbeni vrednosti ponudbe ter</w:t>
      </w:r>
      <w:r w:rsidRPr="0029542F">
        <w:rPr>
          <w:rFonts w:eastAsia="Calibri"/>
          <w:noProof/>
          <w:szCs w:val="22"/>
        </w:rPr>
        <w:t xml:space="preserve"> omogoči dostop do dokumenta, ki ga ponudnik naloži v sistem e-JN pod razdelek »</w:t>
      </w:r>
      <w:r w:rsidRPr="0029542F">
        <w:rPr>
          <w:rFonts w:eastAsia="Calibri"/>
          <w:noProof/>
        </w:rPr>
        <w:t xml:space="preserve">Skupna ponudbena vrednost«, v del »Predračun«. </w:t>
      </w:r>
    </w:p>
    <w:p w14:paraId="6BA608AF" w14:textId="77777777" w:rsidR="00DB0406" w:rsidRPr="0029542F" w:rsidRDefault="00DB0406" w:rsidP="00DB0406">
      <w:pPr>
        <w:tabs>
          <w:tab w:val="left" w:pos="-180"/>
          <w:tab w:val="center" w:pos="7020"/>
        </w:tabs>
        <w:rPr>
          <w:rFonts w:cs="Arial"/>
          <w:noProof/>
        </w:rPr>
      </w:pPr>
    </w:p>
    <w:p w14:paraId="5BA81D48" w14:textId="77777777" w:rsidR="00DB0406" w:rsidRPr="0029542F" w:rsidRDefault="00DB0406" w:rsidP="00DB0406">
      <w:pPr>
        <w:tabs>
          <w:tab w:val="left" w:pos="-180"/>
          <w:tab w:val="center" w:pos="7020"/>
        </w:tabs>
        <w:rPr>
          <w:rFonts w:cs="Arial"/>
          <w:noProof/>
        </w:rPr>
      </w:pPr>
    </w:p>
    <w:p w14:paraId="5B7828CC" w14:textId="7BDDE476" w:rsidR="00DB0406" w:rsidRPr="0029542F" w:rsidRDefault="00DB0406" w:rsidP="00DB0406">
      <w:pPr>
        <w:tabs>
          <w:tab w:val="left" w:pos="-180"/>
          <w:tab w:val="center" w:pos="7020"/>
        </w:tabs>
        <w:rPr>
          <w:rFonts w:cs="Arial"/>
          <w:noProof/>
        </w:rPr>
      </w:pPr>
      <w:r w:rsidRPr="00042AC4">
        <w:rPr>
          <w:rFonts w:cs="Arial"/>
          <w:noProof/>
        </w:rPr>
        <w:t xml:space="preserve">Ljubljana, </w:t>
      </w:r>
      <w:r w:rsidR="00042AC4" w:rsidRPr="00042AC4">
        <w:rPr>
          <w:rFonts w:cs="Arial"/>
          <w:noProof/>
        </w:rPr>
        <w:t>1</w:t>
      </w:r>
      <w:r w:rsidR="00C468D3">
        <w:rPr>
          <w:rFonts w:cs="Arial"/>
          <w:noProof/>
        </w:rPr>
        <w:t>8</w:t>
      </w:r>
      <w:r w:rsidR="00AA2F45" w:rsidRPr="00042AC4">
        <w:rPr>
          <w:rFonts w:cs="Arial"/>
          <w:noProof/>
        </w:rPr>
        <w:t xml:space="preserve">. </w:t>
      </w:r>
      <w:r w:rsidR="00042AC4">
        <w:rPr>
          <w:rFonts w:cs="Arial"/>
          <w:noProof/>
        </w:rPr>
        <w:t>0</w:t>
      </w:r>
      <w:r w:rsidR="00710801" w:rsidRPr="00042AC4">
        <w:rPr>
          <w:rFonts w:cs="Arial"/>
          <w:noProof/>
        </w:rPr>
        <w:t>6</w:t>
      </w:r>
      <w:r w:rsidR="00AA2F45" w:rsidRPr="00042AC4">
        <w:rPr>
          <w:rFonts w:cs="Arial"/>
          <w:noProof/>
        </w:rPr>
        <w:t xml:space="preserve">. </w:t>
      </w:r>
      <w:r w:rsidR="00712F70" w:rsidRPr="00042AC4">
        <w:rPr>
          <w:rFonts w:cs="Arial"/>
          <w:noProof/>
        </w:rPr>
        <w:t>2026</w:t>
      </w:r>
      <w:r w:rsidRPr="00042AC4">
        <w:rPr>
          <w:rFonts w:cs="Arial"/>
          <w:noProof/>
        </w:rPr>
        <w:tab/>
        <w:t>Komercialna služba</w:t>
      </w:r>
    </w:p>
    <w:p w14:paraId="2BC20B8D" w14:textId="77777777" w:rsidR="00DB0406" w:rsidRPr="0029542F" w:rsidRDefault="00DB0406" w:rsidP="00DB0406">
      <w:pPr>
        <w:tabs>
          <w:tab w:val="left" w:pos="-180"/>
          <w:tab w:val="center" w:pos="7020"/>
        </w:tabs>
        <w:rPr>
          <w:rFonts w:cs="Arial"/>
          <w:noProof/>
        </w:rPr>
      </w:pPr>
      <w:r w:rsidRPr="0029542F">
        <w:rPr>
          <w:rFonts w:cs="Arial"/>
          <w:noProof/>
        </w:rPr>
        <w:t xml:space="preserve">     </w:t>
      </w:r>
      <w:r w:rsidRPr="0029542F">
        <w:rPr>
          <w:rFonts w:cs="Arial"/>
          <w:noProof/>
        </w:rPr>
        <w:tab/>
        <w:t>RTV Slovenija</w:t>
      </w:r>
    </w:p>
    <w:p w14:paraId="4E41FA36" w14:textId="77777777" w:rsidR="00DB0406" w:rsidRPr="0029542F" w:rsidRDefault="00DB0406" w:rsidP="00DB0406">
      <w:pPr>
        <w:spacing w:after="200" w:line="276" w:lineRule="auto"/>
        <w:jc w:val="left"/>
        <w:rPr>
          <w:rFonts w:cs="Arial"/>
          <w:b/>
          <w:noProof/>
          <w:kern w:val="32"/>
          <w:sz w:val="24"/>
          <w:szCs w:val="32"/>
        </w:rPr>
      </w:pPr>
      <w:r w:rsidRPr="0029542F">
        <w:rPr>
          <w:b/>
          <w:noProof/>
        </w:rPr>
        <w:br w:type="page"/>
      </w:r>
    </w:p>
    <w:p w14:paraId="438D4E5C" w14:textId="77777777" w:rsidR="009E399D" w:rsidRPr="0029542F" w:rsidRDefault="009E399D" w:rsidP="009E399D">
      <w:pPr>
        <w:pStyle w:val="Heading1"/>
        <w:rPr>
          <w:b/>
          <w:noProof/>
        </w:rPr>
      </w:pPr>
      <w:bookmarkStart w:id="13" w:name="_Toc232415205"/>
      <w:r w:rsidRPr="0029542F">
        <w:rPr>
          <w:b/>
          <w:noProof/>
        </w:rPr>
        <w:lastRenderedPageBreak/>
        <w:t>NAVODILO PONUDNIKOM ZA IZDELAVO PONUDBE</w:t>
      </w:r>
      <w:bookmarkEnd w:id="7"/>
      <w:bookmarkEnd w:id="8"/>
      <w:bookmarkEnd w:id="9"/>
      <w:bookmarkEnd w:id="10"/>
      <w:bookmarkEnd w:id="11"/>
      <w:bookmarkEnd w:id="13"/>
    </w:p>
    <w:p w14:paraId="1F03E615" w14:textId="77777777" w:rsidR="009E399D" w:rsidRPr="0029542F" w:rsidRDefault="009E399D" w:rsidP="009E399D">
      <w:pPr>
        <w:rPr>
          <w:noProof/>
          <w:sz w:val="22"/>
          <w:u w:val="single"/>
        </w:rPr>
      </w:pPr>
    </w:p>
    <w:p w14:paraId="739E721E" w14:textId="77777777" w:rsidR="009E399D" w:rsidRPr="0029542F" w:rsidRDefault="009E399D" w:rsidP="00A854BA">
      <w:pPr>
        <w:pStyle w:val="Heading2"/>
        <w:numPr>
          <w:ilvl w:val="1"/>
          <w:numId w:val="1"/>
        </w:numPr>
        <w:rPr>
          <w:b/>
          <w:noProof/>
          <w:sz w:val="22"/>
          <w:szCs w:val="22"/>
          <w:lang w:eastAsia="ar-SA"/>
        </w:rPr>
      </w:pPr>
      <w:bookmarkStart w:id="14" w:name="_Toc14052252"/>
      <w:bookmarkStart w:id="15" w:name="_Toc14052429"/>
      <w:bookmarkStart w:id="16" w:name="_Toc14055373"/>
      <w:bookmarkStart w:id="17" w:name="_Toc232415206"/>
      <w:r w:rsidRPr="0029542F">
        <w:rPr>
          <w:b/>
          <w:noProof/>
          <w:sz w:val="22"/>
          <w:szCs w:val="22"/>
          <w:lang w:eastAsia="ar-SA"/>
        </w:rPr>
        <w:t>N</w:t>
      </w:r>
      <w:bookmarkEnd w:id="14"/>
      <w:bookmarkEnd w:id="15"/>
      <w:bookmarkEnd w:id="16"/>
      <w:r w:rsidRPr="0029542F">
        <w:rPr>
          <w:b/>
          <w:noProof/>
          <w:sz w:val="22"/>
          <w:szCs w:val="22"/>
          <w:lang w:eastAsia="ar-SA"/>
        </w:rPr>
        <w:t>aročnik javnega naročila</w:t>
      </w:r>
      <w:bookmarkEnd w:id="17"/>
    </w:p>
    <w:p w14:paraId="208CD579" w14:textId="77777777" w:rsidR="009E399D" w:rsidRPr="0029542F" w:rsidRDefault="009E399D" w:rsidP="009E399D">
      <w:pPr>
        <w:rPr>
          <w:noProof/>
          <w:sz w:val="22"/>
        </w:rPr>
      </w:pPr>
    </w:p>
    <w:p w14:paraId="55E63E13" w14:textId="77777777" w:rsidR="009E399D" w:rsidRPr="0029542F" w:rsidRDefault="009E399D" w:rsidP="009E399D">
      <w:pPr>
        <w:rPr>
          <w:b/>
          <w:noProof/>
        </w:rPr>
      </w:pPr>
      <w:bookmarkStart w:id="18" w:name="_Toc14052253"/>
      <w:bookmarkStart w:id="19" w:name="_Toc14052430"/>
      <w:bookmarkStart w:id="20" w:name="_Toc14055374"/>
      <w:r w:rsidRPr="0029542F">
        <w:rPr>
          <w:b/>
          <w:noProof/>
        </w:rPr>
        <w:t>Radiotelevizija Slovenija, Javni zavod, Kolodvorska 2, 1550 Ljubljana</w:t>
      </w:r>
    </w:p>
    <w:p w14:paraId="7CE844CD" w14:textId="77777777" w:rsidR="009E399D" w:rsidRPr="0029542F" w:rsidRDefault="009E399D" w:rsidP="009E399D">
      <w:pPr>
        <w:rPr>
          <w:noProof/>
        </w:rPr>
      </w:pPr>
      <w:r w:rsidRPr="0029542F">
        <w:rPr>
          <w:noProof/>
        </w:rPr>
        <w:t>Identifikacijska štev. za DDV: SI29865174; Matična štev.: 5056497</w:t>
      </w:r>
    </w:p>
    <w:p w14:paraId="75A46DDF" w14:textId="77777777" w:rsidR="009E399D" w:rsidRPr="0029542F" w:rsidRDefault="009E399D" w:rsidP="009E399D">
      <w:pPr>
        <w:rPr>
          <w:noProof/>
        </w:rPr>
      </w:pPr>
    </w:p>
    <w:p w14:paraId="327C1567" w14:textId="77777777" w:rsidR="00B43E6E" w:rsidRDefault="00B43E6E" w:rsidP="00B43E6E">
      <w:r>
        <w:t xml:space="preserve">Ponudbe bo ocenjevala pooblaščena strokovna komisija, odločitev o oddaji naročila pa bo podpisala pooblaščena oseba naročnika. Pri ocenjevanju bo komisija upoštevala merila, ki so sestavni del te Dokumentacije v zvezi z oddajo javnega naročila. </w:t>
      </w:r>
    </w:p>
    <w:p w14:paraId="72A617E6" w14:textId="77777777" w:rsidR="009E399D" w:rsidRPr="0029542F" w:rsidRDefault="009E399D" w:rsidP="009E399D">
      <w:pPr>
        <w:rPr>
          <w:b/>
          <w:bCs/>
          <w:noProof/>
        </w:rPr>
      </w:pPr>
    </w:p>
    <w:p w14:paraId="68EFCFFC" w14:textId="77777777" w:rsidR="009E399D" w:rsidRPr="0029542F" w:rsidRDefault="009E399D" w:rsidP="009E399D">
      <w:pPr>
        <w:pStyle w:val="BodyText3"/>
        <w:rPr>
          <w:b/>
          <w:noProof/>
          <w:sz w:val="20"/>
          <w:lang w:val="sl-SI"/>
        </w:rPr>
      </w:pPr>
      <w:r w:rsidRPr="0029542F">
        <w:rPr>
          <w:b/>
          <w:noProof/>
          <w:sz w:val="20"/>
          <w:lang w:val="sl-SI"/>
        </w:rPr>
        <w:t xml:space="preserve">Izbrani ponudnik mora v skladu z »Odločitvijo o oddaji javnega naročila« poslati pisno izjavo, da bo pristopil k podpisu pogodbe v roku 8 dni od vročitve. </w:t>
      </w:r>
    </w:p>
    <w:p w14:paraId="530AD315" w14:textId="77777777" w:rsidR="009E399D" w:rsidRPr="0029542F" w:rsidRDefault="009E399D" w:rsidP="009E399D">
      <w:pPr>
        <w:pStyle w:val="Footer"/>
        <w:tabs>
          <w:tab w:val="clear" w:pos="4153"/>
          <w:tab w:val="clear" w:pos="8306"/>
        </w:tabs>
        <w:rPr>
          <w:rFonts w:ascii="Arial" w:hAnsi="Arial"/>
          <w:noProof/>
          <w:lang w:val="sl-SI"/>
        </w:rPr>
      </w:pPr>
    </w:p>
    <w:p w14:paraId="6150B2FB" w14:textId="77777777" w:rsidR="009E399D" w:rsidRPr="0029542F" w:rsidRDefault="009E399D" w:rsidP="009E399D">
      <w:pPr>
        <w:pStyle w:val="BodyText3"/>
        <w:rPr>
          <w:b/>
          <w:noProof/>
          <w:sz w:val="20"/>
          <w:lang w:val="sl-SI"/>
        </w:rPr>
      </w:pPr>
      <w:r w:rsidRPr="0029542F">
        <w:rPr>
          <w:b/>
          <w:noProof/>
          <w:sz w:val="20"/>
          <w:lang w:val="sl-SI"/>
        </w:rPr>
        <w:t xml:space="preserve">Naročnik si pridržuje pravico do morebitnih sprememb obsega naročila od razpisanega, odvisno od razpoložljivih finančnih sredstev in dejanskih potreb. </w:t>
      </w:r>
    </w:p>
    <w:p w14:paraId="6FEF25AA" w14:textId="77777777" w:rsidR="009E399D" w:rsidRPr="0029542F" w:rsidRDefault="009E399D" w:rsidP="009E399D">
      <w:pPr>
        <w:rPr>
          <w:b/>
          <w:noProof/>
        </w:rPr>
      </w:pPr>
    </w:p>
    <w:p w14:paraId="4484ECD5" w14:textId="77777777" w:rsidR="009E399D" w:rsidRPr="0029542F" w:rsidRDefault="009E399D" w:rsidP="009E399D">
      <w:pPr>
        <w:suppressAutoHyphens/>
        <w:rPr>
          <w:rFonts w:cs="Arial"/>
          <w:noProof/>
          <w:szCs w:val="20"/>
          <w:lang w:eastAsia="ar-SA"/>
        </w:rPr>
      </w:pPr>
      <w:r w:rsidRPr="0029542F">
        <w:rPr>
          <w:rFonts w:cs="Arial"/>
          <w:noProof/>
          <w:szCs w:val="20"/>
          <w:lang w:eastAsia="ar-SA"/>
        </w:rPr>
        <w:t>Naročnik bo v primeru nedopustnih ponudb razveljavil javno naročilo. Naročnik si skladno z 90. členom ZJN-3 pridržuje pravico, da ne izbere nobene ponudbe.</w:t>
      </w:r>
    </w:p>
    <w:p w14:paraId="2412FD4A" w14:textId="77777777" w:rsidR="009E399D" w:rsidRPr="0029542F" w:rsidRDefault="009E399D" w:rsidP="009E399D">
      <w:pPr>
        <w:rPr>
          <w:noProof/>
        </w:rPr>
      </w:pPr>
    </w:p>
    <w:p w14:paraId="078BD77A" w14:textId="77777777" w:rsidR="009E399D" w:rsidRPr="0029542F" w:rsidRDefault="009E399D" w:rsidP="009E399D">
      <w:pPr>
        <w:rPr>
          <w:noProof/>
        </w:rPr>
      </w:pPr>
    </w:p>
    <w:p w14:paraId="1AD623C3" w14:textId="77777777" w:rsidR="009E399D" w:rsidRPr="0029542F" w:rsidRDefault="009E399D" w:rsidP="00A854BA">
      <w:pPr>
        <w:pStyle w:val="Heading2"/>
        <w:numPr>
          <w:ilvl w:val="1"/>
          <w:numId w:val="1"/>
        </w:numPr>
        <w:rPr>
          <w:b/>
          <w:noProof/>
          <w:sz w:val="22"/>
          <w:szCs w:val="22"/>
          <w:lang w:eastAsia="ar-SA"/>
        </w:rPr>
      </w:pPr>
      <w:bookmarkStart w:id="21" w:name="_Toc232415207"/>
      <w:r w:rsidRPr="0029542F">
        <w:rPr>
          <w:b/>
          <w:noProof/>
          <w:sz w:val="22"/>
          <w:szCs w:val="22"/>
          <w:lang w:eastAsia="ar-SA"/>
        </w:rPr>
        <w:t>P</w:t>
      </w:r>
      <w:bookmarkEnd w:id="18"/>
      <w:bookmarkEnd w:id="19"/>
      <w:bookmarkEnd w:id="20"/>
      <w:r w:rsidRPr="0029542F">
        <w:rPr>
          <w:b/>
          <w:noProof/>
          <w:sz w:val="22"/>
          <w:szCs w:val="22"/>
          <w:lang w:eastAsia="ar-SA"/>
        </w:rPr>
        <w:t>ravna podlaga</w:t>
      </w:r>
      <w:bookmarkEnd w:id="21"/>
    </w:p>
    <w:p w14:paraId="2426AB69" w14:textId="77777777" w:rsidR="009E399D" w:rsidRPr="0029542F" w:rsidRDefault="009E399D" w:rsidP="009E399D">
      <w:pPr>
        <w:rPr>
          <w:noProof/>
        </w:rPr>
      </w:pPr>
    </w:p>
    <w:p w14:paraId="5FAF48F9" w14:textId="77777777" w:rsidR="00F80A80" w:rsidRPr="0029542F" w:rsidRDefault="00F80A80" w:rsidP="00F80A80">
      <w:pPr>
        <w:pStyle w:val="BodyText"/>
        <w:rPr>
          <w:b/>
          <w:noProof/>
        </w:rPr>
      </w:pPr>
      <w:r w:rsidRPr="0029542F">
        <w:rPr>
          <w:noProof/>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2612F68D" w14:textId="77777777" w:rsidR="009E399D" w:rsidRDefault="009E399D" w:rsidP="009E399D">
      <w:pPr>
        <w:pStyle w:val="BodyText"/>
        <w:rPr>
          <w:b/>
          <w:noProof/>
        </w:rPr>
      </w:pPr>
    </w:p>
    <w:p w14:paraId="68154241" w14:textId="77777777" w:rsidR="00AE3983" w:rsidRPr="0029542F" w:rsidRDefault="00AE3983" w:rsidP="009E399D">
      <w:pPr>
        <w:pStyle w:val="BodyText"/>
        <w:rPr>
          <w:b/>
          <w:noProof/>
        </w:rPr>
      </w:pPr>
    </w:p>
    <w:p w14:paraId="408946C8" w14:textId="77777777" w:rsidR="009E399D" w:rsidRPr="0029542F" w:rsidRDefault="009E399D" w:rsidP="00A854BA">
      <w:pPr>
        <w:pStyle w:val="Heading2"/>
        <w:numPr>
          <w:ilvl w:val="1"/>
          <w:numId w:val="1"/>
        </w:numPr>
        <w:rPr>
          <w:b/>
          <w:noProof/>
          <w:sz w:val="22"/>
          <w:szCs w:val="22"/>
          <w:lang w:eastAsia="ar-SA"/>
        </w:rPr>
      </w:pPr>
      <w:bookmarkStart w:id="22" w:name="_Toc14052254"/>
      <w:bookmarkStart w:id="23" w:name="_Toc14052431"/>
      <w:bookmarkStart w:id="24" w:name="_Toc14055375"/>
      <w:bookmarkStart w:id="25" w:name="_Toc232415208"/>
      <w:r w:rsidRPr="0029542F">
        <w:rPr>
          <w:b/>
          <w:noProof/>
          <w:sz w:val="22"/>
          <w:szCs w:val="22"/>
          <w:lang w:eastAsia="ar-SA"/>
        </w:rPr>
        <w:t>T</w:t>
      </w:r>
      <w:bookmarkEnd w:id="22"/>
      <w:bookmarkEnd w:id="23"/>
      <w:bookmarkEnd w:id="24"/>
      <w:r w:rsidRPr="0029542F">
        <w:rPr>
          <w:b/>
          <w:noProof/>
          <w:sz w:val="22"/>
          <w:szCs w:val="22"/>
          <w:lang w:eastAsia="ar-SA"/>
        </w:rPr>
        <w:t>emeljna pravila poslovanja</w:t>
      </w:r>
      <w:bookmarkEnd w:id="25"/>
    </w:p>
    <w:p w14:paraId="6D6D2C0A" w14:textId="77777777" w:rsidR="009E399D" w:rsidRPr="0029542F" w:rsidRDefault="009E399D" w:rsidP="009E399D">
      <w:pPr>
        <w:rPr>
          <w:noProof/>
        </w:rPr>
      </w:pPr>
    </w:p>
    <w:p w14:paraId="103F5D1E" w14:textId="77777777" w:rsidR="009E399D" w:rsidRPr="0029542F" w:rsidRDefault="009E399D" w:rsidP="009E399D">
      <w:pPr>
        <w:pStyle w:val="BodyText"/>
        <w:rPr>
          <w:noProof/>
        </w:rPr>
      </w:pPr>
      <w:r w:rsidRPr="0029542F">
        <w:rPr>
          <w:noProof/>
        </w:rPr>
        <w:t>Vsak ponudnikov poskus, da vpliva na naročnikovo obravnavo ponudb ali odločitev o izbiri, bo imel za posledico zavrnitev njegove ponudbe. Enako velja za poskuse vplivanja na delo in odločitve komisije.</w:t>
      </w:r>
    </w:p>
    <w:p w14:paraId="69E40783" w14:textId="77777777" w:rsidR="009E399D" w:rsidRPr="0029542F" w:rsidRDefault="009E399D" w:rsidP="009E399D">
      <w:pPr>
        <w:pStyle w:val="BodyText"/>
        <w:rPr>
          <w:noProof/>
        </w:rPr>
      </w:pPr>
    </w:p>
    <w:p w14:paraId="6C010E98" w14:textId="77777777" w:rsidR="009E399D" w:rsidRPr="0029542F" w:rsidRDefault="009E399D" w:rsidP="009E399D">
      <w:pPr>
        <w:pStyle w:val="BodyText"/>
        <w:rPr>
          <w:noProof/>
        </w:rPr>
      </w:pPr>
      <w:r w:rsidRPr="0029542F">
        <w:rPr>
          <w:noProof/>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4C45CD7C" w14:textId="77777777" w:rsidR="009E399D" w:rsidRPr="0029542F" w:rsidRDefault="009E399D" w:rsidP="009E399D">
      <w:pPr>
        <w:rPr>
          <w:noProof/>
        </w:rPr>
      </w:pPr>
    </w:p>
    <w:p w14:paraId="2CE8E7BD" w14:textId="77777777" w:rsidR="009E399D" w:rsidRPr="0029542F" w:rsidRDefault="009E399D" w:rsidP="009E399D">
      <w:pPr>
        <w:rPr>
          <w:noProof/>
        </w:rPr>
      </w:pPr>
    </w:p>
    <w:p w14:paraId="7E0F0164" w14:textId="77777777" w:rsidR="009E399D" w:rsidRPr="0029542F" w:rsidRDefault="009E399D" w:rsidP="009E399D">
      <w:pPr>
        <w:jc w:val="left"/>
        <w:rPr>
          <w:noProof/>
        </w:rPr>
      </w:pPr>
      <w:r w:rsidRPr="0029542F">
        <w:rPr>
          <w:noProof/>
        </w:rPr>
        <w:br w:type="page"/>
      </w:r>
    </w:p>
    <w:p w14:paraId="20B56153" w14:textId="77777777" w:rsidR="009E399D" w:rsidRPr="0029542F" w:rsidRDefault="009E399D" w:rsidP="009E399D">
      <w:pPr>
        <w:pStyle w:val="Heading1"/>
        <w:rPr>
          <w:b/>
          <w:noProof/>
        </w:rPr>
      </w:pPr>
      <w:bookmarkStart w:id="26" w:name="_Toc224698174"/>
      <w:bookmarkStart w:id="27" w:name="_Toc224967098"/>
      <w:bookmarkStart w:id="28" w:name="_Toc478459070"/>
      <w:bookmarkStart w:id="29" w:name="_Toc232415209"/>
      <w:bookmarkStart w:id="30" w:name="_Toc14052255"/>
      <w:bookmarkStart w:id="31" w:name="_Toc14052432"/>
      <w:bookmarkStart w:id="32" w:name="_Toc14055376"/>
      <w:bookmarkStart w:id="33" w:name="_Toc15030895"/>
      <w:bookmarkStart w:id="34" w:name="_Toc224527381"/>
      <w:r w:rsidRPr="0029542F">
        <w:rPr>
          <w:b/>
          <w:noProof/>
        </w:rPr>
        <w:lastRenderedPageBreak/>
        <w:t>PREDMET JAVNEGA NAROČILA</w:t>
      </w:r>
      <w:bookmarkEnd w:id="26"/>
      <w:bookmarkEnd w:id="27"/>
      <w:bookmarkEnd w:id="28"/>
      <w:bookmarkEnd w:id="29"/>
    </w:p>
    <w:p w14:paraId="69637AB3" w14:textId="77777777" w:rsidR="009E399D" w:rsidRPr="0029542F" w:rsidRDefault="009E399D" w:rsidP="009E399D">
      <w:pPr>
        <w:suppressAutoHyphens/>
        <w:rPr>
          <w:noProof/>
          <w:lang w:eastAsia="ar-SA"/>
        </w:rPr>
      </w:pPr>
    </w:p>
    <w:p w14:paraId="28672528" w14:textId="77777777" w:rsidR="00E377B8" w:rsidRPr="0029542F" w:rsidRDefault="00E377B8" w:rsidP="00A854BA">
      <w:pPr>
        <w:pStyle w:val="Heading2"/>
        <w:numPr>
          <w:ilvl w:val="1"/>
          <w:numId w:val="1"/>
        </w:numPr>
        <w:rPr>
          <w:b/>
          <w:noProof/>
          <w:sz w:val="22"/>
          <w:szCs w:val="22"/>
          <w:lang w:eastAsia="ar-SA"/>
        </w:rPr>
      </w:pPr>
      <w:bookmarkStart w:id="35" w:name="_Toc285546177"/>
      <w:bookmarkStart w:id="36" w:name="_Toc285800423"/>
      <w:bookmarkStart w:id="37" w:name="_Toc493238159"/>
      <w:bookmarkStart w:id="38" w:name="_Toc232415210"/>
      <w:r w:rsidRPr="0029542F">
        <w:rPr>
          <w:b/>
          <w:noProof/>
          <w:sz w:val="22"/>
          <w:szCs w:val="22"/>
          <w:lang w:eastAsia="ar-SA"/>
        </w:rPr>
        <w:t>Splošni opis</w:t>
      </w:r>
      <w:bookmarkEnd w:id="35"/>
      <w:bookmarkEnd w:id="36"/>
      <w:bookmarkEnd w:id="37"/>
      <w:bookmarkEnd w:id="38"/>
    </w:p>
    <w:p w14:paraId="259BBD8D" w14:textId="1C83CA27" w:rsidR="00E377B8" w:rsidRPr="0029542F" w:rsidRDefault="00D010BA" w:rsidP="00E377B8">
      <w:pPr>
        <w:rPr>
          <w:b/>
          <w:bCs/>
          <w:noProof/>
        </w:rPr>
      </w:pPr>
      <w:r w:rsidRPr="006F510B">
        <w:rPr>
          <w:b/>
          <w:bCs/>
          <w:noProof/>
        </w:rPr>
        <w:t xml:space="preserve">Predmet javnega naročila je najem storitve strujanja (ang. </w:t>
      </w:r>
      <w:r w:rsidR="00FA7DC4">
        <w:rPr>
          <w:b/>
          <w:bCs/>
          <w:i/>
          <w:iCs/>
          <w:noProof/>
        </w:rPr>
        <w:t>s</w:t>
      </w:r>
      <w:r w:rsidRPr="006F510B">
        <w:rPr>
          <w:b/>
          <w:bCs/>
          <w:i/>
          <w:iCs/>
          <w:noProof/>
        </w:rPr>
        <w:t>treaming</w:t>
      </w:r>
      <w:r w:rsidRPr="006F510B">
        <w:rPr>
          <w:b/>
          <w:bCs/>
          <w:noProof/>
        </w:rPr>
        <w:t xml:space="preserve">) </w:t>
      </w:r>
      <w:r w:rsidR="00277900" w:rsidRPr="006F510B">
        <w:rPr>
          <w:b/>
          <w:bCs/>
          <w:noProof/>
        </w:rPr>
        <w:t xml:space="preserve">radijskih in televizijskih </w:t>
      </w:r>
      <w:r w:rsidRPr="006F510B">
        <w:rPr>
          <w:b/>
          <w:bCs/>
          <w:noProof/>
        </w:rPr>
        <w:t xml:space="preserve">programov v živo </w:t>
      </w:r>
      <w:r w:rsidR="00277900" w:rsidRPr="006F510B">
        <w:rPr>
          <w:b/>
          <w:bCs/>
          <w:noProof/>
        </w:rPr>
        <w:t xml:space="preserve">preko spleta </w:t>
      </w:r>
      <w:r w:rsidR="00762A89" w:rsidRPr="006F510B">
        <w:rPr>
          <w:b/>
          <w:bCs/>
          <w:noProof/>
        </w:rPr>
        <w:t xml:space="preserve">- </w:t>
      </w:r>
      <w:r w:rsidRPr="006F510B">
        <w:rPr>
          <w:b/>
          <w:bCs/>
          <w:noProof/>
        </w:rPr>
        <w:t>za obdobje dveh</w:t>
      </w:r>
      <w:r w:rsidR="00762A89" w:rsidRPr="006F510B">
        <w:rPr>
          <w:b/>
          <w:bCs/>
          <w:noProof/>
        </w:rPr>
        <w:t xml:space="preserve"> let</w:t>
      </w:r>
      <w:r w:rsidRPr="006F510B">
        <w:rPr>
          <w:b/>
          <w:bCs/>
          <w:noProof/>
        </w:rPr>
        <w:t>.</w:t>
      </w:r>
      <w:r w:rsidR="00591D99" w:rsidRPr="0029542F">
        <w:rPr>
          <w:noProof/>
        </w:rPr>
        <w:t xml:space="preserve"> </w:t>
      </w:r>
    </w:p>
    <w:p w14:paraId="12D2C571" w14:textId="77777777" w:rsidR="00591D99" w:rsidRPr="0029542F" w:rsidRDefault="00591D99" w:rsidP="009904B7">
      <w:pPr>
        <w:rPr>
          <w:noProof/>
        </w:rPr>
      </w:pPr>
    </w:p>
    <w:p w14:paraId="544C375B" w14:textId="77777777" w:rsidR="003A571C" w:rsidRPr="0029542F" w:rsidRDefault="003A571C" w:rsidP="003A571C">
      <w:pPr>
        <w:pStyle w:val="ListParagraph"/>
        <w:rPr>
          <w:noProof/>
        </w:rPr>
      </w:pPr>
    </w:p>
    <w:p w14:paraId="4CB7DADA" w14:textId="6685FFF2" w:rsidR="00E377B8" w:rsidRPr="006F510B" w:rsidRDefault="00E377B8" w:rsidP="003A571C">
      <w:pPr>
        <w:pStyle w:val="Heading2"/>
        <w:numPr>
          <w:ilvl w:val="1"/>
          <w:numId w:val="1"/>
        </w:numPr>
        <w:spacing w:before="0" w:after="0"/>
        <w:rPr>
          <w:b/>
          <w:noProof/>
          <w:sz w:val="22"/>
          <w:szCs w:val="22"/>
          <w:lang w:eastAsia="ar-SA"/>
        </w:rPr>
      </w:pPr>
      <w:bookmarkStart w:id="39" w:name="_Toc140381873"/>
      <w:bookmarkStart w:id="40" w:name="_Toc235251066"/>
      <w:bookmarkStart w:id="41" w:name="_Toc413333960"/>
      <w:bookmarkStart w:id="42" w:name="_Toc421190931"/>
      <w:bookmarkStart w:id="43" w:name="_Toc492638776"/>
      <w:bookmarkStart w:id="44" w:name="_Toc493238160"/>
      <w:bookmarkStart w:id="45" w:name="_Toc232415211"/>
      <w:bookmarkStart w:id="46" w:name="_Toc285546179"/>
      <w:bookmarkStart w:id="47" w:name="_Toc285800425"/>
      <w:r w:rsidRPr="006F510B">
        <w:rPr>
          <w:b/>
          <w:noProof/>
          <w:sz w:val="22"/>
          <w:szCs w:val="22"/>
          <w:lang w:eastAsia="ar-SA"/>
        </w:rPr>
        <w:t>Tehnične zahteve</w:t>
      </w:r>
      <w:bookmarkEnd w:id="39"/>
      <w:bookmarkEnd w:id="40"/>
      <w:bookmarkEnd w:id="41"/>
      <w:bookmarkEnd w:id="42"/>
      <w:bookmarkEnd w:id="43"/>
      <w:bookmarkEnd w:id="44"/>
      <w:bookmarkEnd w:id="45"/>
    </w:p>
    <w:p w14:paraId="4CE688EB" w14:textId="77777777" w:rsidR="00D010BA" w:rsidRPr="0029542F" w:rsidRDefault="00D010BA" w:rsidP="00D010BA">
      <w:pPr>
        <w:autoSpaceDE w:val="0"/>
        <w:autoSpaceDN w:val="0"/>
        <w:adjustRightInd w:val="0"/>
        <w:jc w:val="left"/>
        <w:rPr>
          <w:noProof/>
        </w:rPr>
      </w:pPr>
    </w:p>
    <w:p w14:paraId="5FB9C9B1" w14:textId="64337E2E" w:rsidR="00D010BA" w:rsidRPr="0029542F" w:rsidRDefault="000973FE" w:rsidP="007664B7">
      <w:pPr>
        <w:autoSpaceDE w:val="0"/>
        <w:autoSpaceDN w:val="0"/>
        <w:adjustRightInd w:val="0"/>
        <w:rPr>
          <w:noProof/>
        </w:rPr>
      </w:pPr>
      <w:r w:rsidRPr="0029542F">
        <w:rPr>
          <w:noProof/>
        </w:rPr>
        <w:t>S</w:t>
      </w:r>
      <w:r w:rsidR="00D010BA" w:rsidRPr="0029542F">
        <w:rPr>
          <w:noProof/>
        </w:rPr>
        <w:t xml:space="preserve">toritev strujanja </w:t>
      </w:r>
      <w:r w:rsidRPr="0029542F">
        <w:rPr>
          <w:noProof/>
        </w:rPr>
        <w:t>pomeni</w:t>
      </w:r>
      <w:r w:rsidR="00D010BA" w:rsidRPr="0029542F">
        <w:rPr>
          <w:noProof/>
        </w:rPr>
        <w:t xml:space="preserve"> strujanje avdio in video programov v živo preko spleta. Storitev strujanja mora omogočati:  </w:t>
      </w:r>
    </w:p>
    <w:p w14:paraId="267C8DD8" w14:textId="77777777" w:rsidR="00BF047D" w:rsidRPr="0029542F" w:rsidRDefault="00BF047D" w:rsidP="007664B7">
      <w:pPr>
        <w:autoSpaceDE w:val="0"/>
        <w:autoSpaceDN w:val="0"/>
        <w:adjustRightInd w:val="0"/>
        <w:rPr>
          <w:noProof/>
        </w:rPr>
      </w:pPr>
    </w:p>
    <w:p w14:paraId="1C39CCDA" w14:textId="5245B06E" w:rsidR="00D010BA" w:rsidRPr="0029542F" w:rsidRDefault="00D010BA" w:rsidP="007664B7">
      <w:pPr>
        <w:numPr>
          <w:ilvl w:val="0"/>
          <w:numId w:val="13"/>
        </w:numPr>
        <w:autoSpaceDE w:val="0"/>
        <w:autoSpaceDN w:val="0"/>
        <w:adjustRightInd w:val="0"/>
        <w:rPr>
          <w:noProof/>
        </w:rPr>
      </w:pPr>
      <w:r w:rsidRPr="0029542F">
        <w:rPr>
          <w:noProof/>
        </w:rPr>
        <w:t xml:space="preserve">Za televizijske oz. video programe: </w:t>
      </w:r>
    </w:p>
    <w:p w14:paraId="7074938B" w14:textId="247BFBA2" w:rsidR="00D010BA" w:rsidRPr="0029542F" w:rsidRDefault="00D010BA" w:rsidP="007664B7">
      <w:pPr>
        <w:numPr>
          <w:ilvl w:val="1"/>
          <w:numId w:val="13"/>
        </w:numPr>
        <w:autoSpaceDE w:val="0"/>
        <w:autoSpaceDN w:val="0"/>
        <w:adjustRightInd w:val="0"/>
        <w:rPr>
          <w:noProof/>
        </w:rPr>
      </w:pPr>
      <w:r w:rsidRPr="0029542F">
        <w:rPr>
          <w:noProof/>
        </w:rPr>
        <w:t xml:space="preserve">Strujanje osmih (8) televizijskih programov v živo. </w:t>
      </w:r>
      <w:r w:rsidR="00591D99" w:rsidRPr="0029542F">
        <w:rPr>
          <w:noProof/>
        </w:rPr>
        <w:t xml:space="preserve">Ponudnik mora naročniku omogočiti strujanje enega (1) dodatnega televizijskega programa brez dodatnih stroškov prenosa programa do ponudnikovega omrežja. </w:t>
      </w:r>
    </w:p>
    <w:p w14:paraId="434D3F38" w14:textId="164F94C4" w:rsidR="00D010BA" w:rsidRPr="0029542F" w:rsidRDefault="00D010BA" w:rsidP="007664B7">
      <w:pPr>
        <w:numPr>
          <w:ilvl w:val="1"/>
          <w:numId w:val="13"/>
        </w:numPr>
        <w:autoSpaceDE w:val="0"/>
        <w:autoSpaceDN w:val="0"/>
        <w:adjustRightInd w:val="0"/>
        <w:rPr>
          <w:noProof/>
        </w:rPr>
      </w:pPr>
      <w:r w:rsidRPr="0029542F">
        <w:rPr>
          <w:noProof/>
        </w:rPr>
        <w:t>Občasno strujanje dodatnih šestih radijskih video programov v živo (</w:t>
      </w:r>
      <w:r w:rsidRPr="0029542F">
        <w:rPr>
          <w:i/>
          <w:iCs/>
          <w:noProof/>
          <w:u w:val="single"/>
        </w:rPr>
        <w:t>opomba:</w:t>
      </w:r>
      <w:r w:rsidRPr="0029542F">
        <w:rPr>
          <w:i/>
          <w:iCs/>
          <w:noProof/>
        </w:rPr>
        <w:t xml:space="preserve"> radijski programi ponujajo video prenose cca. 10-krat mesečno</w:t>
      </w:r>
      <w:r w:rsidR="00885170" w:rsidRPr="0029542F">
        <w:rPr>
          <w:i/>
          <w:iCs/>
          <w:noProof/>
        </w:rPr>
        <w:t xml:space="preserve"> po nekaj ur</w:t>
      </w:r>
      <w:r w:rsidRPr="0029542F">
        <w:rPr>
          <w:noProof/>
        </w:rPr>
        <w:t>)</w:t>
      </w:r>
      <w:r w:rsidR="009A4969" w:rsidRPr="0029542F">
        <w:rPr>
          <w:noProof/>
        </w:rPr>
        <w:t>.</w:t>
      </w:r>
      <w:r w:rsidRPr="0029542F">
        <w:rPr>
          <w:noProof/>
        </w:rPr>
        <w:t xml:space="preserve"> </w:t>
      </w:r>
    </w:p>
    <w:p w14:paraId="057F2DC6" w14:textId="24535BE9" w:rsidR="00D010BA" w:rsidRPr="0029542F" w:rsidRDefault="00D010BA" w:rsidP="007664B7">
      <w:pPr>
        <w:numPr>
          <w:ilvl w:val="1"/>
          <w:numId w:val="13"/>
        </w:numPr>
        <w:autoSpaceDE w:val="0"/>
        <w:autoSpaceDN w:val="0"/>
        <w:adjustRightInd w:val="0"/>
        <w:rPr>
          <w:noProof/>
        </w:rPr>
      </w:pPr>
      <w:r w:rsidRPr="0029542F">
        <w:rPr>
          <w:noProof/>
        </w:rPr>
        <w:t xml:space="preserve">Prilagodljivo (ang. </w:t>
      </w:r>
      <w:r w:rsidRPr="0029542F">
        <w:rPr>
          <w:i/>
          <w:iCs/>
          <w:noProof/>
        </w:rPr>
        <w:t>Adaptive</w:t>
      </w:r>
      <w:r w:rsidRPr="0029542F">
        <w:rPr>
          <w:noProof/>
        </w:rPr>
        <w:t xml:space="preserve">) strujanje vseh programov. Vsi programi </w:t>
      </w:r>
      <w:r w:rsidR="00CE54D0">
        <w:rPr>
          <w:noProof/>
        </w:rPr>
        <w:t>so</w:t>
      </w:r>
      <w:r w:rsidR="00CE54D0" w:rsidRPr="0029542F">
        <w:rPr>
          <w:noProof/>
        </w:rPr>
        <w:t xml:space="preserve"> </w:t>
      </w:r>
      <w:r w:rsidRPr="0029542F">
        <w:rPr>
          <w:noProof/>
        </w:rPr>
        <w:t>na voljo v ločljivostih/bitnih hitrostih 360p/</w:t>
      </w:r>
      <w:r w:rsidR="00D90BCA">
        <w:rPr>
          <w:noProof/>
        </w:rPr>
        <w:t>7</w:t>
      </w:r>
      <w:r w:rsidRPr="0029542F">
        <w:rPr>
          <w:noProof/>
        </w:rPr>
        <w:t>00kbps in 720p/2</w:t>
      </w:r>
      <w:r w:rsidR="00D90BCA">
        <w:rPr>
          <w:noProof/>
        </w:rPr>
        <w:t>0</w:t>
      </w:r>
      <w:r w:rsidRPr="0029542F">
        <w:rPr>
          <w:noProof/>
        </w:rPr>
        <w:t>00kbps. Dva programa sta na voljo tudi v ločljivosti/bitni hitrosti 1080p/</w:t>
      </w:r>
      <w:r w:rsidR="00D90BCA">
        <w:rPr>
          <w:noProof/>
        </w:rPr>
        <w:t>55</w:t>
      </w:r>
      <w:r w:rsidRPr="0029542F">
        <w:rPr>
          <w:noProof/>
        </w:rPr>
        <w:t xml:space="preserve">00kbps. </w:t>
      </w:r>
    </w:p>
    <w:p w14:paraId="7B0BC404" w14:textId="77777777" w:rsidR="00D010BA" w:rsidRPr="0029542F" w:rsidRDefault="00D010BA" w:rsidP="007664B7">
      <w:pPr>
        <w:numPr>
          <w:ilvl w:val="1"/>
          <w:numId w:val="13"/>
        </w:numPr>
        <w:autoSpaceDE w:val="0"/>
        <w:autoSpaceDN w:val="0"/>
        <w:adjustRightInd w:val="0"/>
        <w:rPr>
          <w:noProof/>
        </w:rPr>
      </w:pPr>
      <w:r w:rsidRPr="0029542F">
        <w:rPr>
          <w:noProof/>
        </w:rPr>
        <w:t xml:space="preserve">Funkcionalnost časovnega zamika (DVR) za trajanje 2 ur. </w:t>
      </w:r>
    </w:p>
    <w:p w14:paraId="0D6BCB69" w14:textId="453CC712" w:rsidR="00D010BA" w:rsidRPr="0029542F" w:rsidRDefault="00D010BA" w:rsidP="007664B7">
      <w:pPr>
        <w:numPr>
          <w:ilvl w:val="1"/>
          <w:numId w:val="13"/>
        </w:numPr>
        <w:autoSpaceDE w:val="0"/>
        <w:autoSpaceDN w:val="0"/>
        <w:adjustRightInd w:val="0"/>
        <w:rPr>
          <w:noProof/>
        </w:rPr>
      </w:pPr>
      <w:r w:rsidRPr="0029542F">
        <w:rPr>
          <w:noProof/>
        </w:rPr>
        <w:t xml:space="preserve">Možnost geografske blokade vseh programov na območju izven Slovenije oz. za neregistrirane uporabnike izven Evropske unije. Funkcionalnost mora biti nastavljiva na nivoju programa, z možnostjo omejitve dostopa do programa za izbrane države. </w:t>
      </w:r>
    </w:p>
    <w:p w14:paraId="7B673BA8" w14:textId="77777777" w:rsidR="00D010BA" w:rsidRPr="0029542F" w:rsidRDefault="00D010BA" w:rsidP="007664B7">
      <w:pPr>
        <w:autoSpaceDE w:val="0"/>
        <w:autoSpaceDN w:val="0"/>
        <w:adjustRightInd w:val="0"/>
        <w:ind w:left="720"/>
        <w:rPr>
          <w:i/>
          <w:iCs/>
          <w:noProof/>
        </w:rPr>
      </w:pPr>
      <w:r w:rsidRPr="0029542F">
        <w:rPr>
          <w:i/>
          <w:iCs/>
          <w:noProof/>
        </w:rPr>
        <w:t xml:space="preserve">(Primer spletne strani s trenutnimi TV programi v živo: </w:t>
      </w:r>
      <w:hyperlink r:id="rId16" w:history="1">
        <w:r w:rsidRPr="0029542F">
          <w:rPr>
            <w:rStyle w:val="Hyperlink"/>
            <w:i/>
            <w:iCs/>
            <w:noProof/>
          </w:rPr>
          <w:t>www.rtvslo.si/tv</w:t>
        </w:r>
      </w:hyperlink>
      <w:r w:rsidRPr="0029542F">
        <w:rPr>
          <w:i/>
          <w:iCs/>
          <w:noProof/>
        </w:rPr>
        <w:t>.)</w:t>
      </w:r>
    </w:p>
    <w:p w14:paraId="426884EE" w14:textId="77777777" w:rsidR="00D010BA" w:rsidRPr="0029542F" w:rsidRDefault="00D010BA" w:rsidP="007664B7">
      <w:pPr>
        <w:autoSpaceDE w:val="0"/>
        <w:autoSpaceDN w:val="0"/>
        <w:adjustRightInd w:val="0"/>
        <w:ind w:left="720"/>
        <w:rPr>
          <w:noProof/>
        </w:rPr>
      </w:pPr>
    </w:p>
    <w:p w14:paraId="3EC083B1" w14:textId="297AADC5" w:rsidR="00D010BA" w:rsidRPr="0029542F" w:rsidRDefault="00D010BA" w:rsidP="007664B7">
      <w:pPr>
        <w:numPr>
          <w:ilvl w:val="0"/>
          <w:numId w:val="13"/>
        </w:numPr>
        <w:autoSpaceDE w:val="0"/>
        <w:autoSpaceDN w:val="0"/>
        <w:adjustRightInd w:val="0"/>
        <w:rPr>
          <w:noProof/>
        </w:rPr>
      </w:pPr>
      <w:r w:rsidRPr="0029542F">
        <w:rPr>
          <w:noProof/>
        </w:rPr>
        <w:t>Za radijske oz. avdio programe:</w:t>
      </w:r>
    </w:p>
    <w:p w14:paraId="7A88DFFC" w14:textId="7ABFA1ED" w:rsidR="00D010BA" w:rsidRPr="0029542F" w:rsidRDefault="00D010BA" w:rsidP="007664B7">
      <w:pPr>
        <w:numPr>
          <w:ilvl w:val="1"/>
          <w:numId w:val="13"/>
        </w:numPr>
        <w:autoSpaceDE w:val="0"/>
        <w:autoSpaceDN w:val="0"/>
        <w:adjustRightInd w:val="0"/>
        <w:rPr>
          <w:noProof/>
        </w:rPr>
      </w:pPr>
      <w:r w:rsidRPr="0029542F">
        <w:rPr>
          <w:noProof/>
        </w:rPr>
        <w:t xml:space="preserve">Strujanje desetih (10) radijskih programov v živo. </w:t>
      </w:r>
      <w:bookmarkStart w:id="48" w:name="_Hlk102546660"/>
      <w:r w:rsidR="00591D99" w:rsidRPr="0029542F">
        <w:rPr>
          <w:noProof/>
        </w:rPr>
        <w:t>Ponudnik mora naročniku omogočiti strujanje enega (1) dodatnega radijskega programa brez dodatnih stroškov prenosa programa do ponudnikovega omrežja.</w:t>
      </w:r>
    </w:p>
    <w:bookmarkEnd w:id="48"/>
    <w:p w14:paraId="7005B9B6" w14:textId="77777777" w:rsidR="00D010BA" w:rsidRPr="0029542F" w:rsidRDefault="00D010BA" w:rsidP="007664B7">
      <w:pPr>
        <w:numPr>
          <w:ilvl w:val="1"/>
          <w:numId w:val="13"/>
        </w:numPr>
        <w:autoSpaceDE w:val="0"/>
        <w:autoSpaceDN w:val="0"/>
        <w:adjustRightInd w:val="0"/>
        <w:rPr>
          <w:noProof/>
        </w:rPr>
      </w:pPr>
      <w:r w:rsidRPr="0029542F">
        <w:rPr>
          <w:noProof/>
        </w:rPr>
        <w:t xml:space="preserve">Vsi programi so na voljo v bitni hitrosti 192 kbps. </w:t>
      </w:r>
    </w:p>
    <w:p w14:paraId="26B25C00" w14:textId="111F66FD" w:rsidR="00D010BA" w:rsidRPr="0029542F" w:rsidRDefault="00D010BA" w:rsidP="007664B7">
      <w:pPr>
        <w:numPr>
          <w:ilvl w:val="1"/>
          <w:numId w:val="13"/>
        </w:numPr>
        <w:autoSpaceDE w:val="0"/>
        <w:autoSpaceDN w:val="0"/>
        <w:adjustRightInd w:val="0"/>
        <w:rPr>
          <w:noProof/>
        </w:rPr>
      </w:pPr>
      <w:r w:rsidRPr="0029542F">
        <w:rPr>
          <w:noProof/>
        </w:rPr>
        <w:t xml:space="preserve">Funkcionalnost časovnega zamika (DVR) za trajanje </w:t>
      </w:r>
      <w:r w:rsidR="00F8459A" w:rsidRPr="0029542F">
        <w:rPr>
          <w:noProof/>
        </w:rPr>
        <w:t xml:space="preserve">8 </w:t>
      </w:r>
      <w:r w:rsidRPr="0029542F">
        <w:rPr>
          <w:noProof/>
        </w:rPr>
        <w:t xml:space="preserve">ur. </w:t>
      </w:r>
    </w:p>
    <w:p w14:paraId="23804099" w14:textId="09DCCEAC" w:rsidR="00D010BA" w:rsidRPr="0029542F" w:rsidRDefault="00D010BA" w:rsidP="007664B7">
      <w:pPr>
        <w:numPr>
          <w:ilvl w:val="1"/>
          <w:numId w:val="13"/>
        </w:numPr>
        <w:autoSpaceDE w:val="0"/>
        <w:autoSpaceDN w:val="0"/>
        <w:adjustRightInd w:val="0"/>
        <w:rPr>
          <w:noProof/>
        </w:rPr>
      </w:pPr>
      <w:r w:rsidRPr="0029542F">
        <w:rPr>
          <w:noProof/>
        </w:rPr>
        <w:t xml:space="preserve">Možnost geografske blokade vseh programov na območju izven Slovenije oz. za neregistrirane uporabnike izven Evropske unije. Funkcionalnost mora biti nastavljiva na nivoju programa, z možnostjo omejitve dostopa do programa za izbrane države. </w:t>
      </w:r>
    </w:p>
    <w:p w14:paraId="0A3AE3D5" w14:textId="77777777" w:rsidR="00D010BA" w:rsidRPr="0029542F" w:rsidRDefault="00D010BA" w:rsidP="007664B7">
      <w:pPr>
        <w:autoSpaceDE w:val="0"/>
        <w:autoSpaceDN w:val="0"/>
        <w:adjustRightInd w:val="0"/>
        <w:ind w:firstLine="720"/>
        <w:rPr>
          <w:noProof/>
        </w:rPr>
      </w:pPr>
      <w:r w:rsidRPr="0029542F">
        <w:rPr>
          <w:i/>
          <w:iCs/>
          <w:noProof/>
        </w:rPr>
        <w:t xml:space="preserve">(Primer spletne strani s trenutnimi radijskimi programi v živo: </w:t>
      </w:r>
      <w:hyperlink r:id="rId17" w:history="1">
        <w:r w:rsidRPr="0029542F">
          <w:rPr>
            <w:rStyle w:val="Hyperlink"/>
            <w:i/>
            <w:iCs/>
            <w:noProof/>
          </w:rPr>
          <w:t>www.rtvslo.si/radio</w:t>
        </w:r>
      </w:hyperlink>
      <w:r w:rsidRPr="0029542F">
        <w:rPr>
          <w:i/>
          <w:iCs/>
          <w:noProof/>
        </w:rPr>
        <w:t xml:space="preserve">.) </w:t>
      </w:r>
    </w:p>
    <w:p w14:paraId="10432957" w14:textId="77777777" w:rsidR="00D010BA" w:rsidRPr="0029542F" w:rsidRDefault="00D010BA" w:rsidP="007664B7">
      <w:pPr>
        <w:autoSpaceDE w:val="0"/>
        <w:autoSpaceDN w:val="0"/>
        <w:adjustRightInd w:val="0"/>
        <w:rPr>
          <w:noProof/>
        </w:rPr>
      </w:pPr>
    </w:p>
    <w:p w14:paraId="7B95A29A" w14:textId="6860FF52" w:rsidR="00D010BA" w:rsidRPr="0029542F" w:rsidRDefault="00D010BA" w:rsidP="007664B7">
      <w:pPr>
        <w:numPr>
          <w:ilvl w:val="0"/>
          <w:numId w:val="13"/>
        </w:numPr>
        <w:autoSpaceDE w:val="0"/>
        <w:autoSpaceDN w:val="0"/>
        <w:adjustRightInd w:val="0"/>
        <w:rPr>
          <w:noProof/>
        </w:rPr>
      </w:pPr>
      <w:r w:rsidRPr="0029542F">
        <w:rPr>
          <w:noProof/>
        </w:rPr>
        <w:t xml:space="preserve">Fleksibilnost glede dodajanja in spreminjanja video in avdio programov ter ločljivosti oz. bitnih hitrosti. </w:t>
      </w:r>
    </w:p>
    <w:p w14:paraId="368BF065" w14:textId="77777777" w:rsidR="00D010BA" w:rsidRPr="0029542F" w:rsidRDefault="00D010BA" w:rsidP="007664B7">
      <w:pPr>
        <w:autoSpaceDE w:val="0"/>
        <w:autoSpaceDN w:val="0"/>
        <w:adjustRightInd w:val="0"/>
        <w:rPr>
          <w:noProof/>
        </w:rPr>
      </w:pPr>
    </w:p>
    <w:p w14:paraId="319235AC" w14:textId="77777777" w:rsidR="00D010BA" w:rsidRPr="0029542F" w:rsidRDefault="00D010BA" w:rsidP="007664B7">
      <w:pPr>
        <w:numPr>
          <w:ilvl w:val="0"/>
          <w:numId w:val="13"/>
        </w:numPr>
        <w:autoSpaceDE w:val="0"/>
        <w:autoSpaceDN w:val="0"/>
        <w:adjustRightInd w:val="0"/>
        <w:rPr>
          <w:noProof/>
        </w:rPr>
      </w:pPr>
      <w:r w:rsidRPr="0029542F">
        <w:rPr>
          <w:noProof/>
        </w:rPr>
        <w:t xml:space="preserve">Možnost shranjevanja izbranih vsebin (medijskih datotek) v oblaku in strujanja teh vsebin uporabnikom na zahtevo. </w:t>
      </w:r>
    </w:p>
    <w:p w14:paraId="5121DF4D" w14:textId="77777777" w:rsidR="00D010BA" w:rsidRPr="0029542F" w:rsidRDefault="00D010BA" w:rsidP="007664B7">
      <w:pPr>
        <w:numPr>
          <w:ilvl w:val="1"/>
          <w:numId w:val="13"/>
        </w:numPr>
        <w:autoSpaceDE w:val="0"/>
        <w:autoSpaceDN w:val="0"/>
        <w:adjustRightInd w:val="0"/>
        <w:rPr>
          <w:noProof/>
        </w:rPr>
      </w:pPr>
      <w:r w:rsidRPr="0029542F">
        <w:rPr>
          <w:noProof/>
        </w:rPr>
        <w:t xml:space="preserve">Najmanj 3 TB prostora za shranjevanje vsebin v oblaku. </w:t>
      </w:r>
    </w:p>
    <w:p w14:paraId="1B806252" w14:textId="77777777" w:rsidR="00D010BA" w:rsidRPr="0029542F" w:rsidRDefault="00D010BA" w:rsidP="007664B7">
      <w:pPr>
        <w:rPr>
          <w:noProof/>
        </w:rPr>
      </w:pPr>
    </w:p>
    <w:p w14:paraId="274892FF" w14:textId="53CD2C84" w:rsidR="00D010BA" w:rsidRPr="0029542F" w:rsidRDefault="00D010BA" w:rsidP="007664B7">
      <w:pPr>
        <w:numPr>
          <w:ilvl w:val="0"/>
          <w:numId w:val="13"/>
        </w:numPr>
        <w:autoSpaceDE w:val="0"/>
        <w:autoSpaceDN w:val="0"/>
        <w:adjustRightInd w:val="0"/>
        <w:rPr>
          <w:noProof/>
        </w:rPr>
      </w:pPr>
      <w:r w:rsidRPr="0029542F">
        <w:rPr>
          <w:noProof/>
        </w:rPr>
        <w:t xml:space="preserve">Zaščita strujanja oz. </w:t>
      </w:r>
      <w:r w:rsidR="00B16AEA" w:rsidRPr="0029542F">
        <w:rPr>
          <w:noProof/>
        </w:rPr>
        <w:t>t</w:t>
      </w:r>
      <w:r w:rsidRPr="0029542F">
        <w:rPr>
          <w:noProof/>
        </w:rPr>
        <w:t xml:space="preserve">okov (ang. </w:t>
      </w:r>
      <w:r w:rsidR="00DD2E0E">
        <w:rPr>
          <w:noProof/>
        </w:rPr>
        <w:t>s</w:t>
      </w:r>
      <w:r w:rsidRPr="0029542F">
        <w:rPr>
          <w:i/>
          <w:iCs/>
          <w:noProof/>
        </w:rPr>
        <w:t>tream</w:t>
      </w:r>
      <w:r w:rsidRPr="0029542F">
        <w:rPr>
          <w:noProof/>
        </w:rPr>
        <w:t xml:space="preserve">) skladno z zahtevami lastnikov avtorskih pravic (npr. za vsebine olimpijskih iger ali za tuje filmske in dokumentarne vsebine). </w:t>
      </w:r>
    </w:p>
    <w:p w14:paraId="263C04C0" w14:textId="77777777" w:rsidR="00D010BA" w:rsidRPr="0029542F" w:rsidRDefault="00D010BA" w:rsidP="007664B7">
      <w:pPr>
        <w:autoSpaceDE w:val="0"/>
        <w:autoSpaceDN w:val="0"/>
        <w:adjustRightInd w:val="0"/>
        <w:ind w:left="720" w:right="245"/>
        <w:rPr>
          <w:noProof/>
        </w:rPr>
      </w:pPr>
    </w:p>
    <w:p w14:paraId="678EF17F" w14:textId="77777777" w:rsidR="00D010BA" w:rsidRPr="0029542F" w:rsidRDefault="00D010BA" w:rsidP="007664B7">
      <w:pPr>
        <w:numPr>
          <w:ilvl w:val="0"/>
          <w:numId w:val="13"/>
        </w:numPr>
        <w:autoSpaceDE w:val="0"/>
        <w:autoSpaceDN w:val="0"/>
        <w:adjustRightInd w:val="0"/>
        <w:rPr>
          <w:noProof/>
        </w:rPr>
      </w:pPr>
      <w:r w:rsidRPr="0029542F">
        <w:rPr>
          <w:noProof/>
        </w:rPr>
        <w:t xml:space="preserve">Možnost predvajanja kratkih video obvestil, na primer minutnih posnetkov, uporabnikom ki jim vsebine niso na voljo zaradi geografiskih ali drugih omejitev. </w:t>
      </w:r>
    </w:p>
    <w:p w14:paraId="71D3745E" w14:textId="77777777" w:rsidR="00D010BA" w:rsidRPr="0029542F" w:rsidRDefault="00D010BA" w:rsidP="007664B7">
      <w:pPr>
        <w:autoSpaceDE w:val="0"/>
        <w:autoSpaceDN w:val="0"/>
        <w:adjustRightInd w:val="0"/>
        <w:ind w:left="720" w:right="245"/>
        <w:rPr>
          <w:noProof/>
        </w:rPr>
      </w:pPr>
    </w:p>
    <w:p w14:paraId="5824352E" w14:textId="267060F4" w:rsidR="00D010BA" w:rsidRPr="0029542F" w:rsidRDefault="004457F1" w:rsidP="007664B7">
      <w:pPr>
        <w:numPr>
          <w:ilvl w:val="0"/>
          <w:numId w:val="13"/>
        </w:numPr>
        <w:autoSpaceDE w:val="0"/>
        <w:autoSpaceDN w:val="0"/>
        <w:adjustRightInd w:val="0"/>
        <w:rPr>
          <w:noProof/>
        </w:rPr>
      </w:pPr>
      <w:r>
        <w:rPr>
          <w:noProof/>
        </w:rPr>
        <w:t>Brezplačna p</w:t>
      </w:r>
      <w:r w:rsidR="00D010BA" w:rsidRPr="0029542F">
        <w:rPr>
          <w:noProof/>
        </w:rPr>
        <w:t xml:space="preserve">odpora ponudnika pri začetni konfiguraciji strujanja oz. tokov, najmanj za vse različne konfiguracije (en TV-program z geografsko zaščito in s funkcionalnostjo za registrirane uporabnike, en radijski program in en radijski video program). </w:t>
      </w:r>
    </w:p>
    <w:p w14:paraId="00190972" w14:textId="77777777" w:rsidR="00D010BA" w:rsidRPr="0029542F" w:rsidRDefault="00D010BA" w:rsidP="007664B7">
      <w:pPr>
        <w:pStyle w:val="ListParagraph"/>
        <w:rPr>
          <w:noProof/>
        </w:rPr>
      </w:pPr>
    </w:p>
    <w:p w14:paraId="3DA459E4" w14:textId="77777777" w:rsidR="008209F1" w:rsidRPr="0029542F" w:rsidRDefault="008209F1" w:rsidP="007664B7">
      <w:pPr>
        <w:spacing w:after="200" w:line="276" w:lineRule="auto"/>
        <w:rPr>
          <w:noProof/>
        </w:rPr>
      </w:pPr>
      <w:r w:rsidRPr="0029542F">
        <w:rPr>
          <w:noProof/>
        </w:rPr>
        <w:br w:type="page"/>
      </w:r>
    </w:p>
    <w:p w14:paraId="5B8C04D2" w14:textId="7CBEC54F" w:rsidR="00D010BA" w:rsidRPr="0029542F" w:rsidRDefault="00D010BA" w:rsidP="007664B7">
      <w:pPr>
        <w:numPr>
          <w:ilvl w:val="0"/>
          <w:numId w:val="13"/>
        </w:numPr>
        <w:autoSpaceDE w:val="0"/>
        <w:autoSpaceDN w:val="0"/>
        <w:adjustRightInd w:val="0"/>
        <w:rPr>
          <w:noProof/>
        </w:rPr>
      </w:pPr>
      <w:r w:rsidRPr="0029542F">
        <w:rPr>
          <w:noProof/>
        </w:rPr>
        <w:lastRenderedPageBreak/>
        <w:t xml:space="preserve">Tehnična podpora, ki vključuje najmanj: </w:t>
      </w:r>
    </w:p>
    <w:p w14:paraId="25A1E527" w14:textId="165534FE" w:rsidR="00D010BA" w:rsidRPr="0029542F" w:rsidRDefault="00D010BA" w:rsidP="007664B7">
      <w:pPr>
        <w:numPr>
          <w:ilvl w:val="1"/>
          <w:numId w:val="13"/>
        </w:numPr>
        <w:autoSpaceDE w:val="0"/>
        <w:autoSpaceDN w:val="0"/>
        <w:adjustRightInd w:val="0"/>
        <w:rPr>
          <w:noProof/>
        </w:rPr>
      </w:pPr>
      <w:r w:rsidRPr="0029542F">
        <w:rPr>
          <w:noProof/>
        </w:rPr>
        <w:t>Največji dopusten čas za odziv je 1 ura v primeru kritičnih napak (npr. programi niso dosegljivi ali so neprimerni za ogled/poslušanje)</w:t>
      </w:r>
      <w:r w:rsidR="00AE3514" w:rsidRPr="0029542F">
        <w:rPr>
          <w:noProof/>
        </w:rPr>
        <w:t>.</w:t>
      </w:r>
      <w:r w:rsidRPr="0029542F">
        <w:rPr>
          <w:noProof/>
        </w:rPr>
        <w:t xml:space="preserve"> </w:t>
      </w:r>
    </w:p>
    <w:p w14:paraId="4EE0C9C1" w14:textId="672351B3" w:rsidR="00D010BA" w:rsidRPr="0029542F" w:rsidRDefault="00D010BA" w:rsidP="007664B7">
      <w:pPr>
        <w:numPr>
          <w:ilvl w:val="1"/>
          <w:numId w:val="13"/>
        </w:numPr>
        <w:autoSpaceDE w:val="0"/>
        <w:autoSpaceDN w:val="0"/>
        <w:adjustRightInd w:val="0"/>
        <w:rPr>
          <w:noProof/>
        </w:rPr>
      </w:pPr>
      <w:r w:rsidRPr="0029542F">
        <w:rPr>
          <w:noProof/>
        </w:rPr>
        <w:t xml:space="preserve">Najmanj </w:t>
      </w:r>
      <w:r w:rsidR="000E2396" w:rsidRPr="0029542F">
        <w:rPr>
          <w:noProof/>
        </w:rPr>
        <w:t>7</w:t>
      </w:r>
      <w:r w:rsidR="00A6004B" w:rsidRPr="0029542F">
        <w:rPr>
          <w:noProof/>
        </w:rPr>
        <w:t xml:space="preserve">0 ur </w:t>
      </w:r>
      <w:r w:rsidRPr="0029542F">
        <w:rPr>
          <w:noProof/>
        </w:rPr>
        <w:t xml:space="preserve">profesionalnih podpornih storitev </w:t>
      </w:r>
      <w:r w:rsidR="00A6004B" w:rsidRPr="0029542F">
        <w:rPr>
          <w:noProof/>
        </w:rPr>
        <w:t>letno</w:t>
      </w:r>
      <w:r w:rsidRPr="0029542F">
        <w:rPr>
          <w:noProof/>
        </w:rPr>
        <w:t xml:space="preserve"> (npr. priporočila za izboljšanje konfiguracij, posvetovanja glede tehničnih podrobnosti, ipd.). </w:t>
      </w:r>
    </w:p>
    <w:p w14:paraId="2637A0ED" w14:textId="77777777" w:rsidR="00B75AE3" w:rsidRPr="0029542F" w:rsidRDefault="00D010BA" w:rsidP="007664B7">
      <w:pPr>
        <w:numPr>
          <w:ilvl w:val="1"/>
          <w:numId w:val="13"/>
        </w:numPr>
        <w:autoSpaceDE w:val="0"/>
        <w:autoSpaceDN w:val="0"/>
        <w:adjustRightInd w:val="0"/>
        <w:rPr>
          <w:noProof/>
        </w:rPr>
      </w:pPr>
      <w:r w:rsidRPr="0029542F">
        <w:rPr>
          <w:noProof/>
        </w:rPr>
        <w:t>Verifikacija konfiguracij programov oz. tokov.</w:t>
      </w:r>
    </w:p>
    <w:p w14:paraId="20A8E0FC" w14:textId="7686A367" w:rsidR="00D010BA" w:rsidRPr="0029542F" w:rsidRDefault="00D010BA" w:rsidP="007664B7">
      <w:pPr>
        <w:autoSpaceDE w:val="0"/>
        <w:autoSpaceDN w:val="0"/>
        <w:adjustRightInd w:val="0"/>
        <w:ind w:left="1440"/>
        <w:rPr>
          <w:noProof/>
        </w:rPr>
      </w:pPr>
      <w:r w:rsidRPr="0029542F">
        <w:rPr>
          <w:noProof/>
        </w:rPr>
        <w:t xml:space="preserve"> </w:t>
      </w:r>
    </w:p>
    <w:p w14:paraId="6D1BA64E" w14:textId="0944BE80" w:rsidR="00D010BA" w:rsidRPr="0029542F" w:rsidRDefault="00D010BA" w:rsidP="007664B7">
      <w:pPr>
        <w:numPr>
          <w:ilvl w:val="0"/>
          <w:numId w:val="13"/>
        </w:numPr>
        <w:autoSpaceDE w:val="0"/>
        <w:autoSpaceDN w:val="0"/>
        <w:adjustRightInd w:val="0"/>
        <w:rPr>
          <w:noProof/>
        </w:rPr>
      </w:pPr>
      <w:r w:rsidRPr="0029542F">
        <w:rPr>
          <w:noProof/>
        </w:rPr>
        <w:t xml:space="preserve">Statistika uporabe programov in tokov: </w:t>
      </w:r>
    </w:p>
    <w:p w14:paraId="58C7EDFA" w14:textId="77777777" w:rsidR="00D010BA" w:rsidRPr="0029542F" w:rsidRDefault="00D010BA" w:rsidP="007664B7">
      <w:pPr>
        <w:numPr>
          <w:ilvl w:val="1"/>
          <w:numId w:val="13"/>
        </w:numPr>
        <w:autoSpaceDE w:val="0"/>
        <w:autoSpaceDN w:val="0"/>
        <w:adjustRightInd w:val="0"/>
        <w:rPr>
          <w:noProof/>
        </w:rPr>
      </w:pPr>
      <w:r w:rsidRPr="0029542F">
        <w:rPr>
          <w:noProof/>
        </w:rPr>
        <w:t xml:space="preserve">Podatki o uporabi za vse programe in tokove za neomejen čas. </w:t>
      </w:r>
    </w:p>
    <w:p w14:paraId="0901828A" w14:textId="77777777" w:rsidR="00D010BA" w:rsidRPr="0029542F" w:rsidRDefault="00D010BA" w:rsidP="007664B7">
      <w:pPr>
        <w:numPr>
          <w:ilvl w:val="1"/>
          <w:numId w:val="13"/>
        </w:numPr>
        <w:autoSpaceDE w:val="0"/>
        <w:autoSpaceDN w:val="0"/>
        <w:adjustRightInd w:val="0"/>
        <w:rPr>
          <w:noProof/>
        </w:rPr>
      </w:pPr>
      <w:r w:rsidRPr="0029542F">
        <w:rPr>
          <w:noProof/>
        </w:rPr>
        <w:t xml:space="preserve">Možnost izvoza surovih statističnih podatkov. </w:t>
      </w:r>
    </w:p>
    <w:p w14:paraId="19F99F22" w14:textId="77777777" w:rsidR="00D010BA" w:rsidRPr="0029542F" w:rsidRDefault="00D010BA" w:rsidP="007664B7">
      <w:pPr>
        <w:autoSpaceDE w:val="0"/>
        <w:autoSpaceDN w:val="0"/>
        <w:adjustRightInd w:val="0"/>
        <w:rPr>
          <w:noProof/>
        </w:rPr>
      </w:pPr>
    </w:p>
    <w:p w14:paraId="185A9B45" w14:textId="3F257D56" w:rsidR="00D010BA" w:rsidRPr="0029542F" w:rsidRDefault="00D010BA" w:rsidP="007664B7">
      <w:pPr>
        <w:numPr>
          <w:ilvl w:val="0"/>
          <w:numId w:val="13"/>
        </w:numPr>
        <w:autoSpaceDE w:val="0"/>
        <w:autoSpaceDN w:val="0"/>
        <w:adjustRightInd w:val="0"/>
        <w:rPr>
          <w:noProof/>
        </w:rPr>
      </w:pPr>
      <w:r w:rsidRPr="0029542F">
        <w:rPr>
          <w:noProof/>
        </w:rPr>
        <w:t xml:space="preserve">Zahtevana kapaciteta storitve: </w:t>
      </w:r>
    </w:p>
    <w:p w14:paraId="67035738" w14:textId="77777777" w:rsidR="00D010BA" w:rsidRPr="0029542F" w:rsidRDefault="00D010BA" w:rsidP="007664B7">
      <w:pPr>
        <w:numPr>
          <w:ilvl w:val="1"/>
          <w:numId w:val="13"/>
        </w:numPr>
        <w:autoSpaceDE w:val="0"/>
        <w:autoSpaceDN w:val="0"/>
        <w:adjustRightInd w:val="0"/>
        <w:rPr>
          <w:noProof/>
        </w:rPr>
      </w:pPr>
      <w:r w:rsidRPr="0029542F">
        <w:rPr>
          <w:noProof/>
        </w:rPr>
        <w:t xml:space="preserve">Glede na trenutno uporabo storitve je zahtevano število hkratnih uporabnikov video prenosa v živo cca. 250.000. Zmogljivost storitve mora bit najmanj takšna. </w:t>
      </w:r>
    </w:p>
    <w:p w14:paraId="0635DF2E" w14:textId="77777777" w:rsidR="00D010BA" w:rsidRPr="0029542F" w:rsidRDefault="00D010BA" w:rsidP="007664B7">
      <w:pPr>
        <w:autoSpaceDE w:val="0"/>
        <w:autoSpaceDN w:val="0"/>
        <w:adjustRightInd w:val="0"/>
        <w:rPr>
          <w:noProof/>
        </w:rPr>
      </w:pPr>
    </w:p>
    <w:p w14:paraId="09D25BBB" w14:textId="1092BE01" w:rsidR="00783D6F" w:rsidRPr="0029542F" w:rsidRDefault="00783D6F" w:rsidP="007664B7">
      <w:pPr>
        <w:autoSpaceDE w:val="0"/>
        <w:autoSpaceDN w:val="0"/>
        <w:adjustRightInd w:val="0"/>
        <w:rPr>
          <w:noProof/>
        </w:rPr>
      </w:pPr>
      <w:r w:rsidRPr="0029542F">
        <w:rPr>
          <w:noProof/>
        </w:rPr>
        <w:t xml:space="preserve">Storitev mora zagotavljati ustrezno hitrost in odzivnost </w:t>
      </w:r>
      <w:r w:rsidR="00E2297B" w:rsidRPr="0029542F">
        <w:rPr>
          <w:noProof/>
        </w:rPr>
        <w:t xml:space="preserve">tokov </w:t>
      </w:r>
      <w:r w:rsidRPr="0029542F">
        <w:rPr>
          <w:noProof/>
        </w:rPr>
        <w:t xml:space="preserve">uporabniškega prometa, kot je zahtevano v prvi in drugi alineji  tč. 3.4 te dokumentacije. </w:t>
      </w:r>
    </w:p>
    <w:p w14:paraId="6F9334D6" w14:textId="77777777" w:rsidR="00783D6F" w:rsidRPr="0029542F" w:rsidRDefault="00783D6F" w:rsidP="007664B7">
      <w:pPr>
        <w:autoSpaceDE w:val="0"/>
        <w:autoSpaceDN w:val="0"/>
        <w:adjustRightInd w:val="0"/>
        <w:rPr>
          <w:noProof/>
        </w:rPr>
      </w:pPr>
    </w:p>
    <w:p w14:paraId="5BBFA766" w14:textId="6615DB84" w:rsidR="00D010BA" w:rsidRPr="0029542F" w:rsidRDefault="00D010BA" w:rsidP="007664B7">
      <w:pPr>
        <w:autoSpaceDE w:val="0"/>
        <w:autoSpaceDN w:val="0"/>
        <w:adjustRightInd w:val="0"/>
        <w:rPr>
          <w:noProof/>
        </w:rPr>
      </w:pPr>
      <w:r w:rsidRPr="0029542F">
        <w:rPr>
          <w:noProof/>
        </w:rPr>
        <w:t xml:space="preserve">Storitev mora zagotavljati tokove, ki jih lahko predvaja predvajalnik JW Player in nativni predvajalniki operacijskih sistemov iOS in Android. Podprta morata biti transportna protokola DASH in HLS. </w:t>
      </w:r>
    </w:p>
    <w:p w14:paraId="6285DD07" w14:textId="77777777" w:rsidR="00D010BA" w:rsidRPr="0029542F" w:rsidRDefault="00D010BA" w:rsidP="007664B7">
      <w:pPr>
        <w:autoSpaceDE w:val="0"/>
        <w:autoSpaceDN w:val="0"/>
        <w:adjustRightInd w:val="0"/>
        <w:rPr>
          <w:noProof/>
        </w:rPr>
      </w:pPr>
    </w:p>
    <w:p w14:paraId="447D41BD" w14:textId="77777777" w:rsidR="00D010BA" w:rsidRPr="0029542F" w:rsidRDefault="00D010BA" w:rsidP="007664B7">
      <w:pPr>
        <w:autoSpaceDE w:val="0"/>
        <w:autoSpaceDN w:val="0"/>
        <w:adjustRightInd w:val="0"/>
        <w:rPr>
          <w:noProof/>
        </w:rPr>
      </w:pPr>
      <w:r w:rsidRPr="0029542F">
        <w:rPr>
          <w:noProof/>
        </w:rPr>
        <w:t xml:space="preserve">Storitev mora delovati preko spleta neodvisno od tehnologij dostopa končnih uporabnikov. Uporabniška izkušnja mora biti podobna televizijski. Tehnološke specifike storitve morajo biti transperentne za končne uporabnike. </w:t>
      </w:r>
    </w:p>
    <w:p w14:paraId="72125B77" w14:textId="77777777" w:rsidR="00783D6F" w:rsidRPr="0029542F" w:rsidRDefault="00783D6F" w:rsidP="007664B7">
      <w:pPr>
        <w:autoSpaceDE w:val="0"/>
        <w:autoSpaceDN w:val="0"/>
        <w:adjustRightInd w:val="0"/>
        <w:rPr>
          <w:noProof/>
        </w:rPr>
      </w:pPr>
    </w:p>
    <w:p w14:paraId="3B105B38" w14:textId="4C1FDEF0" w:rsidR="003A177A" w:rsidRPr="0029542F" w:rsidRDefault="003A177A" w:rsidP="007664B7">
      <w:pPr>
        <w:autoSpaceDE w:val="0"/>
        <w:autoSpaceDN w:val="0"/>
        <w:adjustRightInd w:val="0"/>
        <w:rPr>
          <w:noProof/>
        </w:rPr>
      </w:pPr>
      <w:r w:rsidRPr="0029542F">
        <w:rPr>
          <w:noProof/>
        </w:rPr>
        <w:t>Zahtevan</w:t>
      </w:r>
      <w:r w:rsidR="00377AAF" w:rsidRPr="0029542F">
        <w:rPr>
          <w:noProof/>
        </w:rPr>
        <w:t>o</w:t>
      </w:r>
      <w:r w:rsidRPr="0029542F">
        <w:rPr>
          <w:noProof/>
        </w:rPr>
        <w:t xml:space="preserve"> je</w:t>
      </w:r>
      <w:r w:rsidR="00377AAF" w:rsidRPr="0029542F">
        <w:rPr>
          <w:noProof/>
        </w:rPr>
        <w:t xml:space="preserve">, da ponudnik </w:t>
      </w:r>
      <w:r w:rsidR="004D2DC0" w:rsidRPr="0029542F">
        <w:rPr>
          <w:noProof/>
        </w:rPr>
        <w:t>omogoč</w:t>
      </w:r>
      <w:r w:rsidR="00842DBC" w:rsidRPr="0029542F">
        <w:rPr>
          <w:noProof/>
        </w:rPr>
        <w:t>i</w:t>
      </w:r>
      <w:r w:rsidRPr="0029542F">
        <w:rPr>
          <w:noProof/>
        </w:rPr>
        <w:t xml:space="preserve"> </w:t>
      </w:r>
      <w:r w:rsidR="00922C0A" w:rsidRPr="0029542F">
        <w:rPr>
          <w:noProof/>
        </w:rPr>
        <w:t xml:space="preserve">prenos izvornih tokov v </w:t>
      </w:r>
      <w:r w:rsidRPr="0029542F">
        <w:rPr>
          <w:noProof/>
        </w:rPr>
        <w:t>t. i. »način</w:t>
      </w:r>
      <w:r w:rsidR="004D2DC0" w:rsidRPr="0029542F">
        <w:rPr>
          <w:noProof/>
        </w:rPr>
        <w:t>u</w:t>
      </w:r>
      <w:r w:rsidRPr="0029542F">
        <w:rPr>
          <w:noProof/>
        </w:rPr>
        <w:t xml:space="preserve"> potiskanja« (ang. </w:t>
      </w:r>
      <w:r w:rsidRPr="0029542F">
        <w:rPr>
          <w:i/>
          <w:iCs/>
          <w:noProof/>
        </w:rPr>
        <w:t>Push mode</w:t>
      </w:r>
      <w:r w:rsidRPr="0029542F">
        <w:rPr>
          <w:noProof/>
        </w:rPr>
        <w:t>)</w:t>
      </w:r>
      <w:r w:rsidR="00E53FA6" w:rsidRPr="0029542F">
        <w:rPr>
          <w:noProof/>
        </w:rPr>
        <w:t>. P</w:t>
      </w:r>
      <w:r w:rsidR="00B47C38" w:rsidRPr="0029542F">
        <w:rPr>
          <w:noProof/>
        </w:rPr>
        <w:t xml:space="preserve">renos izvornih tokov v t. i. </w:t>
      </w:r>
      <w:r w:rsidR="004517B3" w:rsidRPr="0029542F">
        <w:rPr>
          <w:noProof/>
        </w:rPr>
        <w:t>»način</w:t>
      </w:r>
      <w:r w:rsidR="00B47C38" w:rsidRPr="0029542F">
        <w:rPr>
          <w:noProof/>
        </w:rPr>
        <w:t>u</w:t>
      </w:r>
      <w:r w:rsidR="004517B3" w:rsidRPr="0029542F">
        <w:rPr>
          <w:noProof/>
        </w:rPr>
        <w:t xml:space="preserve"> zahtevanja« (ang. </w:t>
      </w:r>
      <w:r w:rsidR="004517B3" w:rsidRPr="0029542F">
        <w:rPr>
          <w:i/>
          <w:iCs/>
          <w:noProof/>
        </w:rPr>
        <w:t>Pull Mode</w:t>
      </w:r>
      <w:r w:rsidR="004517B3" w:rsidRPr="0029542F">
        <w:rPr>
          <w:noProof/>
        </w:rPr>
        <w:t xml:space="preserve">) zaradi infrastrukturnih in varnostnih razlogov </w:t>
      </w:r>
      <w:r w:rsidR="000A64A8" w:rsidRPr="0029542F">
        <w:rPr>
          <w:noProof/>
        </w:rPr>
        <w:t xml:space="preserve">za naročnika </w:t>
      </w:r>
      <w:r w:rsidR="004517B3" w:rsidRPr="0029542F">
        <w:rPr>
          <w:noProof/>
        </w:rPr>
        <w:t>ni sprejemljiv</w:t>
      </w:r>
      <w:r w:rsidRPr="0029542F">
        <w:rPr>
          <w:noProof/>
        </w:rPr>
        <w:t xml:space="preserve">. </w:t>
      </w:r>
    </w:p>
    <w:p w14:paraId="7DB87094" w14:textId="27C3E457" w:rsidR="00B92EB1" w:rsidRPr="0029542F" w:rsidRDefault="00B92EB1" w:rsidP="007664B7">
      <w:pPr>
        <w:autoSpaceDE w:val="0"/>
        <w:autoSpaceDN w:val="0"/>
        <w:adjustRightInd w:val="0"/>
        <w:rPr>
          <w:noProof/>
        </w:rPr>
      </w:pPr>
    </w:p>
    <w:p w14:paraId="211B99C6" w14:textId="72A15B07" w:rsidR="00B92EB1" w:rsidRPr="0029542F" w:rsidRDefault="00B92EB1" w:rsidP="007664B7">
      <w:pPr>
        <w:autoSpaceDE w:val="0"/>
        <w:autoSpaceDN w:val="0"/>
        <w:adjustRightInd w:val="0"/>
        <w:rPr>
          <w:noProof/>
        </w:rPr>
      </w:pPr>
      <w:r w:rsidRPr="0029542F">
        <w:rPr>
          <w:noProof/>
        </w:rPr>
        <w:t>Vsi programi se k ponudniku pošiljajo podvojeno –</w:t>
      </w:r>
      <w:r w:rsidR="00DB61B9" w:rsidRPr="0029542F">
        <w:rPr>
          <w:noProof/>
        </w:rPr>
        <w:t xml:space="preserve"> </w:t>
      </w:r>
      <w:r w:rsidR="002C7FD8" w:rsidRPr="0029542F">
        <w:rPr>
          <w:noProof/>
        </w:rPr>
        <w:t xml:space="preserve">kot </w:t>
      </w:r>
      <w:r w:rsidRPr="0029542F">
        <w:rPr>
          <w:noProof/>
        </w:rPr>
        <w:t xml:space="preserve">produkcijski in kot </w:t>
      </w:r>
      <w:r w:rsidR="00DB61B9" w:rsidRPr="0029542F">
        <w:rPr>
          <w:noProof/>
        </w:rPr>
        <w:t>rezervni</w:t>
      </w:r>
      <w:r w:rsidRPr="0029542F">
        <w:rPr>
          <w:noProof/>
        </w:rPr>
        <w:t xml:space="preserve"> programi. V primeru </w:t>
      </w:r>
      <w:r w:rsidR="0044376D" w:rsidRPr="0029542F">
        <w:rPr>
          <w:noProof/>
        </w:rPr>
        <w:t>nedelovanja</w:t>
      </w:r>
      <w:r w:rsidRPr="0029542F">
        <w:rPr>
          <w:noProof/>
        </w:rPr>
        <w:t xml:space="preserve"> produkcijskega programa mora ponudnik zagotoviti </w:t>
      </w:r>
      <w:r w:rsidR="00EC38C9" w:rsidRPr="0029542F">
        <w:rPr>
          <w:noProof/>
        </w:rPr>
        <w:t xml:space="preserve">samodejni </w:t>
      </w:r>
      <w:r w:rsidRPr="0029542F">
        <w:rPr>
          <w:noProof/>
        </w:rPr>
        <w:t xml:space="preserve">preklop na </w:t>
      </w:r>
      <w:r w:rsidR="00CA6F54" w:rsidRPr="0029542F">
        <w:rPr>
          <w:noProof/>
        </w:rPr>
        <w:t>rezervni</w:t>
      </w:r>
      <w:r w:rsidRPr="0029542F">
        <w:rPr>
          <w:noProof/>
        </w:rPr>
        <w:t xml:space="preserve"> program. </w:t>
      </w:r>
    </w:p>
    <w:p w14:paraId="7295091F" w14:textId="77777777" w:rsidR="003A177A" w:rsidRPr="0029542F" w:rsidRDefault="003A177A" w:rsidP="007664B7">
      <w:pPr>
        <w:autoSpaceDE w:val="0"/>
        <w:autoSpaceDN w:val="0"/>
        <w:adjustRightInd w:val="0"/>
        <w:rPr>
          <w:noProof/>
        </w:rPr>
      </w:pPr>
    </w:p>
    <w:p w14:paraId="3A5BFB24" w14:textId="3D7EC4B1" w:rsidR="00BE000B" w:rsidRPr="0029542F" w:rsidRDefault="00BE000B" w:rsidP="007664B7">
      <w:pPr>
        <w:autoSpaceDE w:val="0"/>
        <w:autoSpaceDN w:val="0"/>
        <w:adjustRightInd w:val="0"/>
        <w:rPr>
          <w:b/>
          <w:bCs/>
          <w:noProof/>
        </w:rPr>
      </w:pPr>
      <w:r w:rsidRPr="0029542F">
        <w:rPr>
          <w:b/>
          <w:bCs/>
          <w:noProof/>
        </w:rPr>
        <w:t>Ponudnik mora zagotoviti, da bo storitev strujanja izpolnjevala tehnične zahteve ves čas trajanja pogodbe.</w:t>
      </w:r>
    </w:p>
    <w:p w14:paraId="53900E38" w14:textId="77777777" w:rsidR="00BE000B" w:rsidRDefault="00BE000B" w:rsidP="00CA0F46">
      <w:pPr>
        <w:autoSpaceDE w:val="0"/>
        <w:autoSpaceDN w:val="0"/>
        <w:adjustRightInd w:val="0"/>
        <w:rPr>
          <w:b/>
          <w:bCs/>
          <w:noProof/>
        </w:rPr>
      </w:pPr>
    </w:p>
    <w:p w14:paraId="218AFA84" w14:textId="77777777" w:rsidR="00FB6F49" w:rsidRPr="0029542F" w:rsidRDefault="00FB6F49" w:rsidP="00CA0F46">
      <w:pPr>
        <w:autoSpaceDE w:val="0"/>
        <w:autoSpaceDN w:val="0"/>
        <w:adjustRightInd w:val="0"/>
        <w:rPr>
          <w:b/>
          <w:bCs/>
          <w:noProof/>
        </w:rPr>
      </w:pPr>
    </w:p>
    <w:p w14:paraId="6EBDAA11" w14:textId="7D322EE8" w:rsidR="00D010BA" w:rsidRPr="0029542F" w:rsidRDefault="00D010BA" w:rsidP="003A571C">
      <w:pPr>
        <w:rPr>
          <w:noProof/>
          <w:lang w:eastAsia="ar-SA"/>
        </w:rPr>
      </w:pPr>
    </w:p>
    <w:p w14:paraId="3A40B601" w14:textId="0DC4B888" w:rsidR="00D010BA" w:rsidRPr="006F510B" w:rsidRDefault="003E719B" w:rsidP="00D010BA">
      <w:pPr>
        <w:pStyle w:val="Heading2"/>
        <w:numPr>
          <w:ilvl w:val="1"/>
          <w:numId w:val="1"/>
        </w:numPr>
        <w:spacing w:before="0" w:after="0"/>
        <w:rPr>
          <w:b/>
          <w:noProof/>
          <w:sz w:val="22"/>
          <w:szCs w:val="22"/>
          <w:lang w:eastAsia="ar-SA"/>
        </w:rPr>
      </w:pPr>
      <w:bookmarkStart w:id="49" w:name="_Toc232415212"/>
      <w:r w:rsidRPr="006F510B">
        <w:rPr>
          <w:b/>
          <w:noProof/>
          <w:sz w:val="22"/>
          <w:szCs w:val="22"/>
          <w:lang w:eastAsia="ar-SA"/>
        </w:rPr>
        <w:t>Reference in druge zahteve</w:t>
      </w:r>
      <w:bookmarkEnd w:id="49"/>
    </w:p>
    <w:p w14:paraId="093E674E" w14:textId="1F34DEB4" w:rsidR="00D010BA" w:rsidRPr="0029542F" w:rsidRDefault="00D010BA" w:rsidP="003A571C">
      <w:pPr>
        <w:rPr>
          <w:noProof/>
          <w:lang w:eastAsia="ar-SA"/>
        </w:rPr>
      </w:pPr>
    </w:p>
    <w:p w14:paraId="09CC5AB1" w14:textId="77777777" w:rsidR="00D010BA" w:rsidRPr="0029542F" w:rsidRDefault="00D010BA" w:rsidP="00D010BA">
      <w:pPr>
        <w:contextualSpacing/>
        <w:jc w:val="left"/>
        <w:rPr>
          <w:rFonts w:cs="Arial"/>
          <w:noProof/>
          <w:lang w:eastAsia="ar-SA"/>
        </w:rPr>
      </w:pPr>
      <w:r w:rsidRPr="0029542F">
        <w:rPr>
          <w:rFonts w:cs="Arial"/>
          <w:noProof/>
          <w:lang w:eastAsia="ar-SA"/>
        </w:rPr>
        <w:t xml:space="preserve">Ponudnik mora izkazati, da ima izkušnje in znanje na področju predmeta javnega naročila. </w:t>
      </w:r>
    </w:p>
    <w:p w14:paraId="7FBFE15C" w14:textId="77777777" w:rsidR="00D010BA" w:rsidRPr="0029542F" w:rsidRDefault="00D010BA" w:rsidP="00D010BA">
      <w:pPr>
        <w:contextualSpacing/>
        <w:jc w:val="left"/>
        <w:rPr>
          <w:rFonts w:cs="Arial"/>
          <w:noProof/>
          <w:lang w:eastAsia="ar-SA"/>
        </w:rPr>
      </w:pPr>
    </w:p>
    <w:p w14:paraId="7F3574F0" w14:textId="014BD7FB" w:rsidR="00D010BA" w:rsidRPr="0029542F" w:rsidRDefault="00D010BA" w:rsidP="00D010BA">
      <w:pPr>
        <w:contextualSpacing/>
        <w:rPr>
          <w:rFonts w:cs="Arial"/>
          <w:noProof/>
          <w:lang w:eastAsia="ar-SA"/>
        </w:rPr>
      </w:pPr>
      <w:r w:rsidRPr="0029542F">
        <w:rPr>
          <w:rFonts w:cs="Arial"/>
          <w:noProof/>
          <w:lang w:eastAsia="ar-SA"/>
        </w:rPr>
        <w:t xml:space="preserve">Ponudnik mora imeti stranke, ki trenutno uporabljajo njegovo storitev strujanja in izpolnjujejo naslednje pogoje: </w:t>
      </w:r>
    </w:p>
    <w:p w14:paraId="44949682" w14:textId="70CB9341" w:rsidR="00E60F27" w:rsidRPr="0029542F" w:rsidRDefault="00D010BA" w:rsidP="007664B7">
      <w:pPr>
        <w:numPr>
          <w:ilvl w:val="0"/>
          <w:numId w:val="13"/>
        </w:numPr>
        <w:autoSpaceDE w:val="0"/>
        <w:autoSpaceDN w:val="0"/>
        <w:adjustRightInd w:val="0"/>
        <w:rPr>
          <w:noProof/>
        </w:rPr>
      </w:pPr>
      <w:r w:rsidRPr="0029542F">
        <w:rPr>
          <w:noProof/>
        </w:rPr>
        <w:t>Storitev pri eni od strank vključuje tako strujanje televizijskih (video) kot radijskih (avdio) programov</w:t>
      </w:r>
      <w:r w:rsidR="00E60F27" w:rsidRPr="0029542F">
        <w:rPr>
          <w:noProof/>
        </w:rPr>
        <w:t>.</w:t>
      </w:r>
    </w:p>
    <w:p w14:paraId="7D3536A1" w14:textId="66D88DEB" w:rsidR="00D010BA" w:rsidRPr="0029542F" w:rsidRDefault="00721103" w:rsidP="007664B7">
      <w:pPr>
        <w:numPr>
          <w:ilvl w:val="0"/>
          <w:numId w:val="13"/>
        </w:numPr>
        <w:autoSpaceDE w:val="0"/>
        <w:autoSpaceDN w:val="0"/>
        <w:adjustRightInd w:val="0"/>
        <w:rPr>
          <w:noProof/>
        </w:rPr>
      </w:pPr>
      <w:r>
        <w:rPr>
          <w:noProof/>
        </w:rPr>
        <w:t>Storitev pri e</w:t>
      </w:r>
      <w:r w:rsidR="00D010BA" w:rsidRPr="0029542F">
        <w:rPr>
          <w:noProof/>
        </w:rPr>
        <w:t>n</w:t>
      </w:r>
      <w:r>
        <w:rPr>
          <w:noProof/>
        </w:rPr>
        <w:t>i</w:t>
      </w:r>
      <w:r w:rsidR="00D010BA" w:rsidRPr="0029542F">
        <w:rPr>
          <w:noProof/>
        </w:rPr>
        <w:t xml:space="preserve"> od strank je v </w:t>
      </w:r>
      <w:r w:rsidR="003A5637" w:rsidRPr="0029542F">
        <w:rPr>
          <w:noProof/>
        </w:rPr>
        <w:t xml:space="preserve">zadnjem </w:t>
      </w:r>
      <w:r w:rsidR="00D010BA" w:rsidRPr="0029542F">
        <w:rPr>
          <w:noProof/>
        </w:rPr>
        <w:t xml:space="preserve">letu </w:t>
      </w:r>
      <w:r w:rsidR="00D432FD" w:rsidRPr="0029542F">
        <w:rPr>
          <w:noProof/>
        </w:rPr>
        <w:t xml:space="preserve">(od </w:t>
      </w:r>
      <w:r w:rsidR="00DD2E0E">
        <w:rPr>
          <w:noProof/>
        </w:rPr>
        <w:t>0</w:t>
      </w:r>
      <w:r w:rsidR="00D432FD" w:rsidRPr="0029542F">
        <w:rPr>
          <w:noProof/>
        </w:rPr>
        <w:t>1.</w:t>
      </w:r>
      <w:r w:rsidR="00DD2E0E">
        <w:rPr>
          <w:noProof/>
        </w:rPr>
        <w:t xml:space="preserve"> </w:t>
      </w:r>
      <w:r w:rsidR="00D432FD" w:rsidRPr="0029542F">
        <w:rPr>
          <w:noProof/>
        </w:rPr>
        <w:t>05. 202</w:t>
      </w:r>
      <w:r w:rsidR="0067624E">
        <w:rPr>
          <w:noProof/>
        </w:rPr>
        <w:t>5</w:t>
      </w:r>
      <w:r w:rsidR="00D432FD" w:rsidRPr="0029542F">
        <w:rPr>
          <w:noProof/>
        </w:rPr>
        <w:t xml:space="preserve"> </w:t>
      </w:r>
      <w:r w:rsidR="009C141B" w:rsidRPr="0029542F">
        <w:rPr>
          <w:noProof/>
        </w:rPr>
        <w:t>dalje</w:t>
      </w:r>
      <w:r w:rsidR="00D432FD" w:rsidRPr="0029542F">
        <w:rPr>
          <w:noProof/>
        </w:rPr>
        <w:t xml:space="preserve">) </w:t>
      </w:r>
      <w:r w:rsidR="00D010BA" w:rsidRPr="0029542F">
        <w:rPr>
          <w:noProof/>
        </w:rPr>
        <w:t xml:space="preserve">zabeležila najmanj 200 tisoč </w:t>
      </w:r>
      <w:r w:rsidR="00E02E95" w:rsidRPr="0029542F">
        <w:rPr>
          <w:noProof/>
        </w:rPr>
        <w:t xml:space="preserve">sočasnih </w:t>
      </w:r>
      <w:r w:rsidR="00D010BA" w:rsidRPr="0029542F">
        <w:rPr>
          <w:noProof/>
        </w:rPr>
        <w:t>uporabnikov strujanja</w:t>
      </w:r>
      <w:r w:rsidR="00601397" w:rsidRPr="0029542F">
        <w:rPr>
          <w:noProof/>
        </w:rPr>
        <w:t xml:space="preserve"> televizijskega programa</w:t>
      </w:r>
      <w:r w:rsidR="00D010BA" w:rsidRPr="0029542F">
        <w:rPr>
          <w:noProof/>
        </w:rPr>
        <w:t xml:space="preserve">, </w:t>
      </w:r>
      <w:r w:rsidR="00E02E95" w:rsidRPr="0029542F">
        <w:rPr>
          <w:noProof/>
        </w:rPr>
        <w:t>pri čemer je storitev delovala brezhibno</w:t>
      </w:r>
      <w:r w:rsidR="00D010BA" w:rsidRPr="0029542F">
        <w:rPr>
          <w:noProof/>
        </w:rPr>
        <w:t xml:space="preserve">. </w:t>
      </w:r>
    </w:p>
    <w:p w14:paraId="7D7DC654" w14:textId="77777777" w:rsidR="00D010BA" w:rsidRPr="0029542F" w:rsidRDefault="00D010BA" w:rsidP="00D010BA">
      <w:pPr>
        <w:contextualSpacing/>
        <w:rPr>
          <w:rFonts w:cs="Arial"/>
          <w:noProof/>
          <w:lang w:eastAsia="ar-SA"/>
        </w:rPr>
      </w:pPr>
    </w:p>
    <w:p w14:paraId="5D2E90DB" w14:textId="7C8B6B5D" w:rsidR="00D010BA" w:rsidRPr="0029542F" w:rsidRDefault="00D010BA" w:rsidP="00D010BA">
      <w:pPr>
        <w:rPr>
          <w:rFonts w:cs="Arial"/>
          <w:noProof/>
          <w:lang w:eastAsia="ar-SA"/>
        </w:rPr>
      </w:pPr>
      <w:r w:rsidRPr="0029542F">
        <w:rPr>
          <w:rFonts w:cs="Arial"/>
          <w:noProof/>
          <w:lang w:eastAsia="ar-SA"/>
        </w:rPr>
        <w:t xml:space="preserve">Ponudnik mora imeti takoimenovano točko prisotnosti (ang. </w:t>
      </w:r>
      <w:r w:rsidRPr="0029542F">
        <w:rPr>
          <w:rFonts w:cs="Arial"/>
          <w:i/>
          <w:iCs/>
          <w:noProof/>
          <w:lang w:eastAsia="ar-SA"/>
        </w:rPr>
        <w:t>Point of presence</w:t>
      </w:r>
      <w:r w:rsidRPr="0029542F">
        <w:rPr>
          <w:rFonts w:cs="Arial"/>
          <w:noProof/>
          <w:lang w:eastAsia="ar-SA"/>
        </w:rPr>
        <w:t xml:space="preserve">) </w:t>
      </w:r>
      <w:r w:rsidRPr="0029542F">
        <w:rPr>
          <w:rFonts w:cs="Arial"/>
          <w:b/>
          <w:bCs/>
          <w:noProof/>
          <w:lang w:eastAsia="ar-SA"/>
        </w:rPr>
        <w:t xml:space="preserve">pri najmanj </w:t>
      </w:r>
      <w:r w:rsidR="001A3775" w:rsidRPr="0029542F">
        <w:rPr>
          <w:rFonts w:cs="Arial"/>
          <w:b/>
          <w:bCs/>
          <w:noProof/>
          <w:lang w:eastAsia="ar-SA"/>
        </w:rPr>
        <w:t>enem večjem</w:t>
      </w:r>
      <w:r w:rsidRPr="0029542F">
        <w:rPr>
          <w:rFonts w:cs="Arial"/>
          <w:noProof/>
          <w:lang w:eastAsia="ar-SA"/>
        </w:rPr>
        <w:t xml:space="preserve"> ponudnik</w:t>
      </w:r>
      <w:r w:rsidR="001A3775" w:rsidRPr="0029542F">
        <w:rPr>
          <w:rFonts w:cs="Arial"/>
          <w:noProof/>
          <w:lang w:eastAsia="ar-SA"/>
        </w:rPr>
        <w:t>u</w:t>
      </w:r>
      <w:r w:rsidRPr="0029542F">
        <w:rPr>
          <w:rFonts w:cs="Arial"/>
          <w:noProof/>
          <w:lang w:eastAsia="ar-SA"/>
        </w:rPr>
        <w:t xml:space="preserve"> dostopa do interneta v Sloveniji </w:t>
      </w:r>
      <w:bookmarkStart w:id="50" w:name="_Hlk100918231"/>
      <w:r w:rsidRPr="0029542F">
        <w:rPr>
          <w:rFonts w:cs="Arial"/>
          <w:noProof/>
          <w:lang w:eastAsia="ar-SA"/>
        </w:rPr>
        <w:t>(</w:t>
      </w:r>
      <w:r w:rsidRPr="0029542F">
        <w:rPr>
          <w:rFonts w:cs="Arial"/>
          <w:i/>
          <w:iCs/>
          <w:noProof/>
          <w:lang w:eastAsia="ar-SA"/>
        </w:rPr>
        <w:t>OPOMBA: med večje ponudnike spadajo: Telekom Slovenij</w:t>
      </w:r>
      <w:r w:rsidR="007056AF" w:rsidRPr="0029542F">
        <w:rPr>
          <w:rFonts w:cs="Arial"/>
          <w:i/>
          <w:iCs/>
          <w:noProof/>
          <w:lang w:eastAsia="ar-SA"/>
        </w:rPr>
        <w:t>e</w:t>
      </w:r>
      <w:r w:rsidRPr="0029542F">
        <w:rPr>
          <w:rFonts w:cs="Arial"/>
          <w:i/>
          <w:iCs/>
          <w:noProof/>
          <w:lang w:eastAsia="ar-SA"/>
        </w:rPr>
        <w:t>, T-2</w:t>
      </w:r>
      <w:r w:rsidR="006E1A4E">
        <w:rPr>
          <w:rFonts w:cs="Arial"/>
          <w:i/>
          <w:iCs/>
          <w:noProof/>
          <w:lang w:eastAsia="ar-SA"/>
        </w:rPr>
        <w:t>, A1</w:t>
      </w:r>
      <w:r w:rsidR="00841F25" w:rsidRPr="0029542F">
        <w:rPr>
          <w:rFonts w:cs="Arial"/>
          <w:i/>
          <w:iCs/>
          <w:noProof/>
          <w:lang w:eastAsia="ar-SA"/>
        </w:rPr>
        <w:t xml:space="preserve"> </w:t>
      </w:r>
      <w:r w:rsidRPr="0029542F">
        <w:rPr>
          <w:rFonts w:cs="Arial"/>
          <w:i/>
          <w:iCs/>
          <w:noProof/>
          <w:lang w:eastAsia="ar-SA"/>
        </w:rPr>
        <w:t>in Telemach</w:t>
      </w:r>
      <w:r w:rsidRPr="0029542F">
        <w:rPr>
          <w:rFonts w:cs="Arial"/>
          <w:noProof/>
          <w:lang w:eastAsia="ar-SA"/>
        </w:rPr>
        <w:t>)</w:t>
      </w:r>
      <w:bookmarkEnd w:id="50"/>
      <w:r w:rsidRPr="0029542F">
        <w:rPr>
          <w:rFonts w:cs="Arial"/>
          <w:noProof/>
          <w:lang w:eastAsia="ar-SA"/>
        </w:rPr>
        <w:t xml:space="preserve">. </w:t>
      </w:r>
    </w:p>
    <w:p w14:paraId="5E7803A3" w14:textId="77777777" w:rsidR="00D010BA" w:rsidRPr="0029542F" w:rsidRDefault="00D010BA" w:rsidP="00D010BA">
      <w:pPr>
        <w:rPr>
          <w:rFonts w:cs="Arial"/>
          <w:noProof/>
          <w:lang w:eastAsia="ar-SA"/>
        </w:rPr>
      </w:pPr>
    </w:p>
    <w:p w14:paraId="48AD8496" w14:textId="78DB0325" w:rsidR="00B75AE3" w:rsidRPr="0029542F" w:rsidRDefault="00D010BA" w:rsidP="00E60F27">
      <w:pPr>
        <w:rPr>
          <w:rFonts w:cs="Arial"/>
          <w:noProof/>
          <w:lang w:eastAsia="ar-SA"/>
        </w:rPr>
      </w:pPr>
      <w:r w:rsidRPr="0029542F">
        <w:rPr>
          <w:rFonts w:cs="Arial"/>
          <w:noProof/>
          <w:lang w:eastAsia="ar-SA"/>
        </w:rPr>
        <w:t>Kot dokazila izpolnjevanja zgornjih zahtev mora ponudnik k ponudbi priložiti ustrezne izjave strank</w:t>
      </w:r>
      <w:r w:rsidR="00B75AE3" w:rsidRPr="0029542F">
        <w:rPr>
          <w:rFonts w:cs="Arial"/>
          <w:noProof/>
          <w:lang w:eastAsia="ar-SA"/>
        </w:rPr>
        <w:t xml:space="preserve"> (izdajateljev referenc)</w:t>
      </w:r>
      <w:r w:rsidR="003D07E1" w:rsidRPr="0029542F">
        <w:rPr>
          <w:rFonts w:cs="Arial"/>
          <w:noProof/>
          <w:lang w:eastAsia="ar-SA"/>
        </w:rPr>
        <w:t>.</w:t>
      </w:r>
      <w:r w:rsidRPr="0029542F">
        <w:rPr>
          <w:rFonts w:cs="Arial"/>
          <w:noProof/>
          <w:lang w:eastAsia="ar-SA"/>
        </w:rPr>
        <w:t xml:space="preserve"> </w:t>
      </w:r>
    </w:p>
    <w:p w14:paraId="59B931D6" w14:textId="77777777" w:rsidR="00B75AE3" w:rsidRPr="0029542F" w:rsidRDefault="00B75AE3" w:rsidP="00E60F27">
      <w:pPr>
        <w:rPr>
          <w:rFonts w:cs="Arial"/>
          <w:noProof/>
          <w:lang w:eastAsia="ar-SA"/>
        </w:rPr>
      </w:pPr>
    </w:p>
    <w:p w14:paraId="63ADF27A" w14:textId="1CCFD05B" w:rsidR="00B75AE3" w:rsidRPr="0029542F" w:rsidRDefault="00B75AE3" w:rsidP="00AE3983">
      <w:pPr>
        <w:spacing w:after="200" w:line="276" w:lineRule="auto"/>
        <w:rPr>
          <w:b/>
          <w:caps/>
          <w:noProof/>
          <w:sz w:val="22"/>
          <w:szCs w:val="22"/>
          <w:lang w:eastAsia="ar-SA"/>
        </w:rPr>
      </w:pPr>
      <w:r w:rsidRPr="0029542F">
        <w:rPr>
          <w:rFonts w:cs="Arial"/>
          <w:b/>
          <w:bCs/>
          <w:noProof/>
          <w:lang w:eastAsia="ar-SA"/>
        </w:rPr>
        <w:t>Ponudnik mora uporabiti obrazce</w:t>
      </w:r>
      <w:r w:rsidRPr="0029542F">
        <w:rPr>
          <w:rFonts w:cs="Arial"/>
          <w:noProof/>
          <w:lang w:eastAsia="ar-SA"/>
        </w:rPr>
        <w:t xml:space="preserve"> izjav</w:t>
      </w:r>
      <w:r w:rsidR="00B641E4" w:rsidRPr="0029542F">
        <w:rPr>
          <w:rFonts w:cs="Arial"/>
          <w:noProof/>
          <w:lang w:eastAsia="ar-SA"/>
        </w:rPr>
        <w:t xml:space="preserve"> (REFERENČNA IZJAVA 1, REFERENČNA IZJAVA 2 in REFERENČNA IZJAVA 3)</w:t>
      </w:r>
      <w:r w:rsidRPr="0029542F">
        <w:rPr>
          <w:rFonts w:cs="Arial"/>
          <w:noProof/>
          <w:lang w:eastAsia="ar-SA"/>
        </w:rPr>
        <w:t>, ki so del te dokumentacije v zvezi z oddajo javnega naročila.</w:t>
      </w:r>
      <w:r w:rsidRPr="0029542F">
        <w:rPr>
          <w:b/>
          <w:noProof/>
          <w:sz w:val="22"/>
          <w:szCs w:val="22"/>
          <w:lang w:eastAsia="ar-SA"/>
        </w:rPr>
        <w:br w:type="page"/>
      </w:r>
    </w:p>
    <w:p w14:paraId="34194BD8" w14:textId="5FCD9B17" w:rsidR="00D010BA" w:rsidRPr="006F510B" w:rsidRDefault="003E719B" w:rsidP="00D010BA">
      <w:pPr>
        <w:pStyle w:val="Heading2"/>
        <w:numPr>
          <w:ilvl w:val="1"/>
          <w:numId w:val="1"/>
        </w:numPr>
        <w:spacing w:before="0" w:after="0"/>
        <w:rPr>
          <w:b/>
          <w:noProof/>
          <w:sz w:val="22"/>
          <w:szCs w:val="22"/>
          <w:lang w:eastAsia="ar-SA"/>
        </w:rPr>
      </w:pPr>
      <w:bookmarkStart w:id="51" w:name="_Toc232415213"/>
      <w:r w:rsidRPr="006F510B">
        <w:rPr>
          <w:b/>
          <w:noProof/>
          <w:sz w:val="22"/>
          <w:szCs w:val="22"/>
          <w:lang w:eastAsia="ar-SA"/>
        </w:rPr>
        <w:lastRenderedPageBreak/>
        <w:t>Performančni test</w:t>
      </w:r>
      <w:bookmarkEnd w:id="51"/>
    </w:p>
    <w:p w14:paraId="01AFEF50" w14:textId="77777777" w:rsidR="00A039DB" w:rsidRPr="0029542F" w:rsidRDefault="00A039DB" w:rsidP="00A039DB">
      <w:pPr>
        <w:tabs>
          <w:tab w:val="center" w:pos="4153"/>
          <w:tab w:val="right" w:pos="8306"/>
        </w:tabs>
        <w:autoSpaceDE w:val="0"/>
        <w:autoSpaceDN w:val="0"/>
        <w:adjustRightInd w:val="0"/>
        <w:rPr>
          <w:rFonts w:cs="Arial"/>
          <w:noProof/>
          <w:color w:val="000000"/>
          <w:szCs w:val="22"/>
        </w:rPr>
      </w:pPr>
    </w:p>
    <w:p w14:paraId="3B3EA999" w14:textId="52EB135D" w:rsidR="0088397E" w:rsidRPr="0029542F" w:rsidRDefault="0088397E" w:rsidP="007664B7">
      <w:pPr>
        <w:rPr>
          <w:noProof/>
        </w:rPr>
      </w:pPr>
      <w:r w:rsidRPr="0029542F">
        <w:rPr>
          <w:b/>
          <w:bCs/>
          <w:noProof/>
        </w:rPr>
        <w:t>Naročnik si pridržuje pravico</w:t>
      </w:r>
      <w:r w:rsidRPr="0029542F">
        <w:rPr>
          <w:noProof/>
        </w:rPr>
        <w:t>, da pred sprejemom odločitve o oddaji javnega naročila pozove ponudnika, ki bo glede na merila dosegel najboljši rezultat in ki bo izpolnjeval vse formalne in tehnične zahteve</w:t>
      </w:r>
      <w:r w:rsidR="00781133" w:rsidRPr="0029542F">
        <w:rPr>
          <w:noProof/>
        </w:rPr>
        <w:t xml:space="preserve"> javnega naročila</w:t>
      </w:r>
      <w:r w:rsidRPr="0029542F">
        <w:rPr>
          <w:noProof/>
        </w:rPr>
        <w:t xml:space="preserve">, </w:t>
      </w:r>
      <w:r w:rsidRPr="0029542F">
        <w:rPr>
          <w:rFonts w:cs="Arial"/>
          <w:noProof/>
          <w:lang w:eastAsia="ar-SA"/>
        </w:rPr>
        <w:t xml:space="preserve">da omogoči naročniku </w:t>
      </w:r>
      <w:bookmarkStart w:id="52" w:name="_Hlk101266616"/>
      <w:r w:rsidRPr="0029542F">
        <w:rPr>
          <w:rFonts w:cs="Arial"/>
          <w:noProof/>
          <w:lang w:eastAsia="ar-SA"/>
        </w:rPr>
        <w:t>izvedbo performančnega testa na realnem uporabniškem prometu</w:t>
      </w:r>
      <w:r w:rsidR="000C2464" w:rsidRPr="0029542F">
        <w:rPr>
          <w:rFonts w:cs="Arial"/>
          <w:noProof/>
          <w:lang w:eastAsia="ar-SA"/>
        </w:rPr>
        <w:t xml:space="preserve"> </w:t>
      </w:r>
      <w:bookmarkEnd w:id="52"/>
      <w:r w:rsidR="000C2464" w:rsidRPr="0029542F">
        <w:rPr>
          <w:rFonts w:cs="Arial"/>
          <w:noProof/>
          <w:lang w:eastAsia="ar-SA"/>
        </w:rPr>
        <w:t xml:space="preserve">(najkasneje v roku </w:t>
      </w:r>
      <w:r w:rsidR="0078044F" w:rsidRPr="0029542F">
        <w:rPr>
          <w:rFonts w:cs="Arial"/>
          <w:noProof/>
          <w:lang w:eastAsia="ar-SA"/>
        </w:rPr>
        <w:t xml:space="preserve">14 </w:t>
      </w:r>
      <w:r w:rsidR="000C2464" w:rsidRPr="0029542F">
        <w:rPr>
          <w:rFonts w:cs="Arial"/>
          <w:noProof/>
          <w:lang w:eastAsia="ar-SA"/>
        </w:rPr>
        <w:t>dni po naročnikovem pozivu)</w:t>
      </w:r>
      <w:r w:rsidRPr="0029542F">
        <w:rPr>
          <w:rFonts w:cs="Arial"/>
          <w:noProof/>
          <w:lang w:eastAsia="ar-SA"/>
        </w:rPr>
        <w:t>.</w:t>
      </w:r>
      <w:r w:rsidRPr="0029542F">
        <w:rPr>
          <w:noProof/>
        </w:rPr>
        <w:t xml:space="preserve"> </w:t>
      </w:r>
    </w:p>
    <w:p w14:paraId="03D75FE5" w14:textId="77777777" w:rsidR="00B571AE" w:rsidRPr="0029542F" w:rsidRDefault="00B571AE" w:rsidP="007664B7">
      <w:pPr>
        <w:contextualSpacing/>
        <w:rPr>
          <w:rFonts w:cs="Arial"/>
          <w:noProof/>
          <w:highlight w:val="yellow"/>
          <w:lang w:eastAsia="ar-SA"/>
        </w:rPr>
      </w:pPr>
    </w:p>
    <w:p w14:paraId="263BE3E1" w14:textId="0F5FA259" w:rsidR="00B571AE" w:rsidRPr="0029542F" w:rsidRDefault="00B571AE" w:rsidP="007664B7">
      <w:pPr>
        <w:contextualSpacing/>
        <w:rPr>
          <w:rFonts w:cs="Arial"/>
          <w:noProof/>
          <w:lang w:eastAsia="ar-SA"/>
        </w:rPr>
      </w:pPr>
      <w:r w:rsidRPr="0029542F">
        <w:rPr>
          <w:rFonts w:cs="Arial"/>
          <w:noProof/>
          <w:lang w:eastAsia="ar-SA"/>
        </w:rPr>
        <w:t xml:space="preserve">V okviru performančnega testa se zahteva testiranje delovanja najmanj enega televizijskega in enega radijskega programa (obeh po izbiri naročnika) na realnem uporabniškem prometu. </w:t>
      </w:r>
    </w:p>
    <w:p w14:paraId="62A1EA3B" w14:textId="77777777" w:rsidR="00B571AE" w:rsidRPr="0029542F" w:rsidRDefault="00B571AE" w:rsidP="007664B7">
      <w:pPr>
        <w:contextualSpacing/>
        <w:rPr>
          <w:rFonts w:cs="Arial"/>
          <w:noProof/>
          <w:lang w:eastAsia="ar-SA"/>
        </w:rPr>
      </w:pPr>
    </w:p>
    <w:p w14:paraId="78A3BBD0" w14:textId="4C1B4F30" w:rsidR="00B571AE" w:rsidRPr="0029542F" w:rsidRDefault="00B571AE" w:rsidP="007664B7">
      <w:pPr>
        <w:contextualSpacing/>
        <w:rPr>
          <w:rFonts w:cs="Arial"/>
          <w:b/>
          <w:bCs/>
          <w:noProof/>
          <w:u w:val="single"/>
          <w:lang w:eastAsia="ar-SA"/>
        </w:rPr>
      </w:pPr>
      <w:r w:rsidRPr="0029542F">
        <w:rPr>
          <w:rFonts w:cs="Arial"/>
          <w:b/>
          <w:bCs/>
          <w:noProof/>
          <w:u w:val="single"/>
          <w:lang w:eastAsia="ar-SA"/>
        </w:rPr>
        <w:t xml:space="preserve">Pri testiranju delovanja naročnik zahteva izpolnitev naslednjih tehničnih zahtev: </w:t>
      </w:r>
    </w:p>
    <w:p w14:paraId="4EB9AFAA" w14:textId="77777777" w:rsidR="00B75AE3" w:rsidRPr="0029542F" w:rsidRDefault="00B75AE3" w:rsidP="007664B7">
      <w:pPr>
        <w:contextualSpacing/>
        <w:rPr>
          <w:rFonts w:cs="Arial"/>
          <w:noProof/>
          <w:lang w:eastAsia="ar-SA"/>
        </w:rPr>
      </w:pPr>
    </w:p>
    <w:p w14:paraId="3C69075C" w14:textId="13D0DD33" w:rsidR="00B571AE" w:rsidRPr="0029542F" w:rsidRDefault="00160391" w:rsidP="007664B7">
      <w:pPr>
        <w:pStyle w:val="ListParagraph"/>
        <w:numPr>
          <w:ilvl w:val="0"/>
          <w:numId w:val="27"/>
        </w:numPr>
        <w:rPr>
          <w:rFonts w:cs="Arial"/>
          <w:noProof/>
          <w:lang w:eastAsia="ar-SA"/>
        </w:rPr>
      </w:pPr>
      <w:r w:rsidRPr="0029542F">
        <w:rPr>
          <w:rFonts w:cs="Arial"/>
          <w:noProof/>
          <w:lang w:eastAsia="ar-SA"/>
        </w:rPr>
        <w:t xml:space="preserve">Čas prenosa </w:t>
      </w:r>
      <w:r w:rsidR="00B571AE" w:rsidRPr="0029542F">
        <w:rPr>
          <w:rFonts w:cs="Arial"/>
          <w:noProof/>
          <w:lang w:eastAsia="ar-SA"/>
        </w:rPr>
        <w:t xml:space="preserve">delčkov videa (ang. </w:t>
      </w:r>
      <w:r w:rsidR="00B571AE" w:rsidRPr="0029542F">
        <w:rPr>
          <w:rFonts w:cs="Arial"/>
          <w:i/>
          <w:iCs/>
          <w:noProof/>
          <w:lang w:eastAsia="ar-SA"/>
        </w:rPr>
        <w:t>chunks</w:t>
      </w:r>
      <w:r w:rsidR="00B571AE" w:rsidRPr="0029542F">
        <w:rPr>
          <w:rFonts w:cs="Arial"/>
          <w:noProof/>
          <w:lang w:eastAsia="ar-SA"/>
        </w:rPr>
        <w:t xml:space="preserve">) v najvišji ločljivosti/bitni hitrosti: </w:t>
      </w:r>
    </w:p>
    <w:p w14:paraId="244C245F" w14:textId="064DB601" w:rsidR="00B571AE" w:rsidRPr="0029542F" w:rsidRDefault="00B571AE" w:rsidP="007664B7">
      <w:pPr>
        <w:pStyle w:val="ListParagraph"/>
        <w:numPr>
          <w:ilvl w:val="1"/>
          <w:numId w:val="27"/>
        </w:numPr>
        <w:rPr>
          <w:rFonts w:cs="Arial"/>
          <w:noProof/>
          <w:lang w:eastAsia="ar-SA"/>
        </w:rPr>
      </w:pPr>
      <w:r w:rsidRPr="0029542F">
        <w:rPr>
          <w:rFonts w:cs="Arial"/>
          <w:noProof/>
          <w:lang w:eastAsia="ar-SA"/>
        </w:rPr>
        <w:t xml:space="preserve">Zahteva se, da </w:t>
      </w:r>
      <w:r w:rsidR="009957BF" w:rsidRPr="0029542F">
        <w:rPr>
          <w:rFonts w:cs="Arial"/>
          <w:noProof/>
          <w:lang w:eastAsia="ar-SA"/>
        </w:rPr>
        <w:t xml:space="preserve">čas </w:t>
      </w:r>
      <w:r w:rsidR="00DB3BF0" w:rsidRPr="0029542F">
        <w:rPr>
          <w:rFonts w:cs="Arial"/>
          <w:noProof/>
          <w:lang w:eastAsia="ar-SA"/>
        </w:rPr>
        <w:t xml:space="preserve">prenosa </w:t>
      </w:r>
      <w:r w:rsidRPr="0029542F">
        <w:rPr>
          <w:rFonts w:cs="Arial"/>
          <w:noProof/>
          <w:lang w:eastAsia="ar-SA"/>
        </w:rPr>
        <w:t xml:space="preserve">posameznega delčka videa v povprečju ne presega 1 sekunde, v obdobju 10 minut ob najmanj 1.000 sočasnih uporabnikih. </w:t>
      </w:r>
    </w:p>
    <w:p w14:paraId="181C2316" w14:textId="1F439815" w:rsidR="00B571AE" w:rsidRPr="0029542F" w:rsidRDefault="00933698" w:rsidP="007664B7">
      <w:pPr>
        <w:pStyle w:val="ListParagraph"/>
        <w:numPr>
          <w:ilvl w:val="1"/>
          <w:numId w:val="27"/>
        </w:numPr>
        <w:rPr>
          <w:rFonts w:cs="Arial"/>
          <w:noProof/>
          <w:lang w:eastAsia="ar-SA"/>
        </w:rPr>
      </w:pPr>
      <w:r w:rsidRPr="0029542F">
        <w:rPr>
          <w:rFonts w:cs="Arial"/>
          <w:noProof/>
          <w:lang w:eastAsia="ar-SA"/>
        </w:rPr>
        <w:t xml:space="preserve">Čas </w:t>
      </w:r>
      <w:r w:rsidR="00357CDE" w:rsidRPr="0029542F">
        <w:rPr>
          <w:rFonts w:cs="Arial"/>
          <w:noProof/>
          <w:lang w:eastAsia="ar-SA"/>
        </w:rPr>
        <w:t xml:space="preserve">prenosa </w:t>
      </w:r>
      <w:r w:rsidR="00B571AE" w:rsidRPr="0029542F">
        <w:rPr>
          <w:rFonts w:cs="Arial"/>
          <w:noProof/>
          <w:lang w:eastAsia="ar-SA"/>
        </w:rPr>
        <w:t xml:space="preserve">delčkov videa bo analiziran s pomočjo konzole brskalnika Google Chrome (delčki videa so približne dolžine </w:t>
      </w:r>
      <w:r w:rsidR="007F353F">
        <w:rPr>
          <w:rFonts w:cs="Arial"/>
          <w:noProof/>
          <w:lang w:eastAsia="ar-SA"/>
        </w:rPr>
        <w:t>4</w:t>
      </w:r>
      <w:r w:rsidR="00B571AE" w:rsidRPr="0029542F">
        <w:rPr>
          <w:rFonts w:cs="Arial"/>
          <w:noProof/>
          <w:lang w:eastAsia="ar-SA"/>
        </w:rPr>
        <w:t xml:space="preserve"> sekund in velikosti </w:t>
      </w:r>
      <w:r w:rsidR="007F353F">
        <w:rPr>
          <w:rFonts w:cs="Arial"/>
          <w:noProof/>
          <w:lang w:eastAsia="ar-SA"/>
        </w:rPr>
        <w:t>približno 3</w:t>
      </w:r>
      <w:r w:rsidR="007A448B">
        <w:rPr>
          <w:rFonts w:cs="Arial"/>
          <w:noProof/>
          <w:lang w:eastAsia="ar-SA"/>
        </w:rPr>
        <w:t>,1</w:t>
      </w:r>
      <w:r w:rsidR="00B571AE" w:rsidRPr="0029542F">
        <w:rPr>
          <w:rFonts w:cs="Arial"/>
          <w:noProof/>
          <w:lang w:eastAsia="ar-SA"/>
        </w:rPr>
        <w:t xml:space="preserve"> MB).</w:t>
      </w:r>
    </w:p>
    <w:p w14:paraId="21D95373" w14:textId="77777777" w:rsidR="00B75AE3" w:rsidRPr="00152B4E" w:rsidRDefault="00B75AE3" w:rsidP="007664B7">
      <w:pPr>
        <w:rPr>
          <w:rFonts w:cs="Arial"/>
          <w:noProof/>
          <w:lang w:eastAsia="ar-SA"/>
        </w:rPr>
      </w:pPr>
    </w:p>
    <w:p w14:paraId="0A7ABCEA" w14:textId="77777777" w:rsidR="00B571AE" w:rsidRPr="0029542F" w:rsidRDefault="00B571AE" w:rsidP="007664B7">
      <w:pPr>
        <w:pStyle w:val="ListParagraph"/>
        <w:numPr>
          <w:ilvl w:val="0"/>
          <w:numId w:val="27"/>
        </w:numPr>
        <w:rPr>
          <w:rFonts w:cs="Arial"/>
          <w:noProof/>
          <w:lang w:eastAsia="ar-SA"/>
        </w:rPr>
      </w:pPr>
      <w:r w:rsidRPr="0029542F">
        <w:rPr>
          <w:rFonts w:cs="Arial"/>
          <w:noProof/>
          <w:lang w:eastAsia="ar-SA"/>
        </w:rPr>
        <w:t xml:space="preserve">Odstotek ponovnega medpomnjenja (ang. </w:t>
      </w:r>
      <w:r w:rsidRPr="0029542F">
        <w:rPr>
          <w:rFonts w:cs="Arial"/>
          <w:i/>
          <w:iCs/>
          <w:noProof/>
          <w:lang w:eastAsia="ar-SA"/>
        </w:rPr>
        <w:t>Rebuffer Percentage</w:t>
      </w:r>
      <w:r w:rsidRPr="0029542F">
        <w:rPr>
          <w:rFonts w:cs="Arial"/>
          <w:noProof/>
          <w:lang w:eastAsia="ar-SA"/>
        </w:rPr>
        <w:t xml:space="preserve">) pri ogledu televizijskega programa: </w:t>
      </w:r>
    </w:p>
    <w:p w14:paraId="3013FBB1" w14:textId="462486C9" w:rsidR="00B571AE" w:rsidRPr="0029542F" w:rsidRDefault="00B571AE" w:rsidP="007664B7">
      <w:pPr>
        <w:pStyle w:val="ListParagraph"/>
        <w:numPr>
          <w:ilvl w:val="1"/>
          <w:numId w:val="27"/>
        </w:numPr>
        <w:rPr>
          <w:rFonts w:cs="Arial"/>
          <w:noProof/>
          <w:lang w:eastAsia="ar-SA"/>
        </w:rPr>
      </w:pPr>
      <w:r w:rsidRPr="0029542F">
        <w:rPr>
          <w:rFonts w:cs="Arial"/>
          <w:noProof/>
          <w:lang w:eastAsia="ar-SA"/>
        </w:rPr>
        <w:t>Zahteva se, da je odstotek uporabnikov, pri katerih med gledanjem videa pride do ponovnega medpomnjenja, v obdobju 3 dni in ob najmanj 10.000 uporabnikih, manjši od 2</w:t>
      </w:r>
      <w:r w:rsidRPr="0029542F">
        <w:rPr>
          <w:noProof/>
        </w:rPr>
        <w:t xml:space="preserve"> </w:t>
      </w:r>
      <w:r w:rsidRPr="0029542F">
        <w:rPr>
          <w:rFonts w:cs="Arial"/>
          <w:noProof/>
          <w:lang w:eastAsia="ar-SA"/>
        </w:rPr>
        <w:t xml:space="preserve">%. </w:t>
      </w:r>
    </w:p>
    <w:p w14:paraId="5D468254" w14:textId="77777777" w:rsidR="00310EE1" w:rsidRPr="0029542F" w:rsidRDefault="00310EE1" w:rsidP="007664B7">
      <w:pPr>
        <w:pStyle w:val="ListParagraph"/>
        <w:numPr>
          <w:ilvl w:val="1"/>
          <w:numId w:val="27"/>
        </w:numPr>
        <w:rPr>
          <w:rFonts w:cs="Arial"/>
          <w:noProof/>
          <w:lang w:eastAsia="ar-SA"/>
        </w:rPr>
      </w:pPr>
      <w:r w:rsidRPr="0029542F">
        <w:rPr>
          <w:rFonts w:cs="Arial"/>
          <w:noProof/>
          <w:lang w:eastAsia="ar-SA"/>
        </w:rPr>
        <w:t xml:space="preserve">Odstotek ponovnega medpomnjenja bo preverjen v aplikaciji MUX (MUX Data metrics). </w:t>
      </w:r>
    </w:p>
    <w:p w14:paraId="5C6A49FA" w14:textId="77777777" w:rsidR="00B75AE3" w:rsidRPr="0029542F" w:rsidRDefault="00B75AE3" w:rsidP="007664B7">
      <w:pPr>
        <w:rPr>
          <w:rFonts w:cs="Arial"/>
          <w:noProof/>
          <w:lang w:eastAsia="ar-SA"/>
        </w:rPr>
      </w:pPr>
    </w:p>
    <w:p w14:paraId="09AB7D63" w14:textId="77777777" w:rsidR="00B571AE" w:rsidRPr="0029542F" w:rsidRDefault="00B571AE" w:rsidP="007664B7">
      <w:pPr>
        <w:pStyle w:val="ListParagraph"/>
        <w:numPr>
          <w:ilvl w:val="0"/>
          <w:numId w:val="27"/>
        </w:numPr>
        <w:rPr>
          <w:rFonts w:cs="Arial"/>
          <w:noProof/>
          <w:lang w:eastAsia="ar-SA"/>
        </w:rPr>
      </w:pPr>
      <w:r w:rsidRPr="0029542F">
        <w:rPr>
          <w:rFonts w:cs="Arial"/>
          <w:noProof/>
          <w:lang w:eastAsia="ar-SA"/>
        </w:rPr>
        <w:t xml:space="preserve">Pravilno delovanje geografske blokade pri ogledu televizijskega programa: </w:t>
      </w:r>
    </w:p>
    <w:p w14:paraId="12F5E867" w14:textId="77777777" w:rsidR="00B571AE" w:rsidRPr="0029542F" w:rsidRDefault="00B571AE" w:rsidP="007664B7">
      <w:pPr>
        <w:pStyle w:val="ListParagraph"/>
        <w:numPr>
          <w:ilvl w:val="1"/>
          <w:numId w:val="27"/>
        </w:numPr>
        <w:rPr>
          <w:rFonts w:cs="Arial"/>
          <w:noProof/>
          <w:lang w:eastAsia="ar-SA"/>
        </w:rPr>
      </w:pPr>
      <w:r w:rsidRPr="0029542F">
        <w:rPr>
          <w:rFonts w:cs="Arial"/>
          <w:noProof/>
          <w:lang w:eastAsia="ar-SA"/>
        </w:rPr>
        <w:t xml:space="preserve">Naročnik bo ponudniku pošiljal dve različici televizijskega programa, eno neokrnjeno in drugo, kjer so posamezni deli programa zatemnjeni, obe različici v treh resolucijah oz. bitnih hitrostih. </w:t>
      </w:r>
    </w:p>
    <w:p w14:paraId="5EDB95E9" w14:textId="589B7F67" w:rsidR="00B571AE" w:rsidRPr="0029542F" w:rsidRDefault="00B571AE" w:rsidP="007664B7">
      <w:pPr>
        <w:pStyle w:val="ListParagraph"/>
        <w:numPr>
          <w:ilvl w:val="1"/>
          <w:numId w:val="27"/>
        </w:numPr>
        <w:rPr>
          <w:rFonts w:cs="Arial"/>
          <w:noProof/>
          <w:lang w:eastAsia="ar-SA"/>
        </w:rPr>
      </w:pPr>
      <w:r w:rsidRPr="0029542F">
        <w:rPr>
          <w:rFonts w:cs="Arial"/>
          <w:noProof/>
          <w:lang w:eastAsia="ar-SA"/>
        </w:rPr>
        <w:t xml:space="preserve">Zahteva se, da ponudnikova storitev uporabnikom v Sloveniji predvaja prvo, uporabnikom zunaj Slovenije pa drugo različico televizijskega programa. </w:t>
      </w:r>
    </w:p>
    <w:p w14:paraId="55033754" w14:textId="77777777" w:rsidR="00B571AE" w:rsidRPr="0029542F" w:rsidRDefault="00B571AE" w:rsidP="007664B7">
      <w:pPr>
        <w:rPr>
          <w:rFonts w:cs="Arial"/>
          <w:b/>
          <w:bCs/>
          <w:noProof/>
          <w:lang w:eastAsia="ar-SA"/>
        </w:rPr>
      </w:pPr>
    </w:p>
    <w:p w14:paraId="180B63FD" w14:textId="4A673C99" w:rsidR="00CA0F46" w:rsidRPr="0029542F" w:rsidRDefault="00CA0F46" w:rsidP="007664B7">
      <w:pPr>
        <w:rPr>
          <w:b/>
          <w:bCs/>
          <w:noProof/>
        </w:rPr>
      </w:pPr>
      <w:r w:rsidRPr="0029542F">
        <w:rPr>
          <w:b/>
          <w:bCs/>
          <w:noProof/>
        </w:rPr>
        <w:t xml:space="preserve">V kolikor se ponudnik v zahtevanem roku ne bo odzval ali če ob izvedbi performančnega testa ponudnik ne bo izpolnil navedenih zahtev, bo njegova ponudba kot nedopustna izločena iz nadaljnjega postopka javnega naročila. </w:t>
      </w:r>
    </w:p>
    <w:p w14:paraId="3AB14E6B" w14:textId="77777777" w:rsidR="00CA0F46" w:rsidRPr="0029542F" w:rsidRDefault="00CA0F46" w:rsidP="00CA0F46">
      <w:pPr>
        <w:rPr>
          <w:rFonts w:cs="Arial"/>
          <w:b/>
          <w:bCs/>
          <w:noProof/>
          <w:szCs w:val="20"/>
        </w:rPr>
      </w:pPr>
    </w:p>
    <w:bookmarkEnd w:id="46"/>
    <w:bookmarkEnd w:id="47"/>
    <w:p w14:paraId="7673FA39" w14:textId="77777777" w:rsidR="00B75AE3" w:rsidRPr="0029542F" w:rsidRDefault="00B75AE3">
      <w:pPr>
        <w:spacing w:after="200" w:line="276" w:lineRule="auto"/>
        <w:jc w:val="left"/>
        <w:rPr>
          <w:rFonts w:cs="Arial"/>
          <w:b/>
          <w:noProof/>
          <w:kern w:val="32"/>
          <w:sz w:val="24"/>
          <w:szCs w:val="32"/>
        </w:rPr>
      </w:pPr>
      <w:r w:rsidRPr="0029542F">
        <w:rPr>
          <w:b/>
          <w:noProof/>
        </w:rPr>
        <w:br w:type="page"/>
      </w:r>
    </w:p>
    <w:p w14:paraId="34ECA929" w14:textId="74A4EF0F" w:rsidR="00364DA8" w:rsidRPr="0029542F" w:rsidRDefault="009E399D" w:rsidP="00364DA8">
      <w:pPr>
        <w:pStyle w:val="Heading1"/>
        <w:rPr>
          <w:b/>
          <w:noProof/>
        </w:rPr>
      </w:pPr>
      <w:bookmarkStart w:id="53" w:name="_Toc232415214"/>
      <w:r w:rsidRPr="0029542F">
        <w:rPr>
          <w:b/>
          <w:noProof/>
        </w:rPr>
        <w:lastRenderedPageBreak/>
        <w:t>PONUDBENA DOKUMENTACIJA</w:t>
      </w:r>
      <w:bookmarkEnd w:id="30"/>
      <w:bookmarkEnd w:id="31"/>
      <w:bookmarkEnd w:id="32"/>
      <w:bookmarkEnd w:id="33"/>
      <w:bookmarkEnd w:id="34"/>
      <w:bookmarkEnd w:id="53"/>
    </w:p>
    <w:p w14:paraId="16C65E6A" w14:textId="77777777" w:rsidR="009E399D" w:rsidRPr="0029542F" w:rsidRDefault="009E399D" w:rsidP="009E399D">
      <w:pPr>
        <w:rPr>
          <w:noProof/>
        </w:rPr>
      </w:pPr>
    </w:p>
    <w:p w14:paraId="1D2B7992" w14:textId="13B4EED3" w:rsidR="00364DA8" w:rsidRPr="0029542F" w:rsidRDefault="009E399D" w:rsidP="00364DA8">
      <w:pPr>
        <w:pStyle w:val="Heading2"/>
        <w:numPr>
          <w:ilvl w:val="1"/>
          <w:numId w:val="1"/>
        </w:numPr>
        <w:spacing w:before="0" w:after="0"/>
        <w:rPr>
          <w:b/>
          <w:noProof/>
          <w:sz w:val="22"/>
          <w:szCs w:val="22"/>
          <w:lang w:eastAsia="ar-SA"/>
        </w:rPr>
      </w:pPr>
      <w:bookmarkStart w:id="54" w:name="_Toc224527382"/>
      <w:bookmarkStart w:id="55" w:name="_Toc232415215"/>
      <w:r w:rsidRPr="0029542F">
        <w:rPr>
          <w:b/>
          <w:noProof/>
          <w:sz w:val="22"/>
          <w:szCs w:val="22"/>
          <w:lang w:eastAsia="ar-SA"/>
        </w:rPr>
        <w:t>Splošni pogoji za izdelavo ponudbene dokumentacije</w:t>
      </w:r>
      <w:bookmarkEnd w:id="54"/>
      <w:bookmarkEnd w:id="55"/>
    </w:p>
    <w:p w14:paraId="745B32E7" w14:textId="77777777" w:rsidR="009E399D" w:rsidRPr="0029542F" w:rsidRDefault="009E399D" w:rsidP="009E399D">
      <w:pPr>
        <w:pStyle w:val="Heading3"/>
        <w:rPr>
          <w:b/>
          <w:noProof/>
          <w:sz w:val="22"/>
          <w:szCs w:val="22"/>
        </w:rPr>
      </w:pPr>
      <w:bookmarkStart w:id="56" w:name="_Toc16654475"/>
      <w:bookmarkStart w:id="57" w:name="_Toc170288908"/>
      <w:bookmarkStart w:id="58" w:name="_Toc218393783"/>
      <w:bookmarkStart w:id="59" w:name="_Toc224527383"/>
      <w:bookmarkStart w:id="60" w:name="_Toc232415216"/>
      <w:r w:rsidRPr="0029542F">
        <w:rPr>
          <w:b/>
          <w:noProof/>
          <w:sz w:val="22"/>
          <w:szCs w:val="22"/>
        </w:rPr>
        <w:t xml:space="preserve">Pojasnila k </w:t>
      </w:r>
      <w:bookmarkEnd w:id="56"/>
      <w:bookmarkEnd w:id="57"/>
      <w:bookmarkEnd w:id="58"/>
      <w:bookmarkEnd w:id="59"/>
      <w:r w:rsidRPr="0029542F">
        <w:rPr>
          <w:b/>
          <w:noProof/>
          <w:color w:val="282828"/>
          <w:sz w:val="22"/>
          <w:szCs w:val="22"/>
        </w:rPr>
        <w:t>dokumentaciji v zvezi z oddajo javnega naročila</w:t>
      </w:r>
      <w:bookmarkEnd w:id="60"/>
    </w:p>
    <w:p w14:paraId="69BCB1A4" w14:textId="77777777" w:rsidR="009E399D" w:rsidRPr="0029542F" w:rsidRDefault="009E399D" w:rsidP="009E399D">
      <w:pPr>
        <w:rPr>
          <w:noProof/>
        </w:rPr>
      </w:pPr>
    </w:p>
    <w:p w14:paraId="0AEC771E" w14:textId="77777777" w:rsidR="00042B82" w:rsidRPr="0029542F" w:rsidRDefault="00042B82" w:rsidP="00042B82">
      <w:pPr>
        <w:rPr>
          <w:noProof/>
        </w:rPr>
      </w:pPr>
      <w:r w:rsidRPr="0029542F">
        <w:rPr>
          <w:noProof/>
        </w:rPr>
        <w:t xml:space="preserve">Ponudnik lahko zahteva pojasnila k Dokumentaciji v zvezi z oddajo javnega naročila oziroma kakršnokoli drugo vprašanje v zvezi z javnim naročilom </w:t>
      </w:r>
      <w:r w:rsidRPr="0029542F">
        <w:rPr>
          <w:b/>
          <w:noProof/>
        </w:rPr>
        <w:t>izključno preko Portala javnih naročil</w:t>
      </w:r>
      <w:r w:rsidRPr="0029542F">
        <w:rPr>
          <w:noProof/>
        </w:rPr>
        <w:t xml:space="preserve">, dosegljivem na naslovu: </w:t>
      </w:r>
      <w:hyperlink r:id="rId18" w:history="1">
        <w:r w:rsidRPr="0029542F">
          <w:rPr>
            <w:rStyle w:val="Hyperlink"/>
            <w:b/>
            <w:noProof/>
          </w:rPr>
          <w:t>www.enarocanje.si</w:t>
        </w:r>
      </w:hyperlink>
      <w:r w:rsidRPr="0029542F">
        <w:rPr>
          <w:noProof/>
        </w:rPr>
        <w:t xml:space="preserve"> - pri objavi predmetnega javnega naročila.</w:t>
      </w:r>
    </w:p>
    <w:p w14:paraId="2CA26668" w14:textId="77777777" w:rsidR="00042B82" w:rsidRPr="0029542F" w:rsidRDefault="00042B82" w:rsidP="00042B82">
      <w:pPr>
        <w:rPr>
          <w:noProof/>
        </w:rPr>
      </w:pPr>
    </w:p>
    <w:p w14:paraId="6D3F7992" w14:textId="6735B581" w:rsidR="00042B82" w:rsidRPr="0029542F" w:rsidRDefault="00042B82" w:rsidP="00042B82">
      <w:pPr>
        <w:rPr>
          <w:noProof/>
        </w:rPr>
      </w:pPr>
      <w:r w:rsidRPr="003D2166">
        <w:rPr>
          <w:noProof/>
        </w:rPr>
        <w:t xml:space="preserve">Rok za </w:t>
      </w:r>
      <w:r w:rsidRPr="00C468D3">
        <w:rPr>
          <w:noProof/>
        </w:rPr>
        <w:t xml:space="preserve">vprašanja je do </w:t>
      </w:r>
      <w:r w:rsidR="00C468D3" w:rsidRPr="00C468D3">
        <w:rPr>
          <w:b/>
          <w:bCs/>
          <w:noProof/>
        </w:rPr>
        <w:t>07</w:t>
      </w:r>
      <w:r w:rsidR="00B75AE3" w:rsidRPr="00C468D3">
        <w:rPr>
          <w:b/>
          <w:bCs/>
          <w:noProof/>
        </w:rPr>
        <w:t xml:space="preserve">. </w:t>
      </w:r>
      <w:r w:rsidR="00042AC4" w:rsidRPr="00C468D3">
        <w:rPr>
          <w:b/>
          <w:bCs/>
          <w:noProof/>
        </w:rPr>
        <w:t>0</w:t>
      </w:r>
      <w:r w:rsidR="00710801" w:rsidRPr="00C468D3">
        <w:rPr>
          <w:b/>
          <w:bCs/>
          <w:noProof/>
        </w:rPr>
        <w:t>7</w:t>
      </w:r>
      <w:r w:rsidRPr="00C468D3">
        <w:rPr>
          <w:b/>
          <w:bCs/>
          <w:noProof/>
        </w:rPr>
        <w:t>.</w:t>
      </w:r>
      <w:r w:rsidRPr="00C468D3">
        <w:rPr>
          <w:b/>
          <w:noProof/>
        </w:rPr>
        <w:t xml:space="preserve"> </w:t>
      </w:r>
      <w:r w:rsidR="00712F70" w:rsidRPr="00C468D3">
        <w:rPr>
          <w:b/>
          <w:noProof/>
        </w:rPr>
        <w:t>2026</w:t>
      </w:r>
      <w:r w:rsidRPr="00C468D3">
        <w:rPr>
          <w:b/>
          <w:noProof/>
        </w:rPr>
        <w:t xml:space="preserve"> do </w:t>
      </w:r>
      <w:r w:rsidR="00710801" w:rsidRPr="00C468D3">
        <w:rPr>
          <w:b/>
          <w:noProof/>
        </w:rPr>
        <w:t>09</w:t>
      </w:r>
      <w:r w:rsidRPr="00C468D3">
        <w:rPr>
          <w:b/>
          <w:noProof/>
        </w:rPr>
        <w:t>:00</w:t>
      </w:r>
      <w:r w:rsidRPr="00C468D3">
        <w:rPr>
          <w:noProof/>
        </w:rPr>
        <w:t>. Na zahteve za pojasnila oziroma druga vprašanja v zvezi z naročilom, zastavljena po tem roku, naročnik ne</w:t>
      </w:r>
      <w:r w:rsidRPr="0029542F">
        <w:rPr>
          <w:noProof/>
        </w:rPr>
        <w:t xml:space="preserve"> bo odgovarjal.</w:t>
      </w:r>
    </w:p>
    <w:p w14:paraId="3727D56B" w14:textId="77777777" w:rsidR="00042B82" w:rsidRPr="0029542F" w:rsidRDefault="00042B82" w:rsidP="00042B82">
      <w:pPr>
        <w:rPr>
          <w:rFonts w:cs="Arial"/>
          <w:i/>
          <w:noProof/>
          <w:sz w:val="18"/>
          <w:szCs w:val="18"/>
        </w:rPr>
      </w:pPr>
    </w:p>
    <w:p w14:paraId="0E333B9F" w14:textId="22E7C86A" w:rsidR="00042B82" w:rsidRPr="0029542F" w:rsidRDefault="00042B82" w:rsidP="00042B82">
      <w:pPr>
        <w:rPr>
          <w:rFonts w:cs="Arial"/>
          <w:noProof/>
          <w:lang w:eastAsia="sl-SI"/>
        </w:rPr>
      </w:pPr>
      <w:r w:rsidRPr="0029542F">
        <w:rPr>
          <w:noProof/>
        </w:rPr>
        <w:t>Naročnik sme v skladu s 67. členom ZJN-3 spremeniti ali dopolniti dokumentacijo v zvezi z oddajo javnega naročila. Tovrstne spremembe in dopolnitve bo naročnik izdal v obliki sprememb dokumentacije v zvezi z oddajo javnega naročila</w:t>
      </w:r>
      <w:r w:rsidRPr="0029542F">
        <w:rPr>
          <w:rFonts w:cs="Arial"/>
          <w:noProof/>
          <w:lang w:eastAsia="sl-SI"/>
        </w:rPr>
        <w:t xml:space="preserve">. </w:t>
      </w:r>
    </w:p>
    <w:p w14:paraId="5E82FCC1" w14:textId="77777777" w:rsidR="00042B82" w:rsidRPr="0029542F" w:rsidRDefault="00042B82" w:rsidP="00042B82">
      <w:pPr>
        <w:rPr>
          <w:noProof/>
        </w:rPr>
      </w:pPr>
    </w:p>
    <w:p w14:paraId="62276894" w14:textId="77777777" w:rsidR="00042B82" w:rsidRPr="0029542F" w:rsidRDefault="00042B82" w:rsidP="00042B82">
      <w:pPr>
        <w:rPr>
          <w:noProof/>
        </w:rPr>
      </w:pPr>
      <w:r w:rsidRPr="0029542F">
        <w:rPr>
          <w:noProof/>
        </w:rPr>
        <w:t>Vse morebitne spremembe so sestavni del dokumentacije v zvezi z oddajo javnega naročila. Kot del dokumentacije v zvezi z oddajo javnega naročila štejejo tudi vprašanja in odgovori, objavljeni na portalu javnih naročil.</w:t>
      </w:r>
    </w:p>
    <w:p w14:paraId="4FF81487" w14:textId="77777777" w:rsidR="00042B82" w:rsidRPr="0029542F" w:rsidRDefault="00042B82" w:rsidP="009E399D">
      <w:pPr>
        <w:rPr>
          <w:noProof/>
          <w:lang w:eastAsia="sl-SI"/>
        </w:rPr>
      </w:pPr>
    </w:p>
    <w:p w14:paraId="53644452" w14:textId="77777777" w:rsidR="009E399D" w:rsidRPr="0029542F" w:rsidRDefault="009E399D" w:rsidP="00BD0EB1">
      <w:pPr>
        <w:pStyle w:val="Heading3"/>
        <w:rPr>
          <w:b/>
          <w:noProof/>
          <w:sz w:val="22"/>
          <w:szCs w:val="22"/>
        </w:rPr>
      </w:pPr>
      <w:bookmarkStart w:id="61" w:name="_Toc224527384"/>
      <w:bookmarkStart w:id="62" w:name="_Toc232415217"/>
      <w:r w:rsidRPr="0029542F">
        <w:rPr>
          <w:b/>
          <w:noProof/>
          <w:sz w:val="22"/>
          <w:szCs w:val="22"/>
        </w:rPr>
        <w:t>Jezik</w:t>
      </w:r>
      <w:bookmarkEnd w:id="61"/>
      <w:bookmarkEnd w:id="62"/>
    </w:p>
    <w:p w14:paraId="489DE93C" w14:textId="77777777" w:rsidR="009E399D" w:rsidRPr="0029542F" w:rsidRDefault="009E399D" w:rsidP="009E399D">
      <w:pPr>
        <w:rPr>
          <w:noProof/>
          <w:szCs w:val="22"/>
        </w:rPr>
      </w:pPr>
    </w:p>
    <w:p w14:paraId="6D098EC4" w14:textId="77777777" w:rsidR="009E399D" w:rsidRPr="0029542F" w:rsidRDefault="009E399D" w:rsidP="009E399D">
      <w:pPr>
        <w:rPr>
          <w:noProof/>
          <w:szCs w:val="22"/>
        </w:rPr>
      </w:pPr>
      <w:r w:rsidRPr="0029542F">
        <w:rPr>
          <w:noProof/>
          <w:szCs w:val="22"/>
        </w:rPr>
        <w:t xml:space="preserve">Vsi dokumenti v zvezi s ponudbo morajo biti napisani v slovenskem ali v angleškem jeziku. </w:t>
      </w:r>
    </w:p>
    <w:p w14:paraId="22B6EB98" w14:textId="1980B059" w:rsidR="009E399D" w:rsidRPr="0029542F" w:rsidRDefault="009E399D" w:rsidP="009E399D">
      <w:pPr>
        <w:rPr>
          <w:noProof/>
          <w:szCs w:val="22"/>
        </w:rPr>
      </w:pPr>
    </w:p>
    <w:p w14:paraId="5E78D965" w14:textId="77777777" w:rsidR="009E399D" w:rsidRPr="0029542F" w:rsidRDefault="009E399D" w:rsidP="00BD0EB1">
      <w:pPr>
        <w:pStyle w:val="Heading3"/>
        <w:rPr>
          <w:b/>
          <w:noProof/>
          <w:sz w:val="22"/>
          <w:szCs w:val="22"/>
        </w:rPr>
      </w:pPr>
      <w:bookmarkStart w:id="63" w:name="_Toc224527385"/>
      <w:bookmarkStart w:id="64" w:name="_Toc232415218"/>
      <w:r w:rsidRPr="0029542F">
        <w:rPr>
          <w:b/>
          <w:noProof/>
          <w:sz w:val="22"/>
          <w:szCs w:val="22"/>
        </w:rPr>
        <w:t>Označevanje</w:t>
      </w:r>
      <w:bookmarkEnd w:id="63"/>
      <w:bookmarkEnd w:id="64"/>
    </w:p>
    <w:p w14:paraId="5D38D3DA" w14:textId="77777777" w:rsidR="00DD3F18" w:rsidRPr="0029542F" w:rsidRDefault="00DD3F18" w:rsidP="009E399D">
      <w:pPr>
        <w:rPr>
          <w:noProof/>
        </w:rPr>
      </w:pPr>
    </w:p>
    <w:p w14:paraId="68243C11" w14:textId="77777777" w:rsidR="009E399D" w:rsidRPr="0029542F" w:rsidRDefault="009E399D" w:rsidP="009E399D">
      <w:pPr>
        <w:rPr>
          <w:noProof/>
        </w:rPr>
      </w:pPr>
      <w:r w:rsidRPr="0029542F">
        <w:rPr>
          <w:noProof/>
        </w:rP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51214B44" w14:textId="77777777" w:rsidR="009E399D" w:rsidRPr="0029542F" w:rsidRDefault="009E399D" w:rsidP="009E399D">
      <w:pPr>
        <w:rPr>
          <w:noProof/>
        </w:rPr>
      </w:pPr>
    </w:p>
    <w:p w14:paraId="0551498C" w14:textId="77777777" w:rsidR="009E399D" w:rsidRPr="0029542F" w:rsidRDefault="009E399D" w:rsidP="009E399D">
      <w:pPr>
        <w:rPr>
          <w:noProof/>
        </w:rPr>
      </w:pPr>
      <w:r w:rsidRPr="0029542F">
        <w:rPr>
          <w:noProof/>
        </w:rPr>
        <w:t>Kot zaupne lahko ponudnik označi dokumente, ki vsebujejo osebne podatke, pa ti niso vsebovani v nobenem javnem registru ali drugače javno dostopni ter poslovne podatke, ki so s predpisi ali internimi akti ponudnika označeni kot zaupni.</w:t>
      </w:r>
    </w:p>
    <w:p w14:paraId="1A7F2B2C" w14:textId="77777777" w:rsidR="009E399D" w:rsidRPr="0029542F" w:rsidRDefault="009E399D" w:rsidP="009E399D">
      <w:pPr>
        <w:rPr>
          <w:noProof/>
        </w:rPr>
      </w:pPr>
    </w:p>
    <w:p w14:paraId="1BA7EA03" w14:textId="77777777" w:rsidR="009E399D" w:rsidRDefault="009E399D" w:rsidP="009E399D">
      <w:pPr>
        <w:rPr>
          <w:noProof/>
        </w:rPr>
      </w:pPr>
      <w:r w:rsidRPr="0029542F">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4D4B2053" w14:textId="77777777" w:rsidR="008671A8" w:rsidRPr="0029542F" w:rsidRDefault="008671A8" w:rsidP="009E399D">
      <w:pPr>
        <w:rPr>
          <w:noProof/>
        </w:rPr>
      </w:pPr>
    </w:p>
    <w:p w14:paraId="13C94351" w14:textId="77777777" w:rsidR="009E399D" w:rsidRDefault="009E399D" w:rsidP="009E399D">
      <w:pPr>
        <w:rPr>
          <w:noProof/>
        </w:rPr>
      </w:pPr>
      <w:r w:rsidRPr="0029542F">
        <w:rPr>
          <w:noProof/>
        </w:rPr>
        <w:t>Naročnik ne odgovarja za zaupnost podatkov, ki ne bodo označeni kot je zgoraj navedeno.</w:t>
      </w:r>
    </w:p>
    <w:p w14:paraId="392845AE" w14:textId="77777777" w:rsidR="008671A8" w:rsidRPr="0029542F" w:rsidRDefault="008671A8" w:rsidP="009E399D">
      <w:pPr>
        <w:rPr>
          <w:noProof/>
        </w:rPr>
      </w:pPr>
    </w:p>
    <w:p w14:paraId="2B28462E" w14:textId="77777777" w:rsidR="009E399D" w:rsidRPr="0029542F" w:rsidRDefault="009E399D" w:rsidP="009E399D">
      <w:pPr>
        <w:rPr>
          <w:noProof/>
        </w:rPr>
      </w:pPr>
      <w:r w:rsidRPr="0029542F">
        <w:rPr>
          <w:noProof/>
        </w:rPr>
        <w:t>Če bodo kot zaupno označeni podatki, ki ne ustrezajo zgoraj navedenim pogojem, bo naročnik ponudnika pozval, da oznako zaupnosti umakne. Ponudnik to naredi tako, da njegov zastopnik nad oznako napiše »</w:t>
      </w:r>
      <w:r w:rsidR="00DD3F18" w:rsidRPr="0029542F">
        <w:rPr>
          <w:noProof/>
        </w:rPr>
        <w:t>PREKLIC«, vpiše</w:t>
      </w:r>
      <w:r w:rsidRPr="0029542F">
        <w:rPr>
          <w:noProof/>
        </w:rPr>
        <w:t xml:space="preserve"> datum in čas ter se podpiše. </w:t>
      </w:r>
    </w:p>
    <w:p w14:paraId="43191EB0" w14:textId="77777777" w:rsidR="009E399D" w:rsidRPr="0029542F" w:rsidRDefault="009E399D" w:rsidP="009E399D">
      <w:pPr>
        <w:rPr>
          <w:noProof/>
        </w:rPr>
      </w:pPr>
    </w:p>
    <w:p w14:paraId="35BB26D2" w14:textId="77777777" w:rsidR="009E399D" w:rsidRPr="0029542F" w:rsidRDefault="009E399D" w:rsidP="009E399D">
      <w:pPr>
        <w:rPr>
          <w:noProof/>
        </w:rPr>
      </w:pPr>
      <w:r w:rsidRPr="0029542F">
        <w:rPr>
          <w:noProof/>
        </w:rPr>
        <w:t>Če ponudnik v roku, ki ga določi naročnik, ne prekliče zaupnosti, naročnik ponudbo v celoti zavrne.</w:t>
      </w:r>
    </w:p>
    <w:p w14:paraId="67CD1ACE" w14:textId="77777777" w:rsidR="009E399D" w:rsidRPr="0029542F" w:rsidRDefault="009E399D" w:rsidP="009E399D">
      <w:pPr>
        <w:rPr>
          <w:noProof/>
        </w:rPr>
      </w:pPr>
    </w:p>
    <w:p w14:paraId="428A4CD8" w14:textId="6BFBE92A" w:rsidR="009E399D" w:rsidRPr="0029542F" w:rsidRDefault="009E399D" w:rsidP="00A71D3B">
      <w:pPr>
        <w:pStyle w:val="Heading3"/>
        <w:rPr>
          <w:b/>
          <w:noProof/>
          <w:sz w:val="22"/>
          <w:szCs w:val="22"/>
        </w:rPr>
      </w:pPr>
      <w:bookmarkStart w:id="65" w:name="_Toc218393786"/>
      <w:bookmarkStart w:id="66" w:name="_Toc224527386"/>
      <w:bookmarkStart w:id="67" w:name="_Toc232415219"/>
      <w:r w:rsidRPr="0029542F">
        <w:rPr>
          <w:b/>
          <w:noProof/>
          <w:sz w:val="22"/>
          <w:szCs w:val="22"/>
        </w:rPr>
        <w:t>Vsebina ponudbe</w:t>
      </w:r>
      <w:bookmarkEnd w:id="65"/>
      <w:bookmarkEnd w:id="66"/>
      <w:bookmarkEnd w:id="67"/>
    </w:p>
    <w:p w14:paraId="4EB2C58C" w14:textId="77777777" w:rsidR="009E399D" w:rsidRPr="0029542F" w:rsidRDefault="009E399D" w:rsidP="009E399D">
      <w:pPr>
        <w:rPr>
          <w:rFonts w:cs="Arial"/>
          <w:noProof/>
          <w:szCs w:val="20"/>
        </w:rPr>
      </w:pPr>
      <w:bookmarkStart w:id="68" w:name="_Toc51479599"/>
      <w:bookmarkStart w:id="69" w:name="_Toc94670871"/>
      <w:bookmarkStart w:id="70" w:name="_Toc96133089"/>
      <w:bookmarkStart w:id="71" w:name="_Toc218393787"/>
      <w:bookmarkStart w:id="72" w:name="_Toc224527387"/>
    </w:p>
    <w:p w14:paraId="7F4D126D" w14:textId="77777777" w:rsidR="004A7E73" w:rsidRPr="0029542F" w:rsidRDefault="004A7E73" w:rsidP="004A7E73">
      <w:pPr>
        <w:rPr>
          <w:rFonts w:cs="Arial"/>
          <w:noProof/>
          <w:szCs w:val="20"/>
        </w:rPr>
      </w:pPr>
      <w:r w:rsidRPr="0029542F">
        <w:rPr>
          <w:rFonts w:cs="Arial"/>
          <w:noProof/>
          <w:szCs w:val="20"/>
        </w:rPr>
        <w:t>Ponudniki morajo ponuditi predmet javnega naročila v celoti. V nasprotnem primeru bo ponudba izločena.</w:t>
      </w:r>
    </w:p>
    <w:p w14:paraId="20C2E997" w14:textId="77777777" w:rsidR="00942165" w:rsidRPr="0029542F" w:rsidRDefault="00942165" w:rsidP="009E399D">
      <w:pPr>
        <w:rPr>
          <w:rFonts w:cs="Arial"/>
          <w:noProof/>
          <w:szCs w:val="20"/>
        </w:rPr>
      </w:pPr>
    </w:p>
    <w:p w14:paraId="5FB3A72D" w14:textId="77777777" w:rsidR="00490E79" w:rsidRPr="0029542F" w:rsidRDefault="00490E79">
      <w:pPr>
        <w:spacing w:after="200" w:line="276" w:lineRule="auto"/>
        <w:jc w:val="left"/>
        <w:rPr>
          <w:rFonts w:cs="Arial"/>
          <w:b/>
          <w:bCs/>
          <w:noProof/>
          <w:sz w:val="22"/>
          <w:szCs w:val="22"/>
        </w:rPr>
      </w:pPr>
      <w:r w:rsidRPr="0029542F">
        <w:rPr>
          <w:b/>
          <w:noProof/>
          <w:sz w:val="22"/>
          <w:szCs w:val="22"/>
        </w:rPr>
        <w:br w:type="page"/>
      </w:r>
    </w:p>
    <w:p w14:paraId="3CEC6133" w14:textId="54FBECAE" w:rsidR="009E399D" w:rsidRPr="0029542F" w:rsidRDefault="009E399D" w:rsidP="00BD0EB1">
      <w:pPr>
        <w:pStyle w:val="Heading3"/>
        <w:rPr>
          <w:b/>
          <w:noProof/>
          <w:sz w:val="22"/>
          <w:szCs w:val="22"/>
        </w:rPr>
      </w:pPr>
      <w:bookmarkStart w:id="73" w:name="_Toc232415220"/>
      <w:r w:rsidRPr="0029542F">
        <w:rPr>
          <w:b/>
          <w:noProof/>
          <w:sz w:val="22"/>
          <w:szCs w:val="22"/>
        </w:rPr>
        <w:lastRenderedPageBreak/>
        <w:t>Alternativne ponudbe in variante ponudbe</w:t>
      </w:r>
      <w:bookmarkEnd w:id="68"/>
      <w:bookmarkEnd w:id="69"/>
      <w:bookmarkEnd w:id="70"/>
      <w:bookmarkEnd w:id="71"/>
      <w:bookmarkEnd w:id="72"/>
      <w:bookmarkEnd w:id="73"/>
    </w:p>
    <w:p w14:paraId="5359B080" w14:textId="77777777" w:rsidR="009E399D" w:rsidRPr="0029542F" w:rsidRDefault="009E399D" w:rsidP="009E399D">
      <w:pPr>
        <w:rPr>
          <w:noProof/>
        </w:rPr>
      </w:pPr>
    </w:p>
    <w:p w14:paraId="32D50993" w14:textId="77777777" w:rsidR="009E399D" w:rsidRPr="0029542F" w:rsidRDefault="009E399D" w:rsidP="009E399D">
      <w:pPr>
        <w:rPr>
          <w:noProof/>
        </w:rPr>
      </w:pPr>
      <w:r w:rsidRPr="0029542F">
        <w:rPr>
          <w:noProof/>
        </w:rPr>
        <w:t>Alternativne in variantne ponudbe niso dopustne.</w:t>
      </w:r>
    </w:p>
    <w:p w14:paraId="31DD1589" w14:textId="77777777" w:rsidR="009E399D" w:rsidRPr="0029542F" w:rsidRDefault="009E399D" w:rsidP="009E399D">
      <w:pPr>
        <w:rPr>
          <w:noProof/>
        </w:rPr>
      </w:pPr>
    </w:p>
    <w:p w14:paraId="098FE70A" w14:textId="77777777" w:rsidR="009E399D" w:rsidRPr="0029542F" w:rsidRDefault="009E399D" w:rsidP="00BD0EB1">
      <w:pPr>
        <w:pStyle w:val="Heading3"/>
        <w:rPr>
          <w:b/>
          <w:noProof/>
          <w:sz w:val="22"/>
          <w:szCs w:val="22"/>
        </w:rPr>
      </w:pPr>
      <w:bookmarkStart w:id="74" w:name="_Toc454884893"/>
      <w:bookmarkStart w:id="75" w:name="_Toc457911325"/>
      <w:bookmarkStart w:id="76" w:name="_Toc232415221"/>
      <w:r w:rsidRPr="0029542F">
        <w:rPr>
          <w:b/>
          <w:noProof/>
          <w:sz w:val="22"/>
          <w:szCs w:val="22"/>
        </w:rPr>
        <w:t>Samo ena ponudba od vsakega ponudnika</w:t>
      </w:r>
      <w:bookmarkEnd w:id="74"/>
      <w:bookmarkEnd w:id="75"/>
      <w:bookmarkEnd w:id="76"/>
    </w:p>
    <w:p w14:paraId="709F1BEF" w14:textId="77777777" w:rsidR="009E399D" w:rsidRPr="0029542F" w:rsidRDefault="009E399D" w:rsidP="009E399D">
      <w:pPr>
        <w:rPr>
          <w:noProof/>
        </w:rPr>
      </w:pPr>
    </w:p>
    <w:p w14:paraId="22FF8D99" w14:textId="77777777" w:rsidR="009E399D" w:rsidRPr="0029542F" w:rsidRDefault="009E399D" w:rsidP="009E399D">
      <w:pPr>
        <w:rPr>
          <w:noProof/>
        </w:rPr>
      </w:pPr>
      <w:r w:rsidRPr="0029542F">
        <w:rPr>
          <w:noProof/>
        </w:rPr>
        <w:t>Vsak ponudnik lahko predloži le eno ponudbo. Ponudnik, ki predloži več kot eno ponudbo ali nastopa v več ponudbah v različnih vlogah (ponudnik, podizvajalec, partner), diskvalificira vse ponudbe, v katerih nastopa. Vse diskvalificirane ponudbe bodo izločene.</w:t>
      </w:r>
    </w:p>
    <w:p w14:paraId="40E7DE1B" w14:textId="77777777" w:rsidR="009E399D" w:rsidRPr="0029542F" w:rsidRDefault="009E399D" w:rsidP="009E399D">
      <w:pPr>
        <w:rPr>
          <w:noProof/>
        </w:rPr>
      </w:pPr>
    </w:p>
    <w:p w14:paraId="1A407C24" w14:textId="77777777" w:rsidR="009E399D" w:rsidRPr="0029542F" w:rsidRDefault="009E399D" w:rsidP="00BD0EB1">
      <w:pPr>
        <w:pStyle w:val="Heading3"/>
        <w:rPr>
          <w:b/>
          <w:noProof/>
          <w:sz w:val="22"/>
          <w:szCs w:val="22"/>
        </w:rPr>
      </w:pPr>
      <w:bookmarkStart w:id="77" w:name="_Toc349201012"/>
      <w:bookmarkStart w:id="78" w:name="_Toc351387312"/>
      <w:bookmarkStart w:id="79" w:name="_Toc360107152"/>
      <w:bookmarkStart w:id="80" w:name="_Toc370472162"/>
      <w:bookmarkStart w:id="81" w:name="_Toc435370577"/>
      <w:bookmarkStart w:id="82" w:name="_Toc232415222"/>
      <w:r w:rsidRPr="0029542F">
        <w:rPr>
          <w:b/>
          <w:noProof/>
          <w:sz w:val="22"/>
          <w:szCs w:val="22"/>
        </w:rPr>
        <w:t>O</w:t>
      </w:r>
      <w:bookmarkEnd w:id="77"/>
      <w:bookmarkEnd w:id="78"/>
      <w:bookmarkEnd w:id="79"/>
      <w:bookmarkEnd w:id="80"/>
      <w:bookmarkEnd w:id="81"/>
      <w:r w:rsidRPr="0029542F">
        <w:rPr>
          <w:b/>
          <w:noProof/>
          <w:sz w:val="22"/>
          <w:szCs w:val="22"/>
        </w:rPr>
        <w:t>blika ponudbe</w:t>
      </w:r>
      <w:bookmarkEnd w:id="82"/>
    </w:p>
    <w:p w14:paraId="36E72BBF" w14:textId="77777777" w:rsidR="009E399D" w:rsidRPr="0029542F" w:rsidRDefault="009E399D" w:rsidP="009E399D">
      <w:pPr>
        <w:rPr>
          <w:rFonts w:cs="Arial"/>
          <w:noProof/>
          <w:color w:val="282828"/>
          <w:szCs w:val="20"/>
        </w:rPr>
      </w:pPr>
    </w:p>
    <w:p w14:paraId="5D8620D7" w14:textId="77777777" w:rsidR="0093052D" w:rsidRPr="0029542F" w:rsidRDefault="009E399D" w:rsidP="009E399D">
      <w:pPr>
        <w:rPr>
          <w:rFonts w:cs="Arial"/>
          <w:noProof/>
          <w:color w:val="282828"/>
          <w:szCs w:val="20"/>
        </w:rPr>
      </w:pPr>
      <w:r w:rsidRPr="0029542F">
        <w:rPr>
          <w:rFonts w:cs="Arial"/>
          <w:noProof/>
          <w:color w:val="282828"/>
          <w:szCs w:val="20"/>
        </w:rPr>
        <w:t>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w:t>
      </w:r>
      <w:r w:rsidR="00FA5992" w:rsidRPr="0029542F">
        <w:rPr>
          <w:rFonts w:cs="Arial"/>
          <w:noProof/>
          <w:color w:val="282828"/>
          <w:szCs w:val="20"/>
        </w:rPr>
        <w:t>.</w:t>
      </w:r>
      <w:r w:rsidR="00DD3F18" w:rsidRPr="0029542F">
        <w:rPr>
          <w:rFonts w:cs="Arial"/>
          <w:noProof/>
          <w:color w:val="282828"/>
          <w:szCs w:val="20"/>
        </w:rPr>
        <w:t xml:space="preserve"> </w:t>
      </w:r>
    </w:p>
    <w:p w14:paraId="7DA6CBDE" w14:textId="77777777" w:rsidR="0093052D" w:rsidRPr="0029542F" w:rsidRDefault="0093052D" w:rsidP="009E399D">
      <w:pPr>
        <w:rPr>
          <w:rFonts w:cs="Arial"/>
          <w:noProof/>
          <w:color w:val="282828"/>
          <w:szCs w:val="20"/>
        </w:rPr>
      </w:pPr>
    </w:p>
    <w:p w14:paraId="02E7F5D8" w14:textId="77777777" w:rsidR="009E399D" w:rsidRPr="0029542F" w:rsidRDefault="009E399D" w:rsidP="009E399D">
      <w:pPr>
        <w:rPr>
          <w:rFonts w:cs="Arial"/>
          <w:noProof/>
          <w:color w:val="282828"/>
          <w:szCs w:val="20"/>
        </w:rPr>
      </w:pPr>
      <w:r w:rsidRPr="0029542F">
        <w:rPr>
          <w:rFonts w:cs="Arial"/>
          <w:noProof/>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17CF0C0E" w14:textId="77777777" w:rsidR="009E399D" w:rsidRPr="0029542F" w:rsidRDefault="009E399D" w:rsidP="009E399D">
      <w:pPr>
        <w:rPr>
          <w:rFonts w:cs="Arial"/>
          <w:noProof/>
          <w:color w:val="282828"/>
          <w:szCs w:val="20"/>
        </w:rPr>
      </w:pPr>
    </w:p>
    <w:p w14:paraId="7D0E2B7C" w14:textId="77777777" w:rsidR="009E399D" w:rsidRPr="0029542F" w:rsidRDefault="009E399D" w:rsidP="009E399D">
      <w:pPr>
        <w:rPr>
          <w:rFonts w:cs="Arial"/>
          <w:noProof/>
          <w:color w:val="282828"/>
          <w:szCs w:val="20"/>
        </w:rPr>
      </w:pPr>
      <w:r w:rsidRPr="0029542F">
        <w:rPr>
          <w:rFont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5467A701" w14:textId="77777777" w:rsidR="00684390" w:rsidRPr="0029542F" w:rsidRDefault="00684390" w:rsidP="009E399D">
      <w:pPr>
        <w:rPr>
          <w:noProof/>
        </w:rPr>
      </w:pPr>
    </w:p>
    <w:p w14:paraId="5D814FF8" w14:textId="77777777" w:rsidR="009E399D" w:rsidRPr="0029542F" w:rsidRDefault="009E399D" w:rsidP="00BD0EB1">
      <w:pPr>
        <w:pStyle w:val="Heading3"/>
        <w:rPr>
          <w:b/>
          <w:noProof/>
          <w:sz w:val="22"/>
          <w:szCs w:val="22"/>
        </w:rPr>
      </w:pPr>
      <w:bookmarkStart w:id="83" w:name="_Toc224527388"/>
      <w:bookmarkStart w:id="84" w:name="_Toc232415223"/>
      <w:r w:rsidRPr="0029542F">
        <w:rPr>
          <w:b/>
          <w:noProof/>
          <w:sz w:val="22"/>
          <w:szCs w:val="22"/>
        </w:rPr>
        <w:t>Veljavnost ponudb</w:t>
      </w:r>
      <w:bookmarkEnd w:id="83"/>
      <w:bookmarkEnd w:id="84"/>
    </w:p>
    <w:p w14:paraId="44E5BAC1" w14:textId="77777777" w:rsidR="009E399D" w:rsidRPr="0029542F" w:rsidRDefault="009E399D" w:rsidP="009E399D">
      <w:pPr>
        <w:rPr>
          <w:noProof/>
        </w:rPr>
      </w:pPr>
    </w:p>
    <w:p w14:paraId="3C3A59E7" w14:textId="2DFFD5E9" w:rsidR="009E399D" w:rsidRPr="0029542F" w:rsidRDefault="009E399D" w:rsidP="009E399D">
      <w:pPr>
        <w:rPr>
          <w:noProof/>
        </w:rPr>
      </w:pPr>
      <w:r w:rsidRPr="0029542F">
        <w:rPr>
          <w:noProof/>
        </w:rPr>
        <w:t xml:space="preserve">Ponudbe morajo biti </w:t>
      </w:r>
      <w:r w:rsidRPr="0029542F">
        <w:rPr>
          <w:b/>
          <w:noProof/>
        </w:rPr>
        <w:t xml:space="preserve">veljavne </w:t>
      </w:r>
      <w:r w:rsidR="004E496A">
        <w:rPr>
          <w:rFonts w:cs="Arial"/>
          <w:b/>
          <w:noProof/>
        </w:rPr>
        <w:t>vsaj 90 dni po roku za oddajo ponudb</w:t>
      </w:r>
      <w:r w:rsidRPr="0029542F">
        <w:rPr>
          <w:noProof/>
        </w:rPr>
        <w:t>.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2597B9F4" w14:textId="7A90BD39" w:rsidR="009E399D" w:rsidRPr="0029542F" w:rsidRDefault="009E399D" w:rsidP="009E399D">
      <w:pPr>
        <w:rPr>
          <w:noProof/>
        </w:rPr>
      </w:pPr>
    </w:p>
    <w:p w14:paraId="77610734" w14:textId="77777777" w:rsidR="00AE3983" w:rsidRPr="0029542F" w:rsidRDefault="00AE3983">
      <w:pPr>
        <w:spacing w:after="200" w:line="276" w:lineRule="auto"/>
        <w:jc w:val="left"/>
        <w:rPr>
          <w:b/>
          <w:caps/>
          <w:noProof/>
          <w:sz w:val="22"/>
          <w:szCs w:val="22"/>
          <w:lang w:eastAsia="ar-SA"/>
        </w:rPr>
      </w:pPr>
      <w:bookmarkStart w:id="85" w:name="_Toc511213836"/>
      <w:bookmarkStart w:id="86" w:name="_Toc224527390"/>
    </w:p>
    <w:p w14:paraId="7975406B" w14:textId="52E74C70" w:rsidR="001A13E8" w:rsidRPr="0029542F" w:rsidRDefault="001A13E8" w:rsidP="00D01BB5">
      <w:pPr>
        <w:pStyle w:val="Heading2"/>
        <w:numPr>
          <w:ilvl w:val="1"/>
          <w:numId w:val="1"/>
        </w:numPr>
        <w:rPr>
          <w:b/>
          <w:noProof/>
          <w:sz w:val="22"/>
          <w:szCs w:val="22"/>
          <w:lang w:eastAsia="ar-SA"/>
        </w:rPr>
      </w:pPr>
      <w:bookmarkStart w:id="87" w:name="_Toc232415224"/>
      <w:r w:rsidRPr="0029542F">
        <w:rPr>
          <w:b/>
          <w:noProof/>
          <w:sz w:val="22"/>
          <w:szCs w:val="22"/>
          <w:lang w:eastAsia="ar-SA"/>
        </w:rPr>
        <w:t>Dokumenti v ponudbeni dokumentaciji</w:t>
      </w:r>
      <w:bookmarkEnd w:id="85"/>
      <w:bookmarkEnd w:id="87"/>
    </w:p>
    <w:p w14:paraId="40246764" w14:textId="77777777" w:rsidR="004E5A74" w:rsidRPr="004E496A" w:rsidRDefault="004E5A74" w:rsidP="004E5A74">
      <w:pPr>
        <w:rPr>
          <w:b/>
          <w:iCs/>
          <w:noProof/>
        </w:rPr>
      </w:pPr>
    </w:p>
    <w:p w14:paraId="0E301913" w14:textId="698C22EA" w:rsidR="004E5A74" w:rsidRPr="004E496A" w:rsidRDefault="004E5A74" w:rsidP="004E5A74">
      <w:pPr>
        <w:rPr>
          <w:b/>
          <w:iCs/>
          <w:noProof/>
        </w:rPr>
      </w:pPr>
      <w:r w:rsidRPr="004E496A">
        <w:rPr>
          <w:b/>
          <w:iCs/>
          <w:noProof/>
        </w:rPr>
        <w:t xml:space="preserve">Ponudnik v sistem e-JN v razdelek »Skupna ponudbena vrednost« v zato namenjen prostor vpiše skupni ponudbeni znesek brez davka v EUR in znesek davka v EUR. Znesek skupaj z davkom v EUR se izračuna samodejno. </w:t>
      </w:r>
    </w:p>
    <w:p w14:paraId="663E9649" w14:textId="77777777" w:rsidR="004E5A74" w:rsidRPr="004E496A" w:rsidRDefault="004E5A74" w:rsidP="004E5A74">
      <w:pPr>
        <w:rPr>
          <w:b/>
          <w:iCs/>
          <w:noProof/>
        </w:rPr>
      </w:pPr>
    </w:p>
    <w:p w14:paraId="0A186B0E" w14:textId="77777777" w:rsidR="004E5A74" w:rsidRPr="004E496A" w:rsidRDefault="004E5A74" w:rsidP="004E5A74">
      <w:pPr>
        <w:rPr>
          <w:b/>
          <w:iCs/>
          <w:noProof/>
        </w:rPr>
      </w:pPr>
      <w:r w:rsidRPr="004E496A">
        <w:rPr>
          <w:b/>
          <w:iCs/>
          <w:noProof/>
        </w:rPr>
        <w:t xml:space="preserve">V del »Predračun« pa naloži obrazec Predračun, zahtevan v točki 4.2.2 Dokumentacije v zvezo z oddajo javnega naročila v obliki pdf. </w:t>
      </w:r>
    </w:p>
    <w:p w14:paraId="65CFA737" w14:textId="77777777" w:rsidR="004E5A74" w:rsidRPr="004E496A" w:rsidRDefault="004E5A74" w:rsidP="004E5A74">
      <w:pPr>
        <w:rPr>
          <w:b/>
          <w:iCs/>
          <w:noProof/>
        </w:rPr>
      </w:pPr>
    </w:p>
    <w:p w14:paraId="6A4ECC7C" w14:textId="77777777" w:rsidR="004E5A74" w:rsidRPr="004E496A" w:rsidRDefault="004E5A74" w:rsidP="004E5A74">
      <w:pPr>
        <w:rPr>
          <w:b/>
          <w:iCs/>
          <w:noProof/>
        </w:rPr>
      </w:pPr>
      <w:r w:rsidRPr="004E496A">
        <w:rPr>
          <w:b/>
          <w:iCs/>
          <w:noProof/>
        </w:rPr>
        <w:t xml:space="preserve">»Skupna ponudbena vrednost«, ki bo vpisana v istoimenski razdelek in dokument, ki bo naložen kot predračun v del »Predračun«, bosta razvidna in dostopna na javnem odpiranju ponudb. </w:t>
      </w:r>
    </w:p>
    <w:p w14:paraId="6C079347" w14:textId="77777777" w:rsidR="004E5A74" w:rsidRPr="004E496A" w:rsidRDefault="004E5A74" w:rsidP="004E5A74">
      <w:pPr>
        <w:rPr>
          <w:b/>
          <w:iCs/>
          <w:noProof/>
        </w:rPr>
      </w:pPr>
    </w:p>
    <w:p w14:paraId="79A9E9A6" w14:textId="77777777" w:rsidR="004E5A74" w:rsidRPr="004E496A" w:rsidRDefault="004E5A74" w:rsidP="004E5A74">
      <w:pPr>
        <w:rPr>
          <w:b/>
          <w:iCs/>
          <w:noProof/>
        </w:rPr>
      </w:pPr>
      <w:r w:rsidRPr="004E496A">
        <w:rPr>
          <w:bCs/>
          <w:iCs/>
          <w:noProof/>
        </w:rPr>
        <w:t>V primeru razhajanj med podatki navedenimi v razdelku »Skupna ponudbena vrednost« in dokumentu, ki je predložen v delu »Predračun«,</w:t>
      </w:r>
      <w:r w:rsidRPr="004E496A">
        <w:rPr>
          <w:b/>
          <w:iCs/>
          <w:noProof/>
        </w:rPr>
        <w:t xml:space="preserve"> kot veljavni štejejo podatki v dokumentu, ki je predložen v delu »Predračun«.</w:t>
      </w:r>
    </w:p>
    <w:p w14:paraId="06758403" w14:textId="77777777" w:rsidR="004E5A74" w:rsidRPr="004E496A" w:rsidRDefault="004E5A74" w:rsidP="004E5A74">
      <w:pPr>
        <w:rPr>
          <w:b/>
          <w:iCs/>
          <w:noProof/>
        </w:rPr>
      </w:pPr>
    </w:p>
    <w:p w14:paraId="6556208F" w14:textId="1B296B64" w:rsidR="004E5A74" w:rsidRPr="004E496A" w:rsidRDefault="004E5A74" w:rsidP="004E5A74">
      <w:pPr>
        <w:rPr>
          <w:b/>
          <w:iCs/>
          <w:noProof/>
        </w:rPr>
      </w:pPr>
      <w:r w:rsidRPr="004E496A">
        <w:rPr>
          <w:b/>
          <w:iCs/>
          <w:noProof/>
        </w:rPr>
        <w:t>Ponudnik mora predložiti tudi ostale dokumente, ki so zahtevani v točkah 4.2.1 ter v tč. od 4.2.3 do 4.2.</w:t>
      </w:r>
      <w:r w:rsidR="00864B8C" w:rsidRPr="004E496A">
        <w:rPr>
          <w:b/>
          <w:iCs/>
          <w:noProof/>
        </w:rPr>
        <w:t>9</w:t>
      </w:r>
      <w:r w:rsidRPr="004E496A">
        <w:rPr>
          <w:b/>
          <w:iCs/>
          <w:noProof/>
        </w:rPr>
        <w:t xml:space="preserve"> dokumentacije v zvezi z oddajo javnega naročila v razdelek »Dokumenti«, del »Ostale priloge«.</w:t>
      </w:r>
    </w:p>
    <w:p w14:paraId="6C5FB427" w14:textId="77777777" w:rsidR="00B33AE8" w:rsidRPr="004E496A" w:rsidRDefault="00B33AE8" w:rsidP="004E5A74">
      <w:pPr>
        <w:rPr>
          <w:b/>
          <w:iCs/>
          <w:noProof/>
        </w:rPr>
      </w:pPr>
    </w:p>
    <w:p w14:paraId="4EF918A7" w14:textId="22A01958" w:rsidR="004E5A74" w:rsidRDefault="004E5A74" w:rsidP="004E5A74">
      <w:pPr>
        <w:rPr>
          <w:bCs/>
          <w:iCs/>
          <w:noProof/>
        </w:rPr>
      </w:pPr>
      <w:r w:rsidRPr="004E496A">
        <w:rPr>
          <w:bCs/>
          <w:iCs/>
          <w:noProof/>
        </w:rPr>
        <w:t>Ponudnik mora vse ponudbene dokumente skenirati ter jih v PDF obliki predložiti v svojo elektronsko ponudbo. Pred tem mora obrazce, kjer je to zahtevano, izpolniti, podpisati in žigosati.</w:t>
      </w:r>
    </w:p>
    <w:p w14:paraId="0A3A3E8B" w14:textId="77777777" w:rsidR="00E8239A" w:rsidRDefault="00E8239A" w:rsidP="004E5A74">
      <w:pPr>
        <w:rPr>
          <w:bCs/>
          <w:iCs/>
          <w:noProof/>
        </w:rPr>
      </w:pPr>
    </w:p>
    <w:p w14:paraId="37CE7371" w14:textId="77777777" w:rsidR="00E8239A" w:rsidRDefault="00E8239A" w:rsidP="004E5A74">
      <w:pPr>
        <w:rPr>
          <w:bCs/>
          <w:iCs/>
          <w:noProof/>
        </w:rPr>
      </w:pPr>
    </w:p>
    <w:p w14:paraId="565DB619" w14:textId="77777777" w:rsidR="00042AC4" w:rsidRPr="004E496A" w:rsidRDefault="00042AC4" w:rsidP="004E5A74">
      <w:pPr>
        <w:rPr>
          <w:bCs/>
          <w:iCs/>
          <w:noProof/>
        </w:rPr>
      </w:pPr>
    </w:p>
    <w:p w14:paraId="56A27CC3" w14:textId="77777777" w:rsidR="004E5A74" w:rsidRPr="0029542F" w:rsidRDefault="004E5A74" w:rsidP="004E5A74">
      <w:pPr>
        <w:rPr>
          <w:rFonts w:cs="Arial"/>
          <w:b/>
          <w:noProof/>
          <w:sz w:val="22"/>
          <w:szCs w:val="22"/>
          <w:u w:val="single"/>
        </w:rPr>
      </w:pPr>
      <w:r w:rsidRPr="0029542F">
        <w:rPr>
          <w:rFonts w:cs="Arial"/>
          <w:b/>
          <w:noProof/>
          <w:sz w:val="22"/>
          <w:szCs w:val="22"/>
          <w:u w:val="single"/>
        </w:rPr>
        <w:lastRenderedPageBreak/>
        <w:t>Ponudbena dokumentacija mora vsebovati spodaj navedene dokumente:</w:t>
      </w:r>
    </w:p>
    <w:p w14:paraId="6C8BE175" w14:textId="77777777" w:rsidR="001935BB" w:rsidRPr="0029542F" w:rsidRDefault="001935BB" w:rsidP="001935BB">
      <w:pPr>
        <w:rPr>
          <w:rFonts w:cs="Arial"/>
          <w:b/>
          <w:noProof/>
          <w:sz w:val="22"/>
          <w:szCs w:val="22"/>
        </w:rPr>
      </w:pPr>
    </w:p>
    <w:p w14:paraId="4D553E5D" w14:textId="77777777" w:rsidR="001935BB" w:rsidRPr="0029542F" w:rsidRDefault="001935BB" w:rsidP="001935BB">
      <w:pPr>
        <w:pStyle w:val="Heading3"/>
        <w:tabs>
          <w:tab w:val="clear" w:pos="720"/>
          <w:tab w:val="num" w:pos="862"/>
        </w:tabs>
        <w:ind w:left="862"/>
        <w:rPr>
          <w:b/>
          <w:noProof/>
          <w:sz w:val="22"/>
          <w:szCs w:val="22"/>
        </w:rPr>
      </w:pPr>
      <w:bookmarkStart w:id="88" w:name="_Toc42513059"/>
      <w:bookmarkStart w:id="89" w:name="_Toc232415225"/>
      <w:r w:rsidRPr="0029542F">
        <w:rPr>
          <w:b/>
          <w:noProof/>
          <w:sz w:val="22"/>
          <w:szCs w:val="22"/>
        </w:rPr>
        <w:t>Podatki o ponudniku in ponudbi</w:t>
      </w:r>
      <w:bookmarkEnd w:id="88"/>
      <w:bookmarkEnd w:id="89"/>
    </w:p>
    <w:p w14:paraId="5A464F2C" w14:textId="77777777" w:rsidR="001935BB" w:rsidRPr="0029542F" w:rsidRDefault="001935BB" w:rsidP="001935BB">
      <w:pPr>
        <w:rPr>
          <w:noProof/>
        </w:rPr>
      </w:pPr>
    </w:p>
    <w:p w14:paraId="56583F92" w14:textId="77777777" w:rsidR="001935BB" w:rsidRPr="0029542F" w:rsidRDefault="001935BB" w:rsidP="001935BB">
      <w:pPr>
        <w:rPr>
          <w:rFonts w:cs="Arial"/>
          <w:b/>
          <w:noProof/>
        </w:rPr>
      </w:pPr>
    </w:p>
    <w:p w14:paraId="128BB628" w14:textId="77777777" w:rsidR="001935BB" w:rsidRPr="0029542F" w:rsidRDefault="001935BB" w:rsidP="001935BB">
      <w:pPr>
        <w:pStyle w:val="Heading3"/>
        <w:tabs>
          <w:tab w:val="clear" w:pos="720"/>
          <w:tab w:val="num" w:pos="862"/>
        </w:tabs>
        <w:spacing w:before="0" w:after="0"/>
        <w:ind w:left="862"/>
        <w:rPr>
          <w:b/>
          <w:noProof/>
          <w:sz w:val="22"/>
          <w:szCs w:val="22"/>
        </w:rPr>
      </w:pPr>
      <w:bookmarkStart w:id="90" w:name="_Toc42513060"/>
      <w:bookmarkStart w:id="91" w:name="_Toc232415226"/>
      <w:r w:rsidRPr="0029542F">
        <w:rPr>
          <w:b/>
          <w:noProof/>
          <w:sz w:val="22"/>
          <w:szCs w:val="22"/>
        </w:rPr>
        <w:t>Predračun</w:t>
      </w:r>
      <w:bookmarkEnd w:id="90"/>
      <w:bookmarkEnd w:id="91"/>
    </w:p>
    <w:p w14:paraId="14D7E883" w14:textId="77777777" w:rsidR="001935BB" w:rsidRPr="0029542F" w:rsidRDefault="001935BB" w:rsidP="001935BB">
      <w:pPr>
        <w:pStyle w:val="BodyText3"/>
        <w:rPr>
          <w:b/>
          <w:noProof/>
          <w:sz w:val="20"/>
          <w:u w:val="single"/>
          <w:lang w:val="sl-SI"/>
        </w:rPr>
      </w:pPr>
    </w:p>
    <w:p w14:paraId="39FFA41C" w14:textId="77777777" w:rsidR="001935BB" w:rsidRPr="0029542F" w:rsidRDefault="001935BB" w:rsidP="001935BB">
      <w:pPr>
        <w:pStyle w:val="BodyText3"/>
        <w:rPr>
          <w:b/>
          <w:noProof/>
          <w:sz w:val="20"/>
          <w:u w:val="single"/>
          <w:lang w:val="sl-SI"/>
        </w:rPr>
      </w:pPr>
      <w:r w:rsidRPr="0029542F">
        <w:rPr>
          <w:b/>
          <w:noProof/>
          <w:sz w:val="20"/>
          <w:u w:val="single"/>
          <w:lang w:val="sl-SI"/>
        </w:rPr>
        <w:t>Cene:</w:t>
      </w:r>
    </w:p>
    <w:p w14:paraId="1F479AB1" w14:textId="77777777" w:rsidR="001935BB" w:rsidRPr="0029542F" w:rsidRDefault="001935BB" w:rsidP="001935BB">
      <w:pPr>
        <w:pStyle w:val="BodyText3"/>
        <w:rPr>
          <w:b/>
          <w:noProof/>
          <w:sz w:val="20"/>
          <w:u w:val="single"/>
          <w:lang w:val="sl-SI"/>
        </w:rPr>
      </w:pPr>
    </w:p>
    <w:p w14:paraId="03E47544" w14:textId="6FB816AD" w:rsidR="001935BB" w:rsidRPr="0029542F" w:rsidRDefault="001935BB" w:rsidP="001935BB">
      <w:pPr>
        <w:suppressAutoHyphens/>
        <w:rPr>
          <w:rFonts w:cs="Arial"/>
          <w:noProof/>
          <w:szCs w:val="20"/>
          <w:lang w:eastAsia="ar-SA"/>
        </w:rPr>
      </w:pPr>
      <w:r w:rsidRPr="0029542F">
        <w:rPr>
          <w:rFonts w:cs="Arial"/>
          <w:noProof/>
          <w:szCs w:val="20"/>
          <w:lang w:eastAsia="ar-SA"/>
        </w:rPr>
        <w:t xml:space="preserve">Cene morajo biti izražene v EUR, brez DDV. </w:t>
      </w:r>
      <w:r w:rsidR="003763C5" w:rsidRPr="0029542F">
        <w:rPr>
          <w:rFonts w:cs="Arial"/>
          <w:noProof/>
          <w:szCs w:val="20"/>
          <w:lang w:eastAsia="ar-SA"/>
        </w:rPr>
        <w:t xml:space="preserve"> </w:t>
      </w:r>
      <w:r w:rsidRPr="0029542F">
        <w:rPr>
          <w:rFonts w:cs="Arial"/>
          <w:noProof/>
          <w:szCs w:val="20"/>
          <w:lang w:eastAsia="ar-SA"/>
        </w:rPr>
        <w:t xml:space="preserve">Cene morajo biti fiksne za čas trajanja pogodbe. </w:t>
      </w:r>
    </w:p>
    <w:p w14:paraId="6E736AF2" w14:textId="77777777" w:rsidR="001935BB" w:rsidRPr="0029542F" w:rsidRDefault="001935BB" w:rsidP="001935BB">
      <w:pPr>
        <w:suppressAutoHyphens/>
        <w:rPr>
          <w:noProof/>
        </w:rPr>
      </w:pPr>
    </w:p>
    <w:p w14:paraId="5CDABD6C" w14:textId="77777777" w:rsidR="001935BB" w:rsidRPr="0029542F" w:rsidRDefault="001935BB" w:rsidP="001935BB">
      <w:pPr>
        <w:suppressAutoHyphens/>
        <w:rPr>
          <w:rFonts w:cs="Arial"/>
          <w:b/>
          <w:bCs/>
          <w:noProof/>
          <w:szCs w:val="20"/>
          <w:u w:val="single"/>
          <w:lang w:eastAsia="ar-SA"/>
        </w:rPr>
      </w:pPr>
      <w:r w:rsidRPr="00EE7D15">
        <w:rPr>
          <w:rFonts w:cs="Arial"/>
          <w:b/>
          <w:bCs/>
          <w:noProof/>
          <w:szCs w:val="20"/>
          <w:u w:val="single"/>
          <w:lang w:eastAsia="ar-SA"/>
        </w:rPr>
        <w:t>Obvezni plačilni pogoji:</w:t>
      </w:r>
    </w:p>
    <w:p w14:paraId="24E6CBE7" w14:textId="77777777" w:rsidR="001A13E8" w:rsidRPr="0029542F" w:rsidRDefault="001A13E8" w:rsidP="001A13E8">
      <w:pPr>
        <w:rPr>
          <w:noProof/>
          <w:u w:val="single"/>
        </w:rPr>
      </w:pPr>
    </w:p>
    <w:p w14:paraId="1D46C19A" w14:textId="23FB0010" w:rsidR="00DF421C" w:rsidRPr="0029542F" w:rsidRDefault="00DF421C" w:rsidP="00DF421C">
      <w:pPr>
        <w:rPr>
          <w:noProof/>
        </w:rPr>
      </w:pPr>
      <w:bookmarkStart w:id="92" w:name="_Hlk103756538"/>
      <w:r w:rsidRPr="0029542F">
        <w:rPr>
          <w:noProof/>
        </w:rPr>
        <w:t>Naročnik bo izvrševal plačila pod naslednjimi pogoji:</w:t>
      </w:r>
    </w:p>
    <w:p w14:paraId="10605486" w14:textId="510FA415" w:rsidR="00BF047D" w:rsidRPr="0029542F" w:rsidRDefault="00BF047D" w:rsidP="000F0526">
      <w:pPr>
        <w:suppressAutoHyphens/>
        <w:rPr>
          <w:rFonts w:cs="Arial"/>
          <w:bCs/>
          <w:noProof/>
          <w:szCs w:val="20"/>
          <w:highlight w:val="yellow"/>
          <w:lang w:eastAsia="ar-SA"/>
        </w:rPr>
      </w:pPr>
    </w:p>
    <w:p w14:paraId="6864AAFD" w14:textId="5541630E" w:rsidR="001E555E" w:rsidRPr="0029542F" w:rsidRDefault="001E555E" w:rsidP="001E555E">
      <w:pPr>
        <w:suppressAutoHyphens/>
        <w:rPr>
          <w:rFonts w:cs="Arial"/>
          <w:bCs/>
          <w:noProof/>
          <w:szCs w:val="20"/>
          <w:lang w:eastAsia="ar-SA"/>
        </w:rPr>
      </w:pPr>
      <w:r w:rsidRPr="006379A6">
        <w:rPr>
          <w:rFonts w:cs="Arial"/>
          <w:bCs/>
          <w:noProof/>
          <w:szCs w:val="20"/>
          <w:lang w:eastAsia="ar-SA"/>
        </w:rPr>
        <w:t>Naročnik se zavezuje za</w:t>
      </w:r>
      <w:r w:rsidR="00277900" w:rsidRPr="006379A6">
        <w:rPr>
          <w:rFonts w:cs="Arial"/>
          <w:bCs/>
          <w:noProof/>
          <w:szCs w:val="20"/>
          <w:lang w:eastAsia="ar-SA"/>
        </w:rPr>
        <w:t xml:space="preserve"> 2</w:t>
      </w:r>
      <w:r w:rsidR="0067624E" w:rsidRPr="006379A6">
        <w:rPr>
          <w:rFonts w:cs="Arial"/>
          <w:bCs/>
          <w:noProof/>
          <w:szCs w:val="20"/>
          <w:lang w:eastAsia="ar-SA"/>
        </w:rPr>
        <w:t>5</w:t>
      </w:r>
      <w:r w:rsidR="00277900" w:rsidRPr="006379A6">
        <w:rPr>
          <w:rFonts w:cs="Arial"/>
          <w:bCs/>
          <w:noProof/>
          <w:szCs w:val="20"/>
          <w:lang w:eastAsia="ar-SA"/>
        </w:rPr>
        <w:t>,</w:t>
      </w:r>
      <w:r w:rsidR="0067624E" w:rsidRPr="006379A6">
        <w:rPr>
          <w:rFonts w:cs="Arial"/>
          <w:bCs/>
          <w:noProof/>
          <w:szCs w:val="20"/>
          <w:lang w:eastAsia="ar-SA"/>
        </w:rPr>
        <w:t>0</w:t>
      </w:r>
      <w:r w:rsidR="00277900" w:rsidRPr="006379A6">
        <w:rPr>
          <w:rFonts w:cs="Arial"/>
          <w:bCs/>
          <w:noProof/>
          <w:szCs w:val="20"/>
          <w:lang w:eastAsia="ar-SA"/>
        </w:rPr>
        <w:t xml:space="preserve">8 peta bajtov (PB) uporabniškega prometa </w:t>
      </w:r>
      <w:r w:rsidR="00225C52" w:rsidRPr="006379A6">
        <w:rPr>
          <w:rFonts w:cs="Arial"/>
          <w:bCs/>
          <w:noProof/>
          <w:szCs w:val="20"/>
          <w:lang w:eastAsia="ar-SA"/>
        </w:rPr>
        <w:t xml:space="preserve">v obdobju 2 </w:t>
      </w:r>
      <w:r w:rsidR="00277900" w:rsidRPr="006379A6">
        <w:rPr>
          <w:rFonts w:cs="Arial"/>
          <w:bCs/>
          <w:noProof/>
          <w:szCs w:val="20"/>
          <w:lang w:eastAsia="ar-SA"/>
        </w:rPr>
        <w:t>let</w:t>
      </w:r>
      <w:r w:rsidRPr="006379A6">
        <w:rPr>
          <w:rFonts w:cs="Arial"/>
          <w:bCs/>
          <w:noProof/>
          <w:szCs w:val="20"/>
          <w:lang w:eastAsia="ar-SA"/>
        </w:rPr>
        <w:t>. Zahtevana je enotna cena</w:t>
      </w:r>
      <w:r w:rsidR="006F510B" w:rsidRPr="006379A6">
        <w:rPr>
          <w:rFonts w:cs="Arial"/>
          <w:bCs/>
          <w:noProof/>
          <w:szCs w:val="20"/>
          <w:lang w:eastAsia="ar-SA"/>
        </w:rPr>
        <w:t xml:space="preserve"> </w:t>
      </w:r>
      <w:r w:rsidRPr="006379A6">
        <w:rPr>
          <w:rFonts w:cs="Arial"/>
          <w:bCs/>
          <w:noProof/>
          <w:szCs w:val="20"/>
          <w:lang w:eastAsia="ar-SA"/>
        </w:rPr>
        <w:t>uporabniškega prometa (v EUR/GB), ne glede na lokacijo uporabnikov</w:t>
      </w:r>
      <w:r w:rsidR="00C63983" w:rsidRPr="006379A6">
        <w:rPr>
          <w:rFonts w:cs="Arial"/>
          <w:bCs/>
          <w:noProof/>
          <w:szCs w:val="20"/>
          <w:lang w:eastAsia="ar-SA"/>
        </w:rPr>
        <w:t>.</w:t>
      </w:r>
      <w:r w:rsidRPr="006379A6">
        <w:rPr>
          <w:rFonts w:cs="Arial"/>
          <w:bCs/>
          <w:noProof/>
          <w:szCs w:val="20"/>
          <w:lang w:eastAsia="ar-SA"/>
        </w:rPr>
        <w:t xml:space="preserve"> </w:t>
      </w:r>
      <w:r w:rsidR="000078E1" w:rsidRPr="006379A6">
        <w:rPr>
          <w:rFonts w:cs="Arial"/>
          <w:bCs/>
          <w:noProof/>
          <w:szCs w:val="20"/>
          <w:lang w:eastAsia="ar-SA"/>
        </w:rPr>
        <w:t>Cena presežnega uporabniškega prometa ne sme biti višja od cene uporabniškega prometa v okviru zaveze</w:t>
      </w:r>
      <w:r w:rsidRPr="006379A6">
        <w:rPr>
          <w:rFonts w:cs="Arial"/>
          <w:bCs/>
          <w:noProof/>
          <w:szCs w:val="20"/>
          <w:lang w:eastAsia="ar-SA"/>
        </w:rPr>
        <w:t>.</w:t>
      </w:r>
      <w:r w:rsidRPr="0029542F">
        <w:rPr>
          <w:rFonts w:cs="Arial"/>
          <w:bCs/>
          <w:noProof/>
          <w:szCs w:val="20"/>
          <w:lang w:eastAsia="ar-SA"/>
        </w:rPr>
        <w:t xml:space="preserve"> </w:t>
      </w:r>
    </w:p>
    <w:p w14:paraId="09EC724C" w14:textId="77777777" w:rsidR="001E555E" w:rsidRPr="0029542F" w:rsidRDefault="001E555E" w:rsidP="001E555E">
      <w:pPr>
        <w:suppressAutoHyphens/>
        <w:rPr>
          <w:rFonts w:cs="Arial"/>
          <w:bCs/>
          <w:noProof/>
          <w:szCs w:val="20"/>
          <w:lang w:eastAsia="ar-SA"/>
        </w:rPr>
      </w:pPr>
    </w:p>
    <w:p w14:paraId="7900A0A5" w14:textId="6C4D4A51" w:rsidR="001E555E" w:rsidRPr="0029542F" w:rsidRDefault="001E555E" w:rsidP="001E555E">
      <w:pPr>
        <w:suppressAutoHyphens/>
        <w:rPr>
          <w:rFonts w:cs="Arial"/>
          <w:bCs/>
          <w:noProof/>
          <w:szCs w:val="20"/>
          <w:lang w:eastAsia="ar-SA"/>
        </w:rPr>
      </w:pPr>
      <w:r w:rsidRPr="0029542F">
        <w:rPr>
          <w:rFonts w:cs="Arial"/>
          <w:bCs/>
          <w:noProof/>
          <w:szCs w:val="20"/>
          <w:lang w:eastAsia="ar-SA"/>
        </w:rPr>
        <w:t xml:space="preserve">Naročnik bo storitev plačeval v mesečnih pavšalih, v roku 30 dni po prejemu ustreznega računa za </w:t>
      </w:r>
      <w:r w:rsidR="00E22415" w:rsidRPr="0029542F">
        <w:rPr>
          <w:rFonts w:cs="Arial"/>
          <w:bCs/>
          <w:noProof/>
          <w:szCs w:val="20"/>
          <w:lang w:eastAsia="ar-SA"/>
        </w:rPr>
        <w:t xml:space="preserve">preteklo </w:t>
      </w:r>
      <w:r w:rsidRPr="0029542F">
        <w:rPr>
          <w:rFonts w:cs="Arial"/>
          <w:bCs/>
          <w:noProof/>
          <w:szCs w:val="20"/>
          <w:lang w:eastAsia="ar-SA"/>
        </w:rPr>
        <w:t xml:space="preserve">mesečno obdobje. </w:t>
      </w:r>
    </w:p>
    <w:p w14:paraId="6E88A07B" w14:textId="77777777" w:rsidR="001E555E" w:rsidRPr="0029542F" w:rsidRDefault="001E555E" w:rsidP="001E555E">
      <w:pPr>
        <w:suppressAutoHyphens/>
        <w:rPr>
          <w:rFonts w:cs="Arial"/>
          <w:bCs/>
          <w:noProof/>
          <w:szCs w:val="20"/>
          <w:lang w:eastAsia="ar-SA"/>
        </w:rPr>
      </w:pPr>
    </w:p>
    <w:p w14:paraId="6AC3E315" w14:textId="77777777" w:rsidR="00E8239A" w:rsidRDefault="001E555E" w:rsidP="001E555E">
      <w:pPr>
        <w:suppressAutoHyphens/>
        <w:rPr>
          <w:rFonts w:cs="Arial"/>
          <w:bCs/>
          <w:noProof/>
          <w:szCs w:val="20"/>
          <w:lang w:eastAsia="ar-SA"/>
        </w:rPr>
      </w:pPr>
      <w:r w:rsidRPr="0029542F">
        <w:rPr>
          <w:rFonts w:cs="Arial"/>
          <w:bCs/>
          <w:noProof/>
          <w:szCs w:val="20"/>
          <w:lang w:eastAsia="ar-SA"/>
        </w:rPr>
        <w:t xml:space="preserve">Cena mesečnega pavšala mora biti fiksna in mora vključevati ceno sorazmernega deleža </w:t>
      </w:r>
      <w:r w:rsidR="00B101A4" w:rsidRPr="0029542F">
        <w:rPr>
          <w:rFonts w:cs="Arial"/>
          <w:bCs/>
          <w:noProof/>
          <w:szCs w:val="20"/>
          <w:lang w:eastAsia="ar-SA"/>
        </w:rPr>
        <w:t>2</w:t>
      </w:r>
      <w:r w:rsidR="0043428A" w:rsidRPr="0029542F">
        <w:rPr>
          <w:rFonts w:cs="Arial"/>
          <w:bCs/>
          <w:noProof/>
          <w:szCs w:val="20"/>
          <w:lang w:eastAsia="ar-SA"/>
        </w:rPr>
        <w:t>-</w:t>
      </w:r>
      <w:r w:rsidRPr="0029542F">
        <w:rPr>
          <w:rFonts w:cs="Arial"/>
          <w:bCs/>
          <w:noProof/>
          <w:szCs w:val="20"/>
          <w:lang w:eastAsia="ar-SA"/>
        </w:rPr>
        <w:t>letne zaveze uporabniškega prometa in vse morebitne druge stroške (npr. prenosa izvornih tokov, strošek podpore,</w:t>
      </w:r>
      <w:r w:rsidR="00AD7A1F" w:rsidRPr="0029542F">
        <w:rPr>
          <w:rFonts w:cs="Arial"/>
          <w:bCs/>
          <w:noProof/>
          <w:szCs w:val="20"/>
          <w:lang w:eastAsia="ar-SA"/>
        </w:rPr>
        <w:t>.</w:t>
      </w:r>
      <w:r w:rsidR="00EE492C" w:rsidRPr="0029542F">
        <w:rPr>
          <w:rFonts w:cs="Arial"/>
          <w:bCs/>
          <w:noProof/>
          <w:szCs w:val="20"/>
          <w:lang w:eastAsia="ar-SA"/>
        </w:rPr>
        <w:t>..</w:t>
      </w:r>
      <w:r w:rsidRPr="0029542F">
        <w:rPr>
          <w:rFonts w:cs="Arial"/>
          <w:bCs/>
          <w:noProof/>
          <w:szCs w:val="20"/>
          <w:lang w:eastAsia="ar-SA"/>
        </w:rPr>
        <w:t>). Neizkoriščen in/ali presežen uporabniški promet se mora prenašati v naslednje mesece.</w:t>
      </w:r>
    </w:p>
    <w:p w14:paraId="68FACF72" w14:textId="062F9716" w:rsidR="001E555E" w:rsidRPr="0029542F" w:rsidRDefault="001E555E" w:rsidP="001E555E">
      <w:pPr>
        <w:suppressAutoHyphens/>
        <w:rPr>
          <w:rFonts w:cs="Arial"/>
          <w:bCs/>
          <w:noProof/>
          <w:szCs w:val="20"/>
          <w:lang w:eastAsia="ar-SA"/>
        </w:rPr>
      </w:pPr>
      <w:r w:rsidRPr="0029542F">
        <w:rPr>
          <w:rFonts w:cs="Arial"/>
          <w:bCs/>
          <w:noProof/>
          <w:szCs w:val="20"/>
          <w:lang w:eastAsia="ar-SA"/>
        </w:rPr>
        <w:t xml:space="preserve"> </w:t>
      </w:r>
    </w:p>
    <w:p w14:paraId="1BECCC0C" w14:textId="415500D3" w:rsidR="00CA0F46" w:rsidRPr="00EE7D15" w:rsidRDefault="001E555E" w:rsidP="001E555E">
      <w:pPr>
        <w:suppressAutoHyphens/>
        <w:rPr>
          <w:rFonts w:cs="Arial"/>
          <w:bCs/>
          <w:noProof/>
          <w:szCs w:val="20"/>
          <w:lang w:eastAsia="ar-SA"/>
        </w:rPr>
      </w:pPr>
      <w:r w:rsidRPr="00EE7D15">
        <w:rPr>
          <w:rFonts w:cs="Arial"/>
          <w:bCs/>
          <w:noProof/>
          <w:szCs w:val="20"/>
          <w:lang w:eastAsia="ar-SA"/>
        </w:rPr>
        <w:t xml:space="preserve">Morebitni presežen uporabniški promet nad </w:t>
      </w:r>
      <w:r w:rsidR="0043428A" w:rsidRPr="00EE7D15">
        <w:rPr>
          <w:rFonts w:cs="Arial"/>
          <w:bCs/>
          <w:noProof/>
          <w:szCs w:val="20"/>
          <w:lang w:eastAsia="ar-SA"/>
        </w:rPr>
        <w:t>2-letno zavezo (</w:t>
      </w:r>
      <w:r w:rsidR="00B3188D" w:rsidRPr="00EE7D15">
        <w:rPr>
          <w:rFonts w:cs="Arial"/>
          <w:bCs/>
          <w:noProof/>
          <w:szCs w:val="20"/>
          <w:lang w:eastAsia="ar-SA"/>
        </w:rPr>
        <w:t>2</w:t>
      </w:r>
      <w:r w:rsidR="00946DA2">
        <w:rPr>
          <w:rFonts w:cs="Arial"/>
          <w:bCs/>
          <w:noProof/>
          <w:szCs w:val="20"/>
          <w:lang w:eastAsia="ar-SA"/>
        </w:rPr>
        <w:t>5</w:t>
      </w:r>
      <w:r w:rsidR="00B3188D" w:rsidRPr="00EE7D15">
        <w:rPr>
          <w:rFonts w:cs="Arial"/>
          <w:bCs/>
          <w:noProof/>
          <w:szCs w:val="20"/>
          <w:lang w:eastAsia="ar-SA"/>
        </w:rPr>
        <w:t>,</w:t>
      </w:r>
      <w:r w:rsidR="00946DA2">
        <w:rPr>
          <w:rFonts w:cs="Arial"/>
          <w:bCs/>
          <w:noProof/>
          <w:szCs w:val="20"/>
          <w:lang w:eastAsia="ar-SA"/>
        </w:rPr>
        <w:t>0</w:t>
      </w:r>
      <w:r w:rsidR="00B3188D" w:rsidRPr="00EE7D15">
        <w:rPr>
          <w:rFonts w:cs="Arial"/>
          <w:bCs/>
          <w:noProof/>
          <w:szCs w:val="20"/>
          <w:lang w:eastAsia="ar-SA"/>
        </w:rPr>
        <w:t>8</w:t>
      </w:r>
      <w:r w:rsidRPr="00EE7D15">
        <w:rPr>
          <w:rFonts w:cs="Arial"/>
          <w:bCs/>
          <w:noProof/>
          <w:szCs w:val="20"/>
          <w:lang w:eastAsia="ar-SA"/>
        </w:rPr>
        <w:t xml:space="preserve"> PB</w:t>
      </w:r>
      <w:r w:rsidR="0043428A" w:rsidRPr="00EE7D15">
        <w:rPr>
          <w:rFonts w:cs="Arial"/>
          <w:bCs/>
          <w:noProof/>
          <w:szCs w:val="20"/>
          <w:lang w:eastAsia="ar-SA"/>
        </w:rPr>
        <w:t>)</w:t>
      </w:r>
      <w:r w:rsidRPr="00EE7D15">
        <w:rPr>
          <w:rFonts w:cs="Arial"/>
          <w:bCs/>
          <w:noProof/>
          <w:szCs w:val="20"/>
          <w:lang w:eastAsia="ar-SA"/>
        </w:rPr>
        <w:t xml:space="preserve"> </w:t>
      </w:r>
      <w:r w:rsidR="00865107" w:rsidRPr="00EE7D15">
        <w:rPr>
          <w:rFonts w:cs="Arial"/>
          <w:bCs/>
          <w:noProof/>
          <w:szCs w:val="20"/>
          <w:lang w:eastAsia="ar-SA"/>
        </w:rPr>
        <w:t xml:space="preserve">lahko </w:t>
      </w:r>
      <w:r w:rsidR="00F07096" w:rsidRPr="00EE7D15">
        <w:rPr>
          <w:rFonts w:cs="Arial"/>
          <w:bCs/>
          <w:noProof/>
          <w:szCs w:val="20"/>
          <w:lang w:eastAsia="ar-SA"/>
        </w:rPr>
        <w:t>zač</w:t>
      </w:r>
      <w:r w:rsidR="00865107" w:rsidRPr="00EE7D15">
        <w:rPr>
          <w:rFonts w:cs="Arial"/>
          <w:bCs/>
          <w:noProof/>
          <w:szCs w:val="20"/>
          <w:lang w:eastAsia="ar-SA"/>
        </w:rPr>
        <w:t>n</w:t>
      </w:r>
      <w:r w:rsidR="00F07096" w:rsidRPr="00EE7D15">
        <w:rPr>
          <w:rFonts w:cs="Arial"/>
          <w:bCs/>
          <w:noProof/>
          <w:szCs w:val="20"/>
          <w:lang w:eastAsia="ar-SA"/>
        </w:rPr>
        <w:t xml:space="preserve">e </w:t>
      </w:r>
      <w:r w:rsidRPr="00EE7D15">
        <w:rPr>
          <w:rFonts w:cs="Arial"/>
          <w:bCs/>
          <w:noProof/>
          <w:szCs w:val="20"/>
          <w:lang w:eastAsia="ar-SA"/>
        </w:rPr>
        <w:t>ponudnik naročniku zaračuna</w:t>
      </w:r>
      <w:r w:rsidR="00F07096" w:rsidRPr="00EE7D15">
        <w:rPr>
          <w:rFonts w:cs="Arial"/>
          <w:bCs/>
          <w:noProof/>
          <w:szCs w:val="20"/>
          <w:lang w:eastAsia="ar-SA"/>
        </w:rPr>
        <w:t>va</w:t>
      </w:r>
      <w:r w:rsidRPr="00EE7D15">
        <w:rPr>
          <w:rFonts w:cs="Arial"/>
          <w:bCs/>
          <w:noProof/>
          <w:szCs w:val="20"/>
          <w:lang w:eastAsia="ar-SA"/>
        </w:rPr>
        <w:t xml:space="preserve">ti </w:t>
      </w:r>
      <w:r w:rsidR="00865107" w:rsidRPr="00EE7D15">
        <w:rPr>
          <w:rFonts w:cs="Arial"/>
          <w:bCs/>
          <w:noProof/>
          <w:szCs w:val="20"/>
          <w:lang w:eastAsia="ar-SA"/>
        </w:rPr>
        <w:t>z</w:t>
      </w:r>
      <w:r w:rsidR="00F07096" w:rsidRPr="00EE7D15">
        <w:rPr>
          <w:rFonts w:cs="Arial"/>
          <w:bCs/>
          <w:noProof/>
          <w:szCs w:val="20"/>
          <w:lang w:eastAsia="ar-SA"/>
        </w:rPr>
        <w:t xml:space="preserve"> mesec</w:t>
      </w:r>
      <w:r w:rsidR="00865107" w:rsidRPr="00EE7D15">
        <w:rPr>
          <w:rFonts w:cs="Arial"/>
          <w:bCs/>
          <w:noProof/>
          <w:szCs w:val="20"/>
          <w:lang w:eastAsia="ar-SA"/>
        </w:rPr>
        <w:t>em</w:t>
      </w:r>
      <w:r w:rsidR="00F07096" w:rsidRPr="00EE7D15">
        <w:rPr>
          <w:rFonts w:cs="Arial"/>
          <w:bCs/>
          <w:noProof/>
          <w:szCs w:val="20"/>
          <w:lang w:eastAsia="ar-SA"/>
        </w:rPr>
        <w:t xml:space="preserve">, v katerem pride do prekoračitve </w:t>
      </w:r>
      <w:r w:rsidR="00725976" w:rsidRPr="00EE7D15">
        <w:rPr>
          <w:rFonts w:cs="Arial"/>
          <w:bCs/>
          <w:noProof/>
          <w:szCs w:val="20"/>
          <w:lang w:eastAsia="ar-SA"/>
        </w:rPr>
        <w:t xml:space="preserve">uporabniškega prometa iz </w:t>
      </w:r>
      <w:r w:rsidR="00F07096" w:rsidRPr="00EE7D15">
        <w:rPr>
          <w:rFonts w:cs="Arial"/>
          <w:bCs/>
          <w:noProof/>
          <w:szCs w:val="20"/>
          <w:lang w:eastAsia="ar-SA"/>
        </w:rPr>
        <w:t>2</w:t>
      </w:r>
      <w:r w:rsidR="0043428A" w:rsidRPr="00EE7D15">
        <w:rPr>
          <w:rFonts w:cs="Arial"/>
          <w:bCs/>
          <w:noProof/>
          <w:szCs w:val="20"/>
          <w:lang w:eastAsia="ar-SA"/>
        </w:rPr>
        <w:t>-</w:t>
      </w:r>
      <w:r w:rsidR="00F07096" w:rsidRPr="00EE7D15">
        <w:rPr>
          <w:rFonts w:cs="Arial"/>
          <w:bCs/>
          <w:noProof/>
          <w:szCs w:val="20"/>
          <w:lang w:eastAsia="ar-SA"/>
        </w:rPr>
        <w:t>letne zaveze</w:t>
      </w:r>
      <w:r w:rsidR="00E8239A">
        <w:rPr>
          <w:rFonts w:cs="Arial"/>
          <w:bCs/>
          <w:noProof/>
          <w:szCs w:val="20"/>
          <w:lang w:eastAsia="ar-SA"/>
        </w:rPr>
        <w:t>,</w:t>
      </w:r>
      <w:r w:rsidR="00DE5910" w:rsidRPr="00EE7D15">
        <w:rPr>
          <w:rFonts w:cs="Arial"/>
          <w:bCs/>
          <w:noProof/>
          <w:szCs w:val="20"/>
          <w:lang w:eastAsia="ar-SA"/>
        </w:rPr>
        <w:t xml:space="preserve"> in sicer po ceni, ki jo je ponudnik ponudil v Predračunu pod postavko 03</w:t>
      </w:r>
      <w:r w:rsidR="00F07096" w:rsidRPr="00EE7D15">
        <w:rPr>
          <w:rFonts w:cs="Arial"/>
          <w:bCs/>
          <w:noProof/>
          <w:szCs w:val="20"/>
          <w:lang w:eastAsia="ar-SA"/>
        </w:rPr>
        <w:t xml:space="preserve">. </w:t>
      </w:r>
    </w:p>
    <w:p w14:paraId="62FFF527" w14:textId="77777777" w:rsidR="00494BA1" w:rsidRPr="00EE7D15" w:rsidRDefault="00494BA1" w:rsidP="001E555E">
      <w:pPr>
        <w:suppressAutoHyphens/>
        <w:rPr>
          <w:rFonts w:cs="Arial"/>
          <w:bCs/>
          <w:noProof/>
          <w:szCs w:val="20"/>
          <w:lang w:eastAsia="ar-SA"/>
        </w:rPr>
      </w:pPr>
    </w:p>
    <w:p w14:paraId="1A849B96" w14:textId="73D266B0" w:rsidR="00CA0F46" w:rsidRPr="0029542F" w:rsidRDefault="005F698C" w:rsidP="000F0526">
      <w:pPr>
        <w:suppressAutoHyphens/>
        <w:rPr>
          <w:rFonts w:cs="Arial"/>
          <w:bCs/>
          <w:noProof/>
          <w:szCs w:val="20"/>
          <w:lang w:eastAsia="ar-SA"/>
        </w:rPr>
      </w:pPr>
      <w:r w:rsidRPr="00EE7D15">
        <w:rPr>
          <w:rFonts w:cs="Arial"/>
          <w:bCs/>
          <w:noProof/>
          <w:szCs w:val="20"/>
          <w:lang w:eastAsia="ar-SA"/>
        </w:rPr>
        <w:t xml:space="preserve">Naročnik si pridržuje pravico, da v </w:t>
      </w:r>
      <w:r w:rsidR="00E93FE4" w:rsidRPr="00EE7D15">
        <w:rPr>
          <w:rFonts w:cs="Arial"/>
          <w:bCs/>
          <w:noProof/>
          <w:szCs w:val="20"/>
          <w:lang w:eastAsia="ar-SA"/>
        </w:rPr>
        <w:t xml:space="preserve">kolikor ugotovi, da bo </w:t>
      </w:r>
      <w:r w:rsidR="002C19FA" w:rsidRPr="00EE7D15">
        <w:rPr>
          <w:rFonts w:cs="Arial"/>
          <w:bCs/>
          <w:noProof/>
          <w:szCs w:val="20"/>
          <w:lang w:eastAsia="ar-SA"/>
        </w:rPr>
        <w:t xml:space="preserve">uporabniški promet </w:t>
      </w:r>
      <w:r w:rsidR="00744B52" w:rsidRPr="00EE7D15">
        <w:rPr>
          <w:rFonts w:cs="Arial"/>
          <w:bCs/>
          <w:noProof/>
          <w:szCs w:val="20"/>
          <w:lang w:eastAsia="ar-SA"/>
        </w:rPr>
        <w:t xml:space="preserve">že </w:t>
      </w:r>
      <w:r w:rsidR="00AF512D" w:rsidRPr="00EE7D15">
        <w:rPr>
          <w:rFonts w:cs="Arial"/>
          <w:bCs/>
          <w:noProof/>
          <w:szCs w:val="20"/>
          <w:lang w:eastAsia="ar-SA"/>
        </w:rPr>
        <w:t xml:space="preserve">pred iztekom 2 let </w:t>
      </w:r>
      <w:r w:rsidR="002C19FA" w:rsidRPr="00EE7D15">
        <w:rPr>
          <w:rFonts w:cs="Arial"/>
          <w:bCs/>
          <w:noProof/>
          <w:szCs w:val="20"/>
          <w:lang w:eastAsia="ar-SA"/>
        </w:rPr>
        <w:t xml:space="preserve">presegel </w:t>
      </w:r>
      <w:r w:rsidR="00A45746" w:rsidRPr="00EE7D15">
        <w:rPr>
          <w:rFonts w:cs="Arial"/>
          <w:bCs/>
          <w:noProof/>
          <w:szCs w:val="20"/>
          <w:lang w:eastAsia="ar-SA"/>
        </w:rPr>
        <w:t>2</w:t>
      </w:r>
      <w:r w:rsidR="00946DA2">
        <w:rPr>
          <w:rFonts w:cs="Arial"/>
          <w:bCs/>
          <w:noProof/>
          <w:szCs w:val="20"/>
          <w:lang w:eastAsia="ar-SA"/>
        </w:rPr>
        <w:t>5</w:t>
      </w:r>
      <w:r w:rsidR="00A45746" w:rsidRPr="00EE7D15">
        <w:rPr>
          <w:rFonts w:cs="Arial"/>
          <w:bCs/>
          <w:noProof/>
          <w:szCs w:val="20"/>
          <w:lang w:eastAsia="ar-SA"/>
        </w:rPr>
        <w:t>,</w:t>
      </w:r>
      <w:r w:rsidR="00946DA2">
        <w:rPr>
          <w:rFonts w:cs="Arial"/>
          <w:bCs/>
          <w:noProof/>
          <w:szCs w:val="20"/>
          <w:lang w:eastAsia="ar-SA"/>
        </w:rPr>
        <w:t>0</w:t>
      </w:r>
      <w:r w:rsidR="00A45746" w:rsidRPr="00EE7D15">
        <w:rPr>
          <w:rFonts w:cs="Arial"/>
          <w:bCs/>
          <w:noProof/>
          <w:szCs w:val="20"/>
          <w:lang w:eastAsia="ar-SA"/>
        </w:rPr>
        <w:t>8</w:t>
      </w:r>
      <w:r w:rsidR="002C19FA" w:rsidRPr="00EE7D15">
        <w:rPr>
          <w:rFonts w:cs="Arial"/>
          <w:bCs/>
          <w:noProof/>
          <w:szCs w:val="20"/>
          <w:lang w:eastAsia="ar-SA"/>
        </w:rPr>
        <w:t xml:space="preserve"> PB</w:t>
      </w:r>
      <w:r w:rsidR="00CE198B" w:rsidRPr="00EE7D15">
        <w:rPr>
          <w:rFonts w:cs="Arial"/>
          <w:bCs/>
          <w:noProof/>
          <w:szCs w:val="20"/>
          <w:lang w:eastAsia="ar-SA"/>
        </w:rPr>
        <w:t>,</w:t>
      </w:r>
      <w:r w:rsidRPr="00EE7D15">
        <w:rPr>
          <w:rFonts w:cs="Arial"/>
          <w:bCs/>
          <w:noProof/>
          <w:szCs w:val="20"/>
          <w:lang w:eastAsia="ar-SA"/>
        </w:rPr>
        <w:t xml:space="preserve"> zmanjša količino programov oz. kvalitet</w:t>
      </w:r>
      <w:r w:rsidR="00F11487" w:rsidRPr="00EE7D15">
        <w:rPr>
          <w:rFonts w:cs="Arial"/>
          <w:bCs/>
          <w:noProof/>
          <w:szCs w:val="20"/>
          <w:lang w:eastAsia="ar-SA"/>
        </w:rPr>
        <w:t xml:space="preserve"> </w:t>
      </w:r>
      <w:r w:rsidR="00E93FE4" w:rsidRPr="00EE7D15">
        <w:rPr>
          <w:rFonts w:cs="Arial"/>
          <w:bCs/>
          <w:noProof/>
          <w:szCs w:val="20"/>
          <w:lang w:eastAsia="ar-SA"/>
        </w:rPr>
        <w:t>in/</w:t>
      </w:r>
      <w:r w:rsidR="00F11487" w:rsidRPr="00EE7D15">
        <w:rPr>
          <w:rFonts w:cs="Arial"/>
          <w:bCs/>
          <w:noProof/>
          <w:szCs w:val="20"/>
          <w:lang w:eastAsia="ar-SA"/>
        </w:rPr>
        <w:t>a</w:t>
      </w:r>
      <w:r w:rsidR="000B63D3" w:rsidRPr="00EE7D15">
        <w:rPr>
          <w:rFonts w:cs="Arial"/>
          <w:bCs/>
          <w:noProof/>
          <w:szCs w:val="20"/>
          <w:lang w:eastAsia="ar-SA"/>
        </w:rPr>
        <w:t xml:space="preserve">li </w:t>
      </w:r>
      <w:r w:rsidR="00A33849" w:rsidRPr="00EE7D15">
        <w:rPr>
          <w:rFonts w:cs="Arial"/>
          <w:bCs/>
          <w:noProof/>
          <w:szCs w:val="20"/>
          <w:lang w:eastAsia="ar-SA"/>
        </w:rPr>
        <w:t xml:space="preserve">prične </w:t>
      </w:r>
      <w:r w:rsidR="000B63D3" w:rsidRPr="00EE7D15">
        <w:rPr>
          <w:rFonts w:cs="Arial"/>
          <w:bCs/>
          <w:noProof/>
          <w:szCs w:val="20"/>
          <w:lang w:eastAsia="ar-SA"/>
        </w:rPr>
        <w:t xml:space="preserve">predčasni </w:t>
      </w:r>
      <w:r w:rsidR="00A33849" w:rsidRPr="00EE7D15">
        <w:rPr>
          <w:rFonts w:cs="Arial"/>
          <w:bCs/>
          <w:noProof/>
          <w:szCs w:val="20"/>
          <w:lang w:eastAsia="ar-SA"/>
        </w:rPr>
        <w:t xml:space="preserve">postopek </w:t>
      </w:r>
      <w:r w:rsidR="000B63D3" w:rsidRPr="00EE7D15">
        <w:rPr>
          <w:rFonts w:cs="Arial"/>
          <w:bCs/>
          <w:noProof/>
          <w:szCs w:val="20"/>
          <w:lang w:eastAsia="ar-SA"/>
        </w:rPr>
        <w:t xml:space="preserve">novega </w:t>
      </w:r>
      <w:r w:rsidR="00F07096" w:rsidRPr="00EE7D15">
        <w:rPr>
          <w:rFonts w:cs="Arial"/>
          <w:bCs/>
          <w:noProof/>
          <w:szCs w:val="20"/>
          <w:lang w:eastAsia="ar-SA"/>
        </w:rPr>
        <w:t>javnega naročil</w:t>
      </w:r>
      <w:r w:rsidR="00996A7B" w:rsidRPr="00EE7D15">
        <w:rPr>
          <w:rFonts w:cs="Arial"/>
          <w:bCs/>
          <w:noProof/>
          <w:szCs w:val="20"/>
          <w:lang w:eastAsia="ar-SA"/>
        </w:rPr>
        <w:t>a in sklenitve nove pogodbe</w:t>
      </w:r>
      <w:r w:rsidR="00ED24DB" w:rsidRPr="00EE7D15">
        <w:rPr>
          <w:rFonts w:cs="Arial"/>
          <w:bCs/>
          <w:noProof/>
          <w:szCs w:val="20"/>
          <w:lang w:eastAsia="ar-SA"/>
        </w:rPr>
        <w:t xml:space="preserve"> - v</w:t>
      </w:r>
      <w:r w:rsidR="00996A7B" w:rsidRPr="00EE7D15">
        <w:rPr>
          <w:rFonts w:cs="Arial"/>
          <w:bCs/>
          <w:noProof/>
          <w:szCs w:val="20"/>
          <w:lang w:eastAsia="ar-SA"/>
        </w:rPr>
        <w:t xml:space="preserve"> tem primeru </w:t>
      </w:r>
      <w:r w:rsidR="00C30E32" w:rsidRPr="00EE7D15">
        <w:rPr>
          <w:rFonts w:cs="Arial"/>
          <w:bCs/>
          <w:noProof/>
          <w:szCs w:val="20"/>
          <w:lang w:eastAsia="ar-SA"/>
        </w:rPr>
        <w:t xml:space="preserve">lahko </w:t>
      </w:r>
      <w:r w:rsidR="00996A7B" w:rsidRPr="00EE7D15">
        <w:rPr>
          <w:rFonts w:cs="Arial"/>
          <w:bCs/>
          <w:noProof/>
          <w:szCs w:val="20"/>
          <w:lang w:eastAsia="ar-SA"/>
        </w:rPr>
        <w:t>naročnik prekin</w:t>
      </w:r>
      <w:r w:rsidR="00C30E32" w:rsidRPr="00EE7D15">
        <w:rPr>
          <w:rFonts w:cs="Arial"/>
          <w:bCs/>
          <w:noProof/>
          <w:szCs w:val="20"/>
          <w:lang w:eastAsia="ar-SA"/>
        </w:rPr>
        <w:t>e</w:t>
      </w:r>
      <w:r w:rsidR="00996A7B" w:rsidRPr="00EE7D15">
        <w:rPr>
          <w:rFonts w:cs="Arial"/>
          <w:bCs/>
          <w:noProof/>
          <w:szCs w:val="20"/>
          <w:lang w:eastAsia="ar-SA"/>
        </w:rPr>
        <w:t xml:space="preserve"> to pogodbo</w:t>
      </w:r>
      <w:r w:rsidR="00ED24DB" w:rsidRPr="00EE7D15">
        <w:rPr>
          <w:rFonts w:cs="Arial"/>
          <w:bCs/>
          <w:noProof/>
          <w:szCs w:val="20"/>
          <w:lang w:eastAsia="ar-SA"/>
        </w:rPr>
        <w:t xml:space="preserve">. V obeh primerih se naročnik </w:t>
      </w:r>
      <w:r w:rsidR="00A33BC6" w:rsidRPr="00EE7D15">
        <w:rPr>
          <w:rFonts w:cs="Arial"/>
          <w:bCs/>
          <w:noProof/>
          <w:szCs w:val="20"/>
          <w:lang w:eastAsia="ar-SA"/>
        </w:rPr>
        <w:t xml:space="preserve">zavezuje, da </w:t>
      </w:r>
      <w:r w:rsidR="00996A7B" w:rsidRPr="00EE7D15">
        <w:rPr>
          <w:rFonts w:cs="Arial"/>
          <w:bCs/>
          <w:noProof/>
          <w:szCs w:val="20"/>
          <w:lang w:eastAsia="ar-SA"/>
        </w:rPr>
        <w:t>bo poravnal celotno vrednost 2</w:t>
      </w:r>
      <w:r w:rsidR="001568DF" w:rsidRPr="00EE7D15">
        <w:rPr>
          <w:rFonts w:cs="Arial"/>
          <w:bCs/>
          <w:noProof/>
          <w:szCs w:val="20"/>
          <w:lang w:eastAsia="ar-SA"/>
        </w:rPr>
        <w:t>-</w:t>
      </w:r>
      <w:r w:rsidR="00996A7B" w:rsidRPr="00EE7D15">
        <w:rPr>
          <w:rFonts w:cs="Arial"/>
          <w:bCs/>
          <w:noProof/>
          <w:szCs w:val="20"/>
          <w:lang w:eastAsia="ar-SA"/>
        </w:rPr>
        <w:t>letne zaveze in morebiten presežen uporabniški promet</w:t>
      </w:r>
      <w:r w:rsidR="005D6B4F" w:rsidRPr="00EE7D15">
        <w:rPr>
          <w:rFonts w:cs="Arial"/>
          <w:bCs/>
          <w:noProof/>
          <w:szCs w:val="20"/>
          <w:lang w:eastAsia="ar-SA"/>
        </w:rPr>
        <w:t>.</w:t>
      </w:r>
      <w:r w:rsidR="005D6B4F" w:rsidRPr="0029542F">
        <w:rPr>
          <w:rFonts w:cs="Arial"/>
          <w:bCs/>
          <w:noProof/>
          <w:szCs w:val="20"/>
          <w:lang w:eastAsia="ar-SA"/>
        </w:rPr>
        <w:t xml:space="preserve"> </w:t>
      </w:r>
    </w:p>
    <w:bookmarkEnd w:id="92"/>
    <w:p w14:paraId="3D285D98" w14:textId="77777777" w:rsidR="009F6AB0" w:rsidRPr="0029542F" w:rsidRDefault="009F6AB0" w:rsidP="0090227D">
      <w:pPr>
        <w:rPr>
          <w:b/>
          <w:noProof/>
          <w:u w:val="single"/>
        </w:rPr>
      </w:pPr>
    </w:p>
    <w:p w14:paraId="57FFF0CF" w14:textId="00E71BF6" w:rsidR="00DD2FD0" w:rsidRPr="0029542F" w:rsidRDefault="000D38D4" w:rsidP="0090227D">
      <w:pPr>
        <w:rPr>
          <w:noProof/>
        </w:rPr>
      </w:pPr>
      <w:r w:rsidRPr="0029542F">
        <w:rPr>
          <w:b/>
          <w:noProof/>
          <w:u w:val="single"/>
        </w:rPr>
        <w:t>Obdobje najema storitve strujanja</w:t>
      </w:r>
      <w:r w:rsidR="003763C5" w:rsidRPr="0029542F">
        <w:rPr>
          <w:b/>
          <w:noProof/>
          <w:u w:val="single"/>
        </w:rPr>
        <w:t>;</w:t>
      </w:r>
      <w:bookmarkStart w:id="93" w:name="_Toc84640983"/>
      <w:bookmarkStart w:id="94" w:name="_Toc141504402"/>
      <w:bookmarkStart w:id="95" w:name="_Toc224527394"/>
      <w:bookmarkEnd w:id="86"/>
      <w:r w:rsidR="00D50B46" w:rsidRPr="0029542F">
        <w:rPr>
          <w:noProof/>
        </w:rPr>
        <w:t xml:space="preserve"> </w:t>
      </w:r>
      <w:r w:rsidR="003763C5" w:rsidRPr="0029542F">
        <w:rPr>
          <w:rFonts w:cs="Arial"/>
          <w:bCs/>
          <w:noProof/>
          <w:kern w:val="16"/>
          <w:szCs w:val="20"/>
        </w:rPr>
        <w:t xml:space="preserve">Naročnik bo sklenil pogodbo z izbranim ponudnikom za obdobje </w:t>
      </w:r>
      <w:r w:rsidR="00FE0037" w:rsidRPr="0029542F">
        <w:rPr>
          <w:rFonts w:cs="Arial"/>
          <w:bCs/>
          <w:noProof/>
          <w:kern w:val="16"/>
          <w:szCs w:val="20"/>
        </w:rPr>
        <w:t>dveh let</w:t>
      </w:r>
      <w:r w:rsidR="005232DA" w:rsidRPr="0029542F">
        <w:rPr>
          <w:rFonts w:cs="Arial"/>
          <w:bCs/>
          <w:noProof/>
          <w:kern w:val="16"/>
          <w:szCs w:val="20"/>
        </w:rPr>
        <w:t>.</w:t>
      </w:r>
      <w:r w:rsidR="000D251F" w:rsidRPr="0029542F">
        <w:rPr>
          <w:bCs/>
          <w:noProof/>
        </w:rPr>
        <w:t xml:space="preserve"> </w:t>
      </w:r>
    </w:p>
    <w:bookmarkEnd w:id="93"/>
    <w:bookmarkEnd w:id="94"/>
    <w:bookmarkEnd w:id="95"/>
    <w:p w14:paraId="42ABDFEC" w14:textId="75E00C9B" w:rsidR="00CA2849" w:rsidRPr="0029542F" w:rsidRDefault="00CA2849" w:rsidP="009E399D">
      <w:pPr>
        <w:rPr>
          <w:rFonts w:cs="Arial"/>
          <w:noProof/>
          <w:u w:val="single"/>
        </w:rPr>
      </w:pPr>
    </w:p>
    <w:p w14:paraId="40B0DC83" w14:textId="3391E1A0" w:rsidR="00CA2849" w:rsidRPr="0029542F" w:rsidRDefault="00CA2849" w:rsidP="00CA2849">
      <w:pPr>
        <w:pStyle w:val="Heading3"/>
        <w:tabs>
          <w:tab w:val="clear" w:pos="720"/>
          <w:tab w:val="num" w:pos="862"/>
        </w:tabs>
        <w:ind w:left="862"/>
        <w:rPr>
          <w:b/>
          <w:noProof/>
          <w:sz w:val="22"/>
          <w:szCs w:val="22"/>
        </w:rPr>
      </w:pPr>
      <w:bookmarkStart w:id="96" w:name="_Toc126544260"/>
      <w:bookmarkStart w:id="97" w:name="_Toc135543643"/>
      <w:bookmarkStart w:id="98" w:name="_Toc145817410"/>
      <w:bookmarkStart w:id="99" w:name="_Toc224527392"/>
      <w:bookmarkStart w:id="100" w:name="_Toc24458671"/>
      <w:bookmarkStart w:id="101" w:name="_Toc100649435"/>
      <w:bookmarkStart w:id="102" w:name="_Toc232415227"/>
      <w:r w:rsidRPr="0029542F">
        <w:rPr>
          <w:b/>
          <w:noProof/>
          <w:sz w:val="22"/>
          <w:szCs w:val="22"/>
        </w:rPr>
        <w:t>Izjava o sprejemu pogojev javnega naročila</w:t>
      </w:r>
      <w:bookmarkEnd w:id="96"/>
      <w:bookmarkEnd w:id="97"/>
      <w:bookmarkEnd w:id="98"/>
      <w:bookmarkEnd w:id="99"/>
      <w:bookmarkEnd w:id="100"/>
      <w:bookmarkEnd w:id="101"/>
      <w:bookmarkEnd w:id="102"/>
    </w:p>
    <w:p w14:paraId="54A45F49" w14:textId="0BFAC1BD" w:rsidR="00DD2FD0" w:rsidRPr="0029542F" w:rsidRDefault="00DD2FD0" w:rsidP="009E399D">
      <w:pPr>
        <w:rPr>
          <w:rFonts w:cs="Arial"/>
          <w:noProof/>
          <w:u w:val="single"/>
        </w:rPr>
      </w:pPr>
    </w:p>
    <w:p w14:paraId="7D675C68" w14:textId="79D19BF8" w:rsidR="00DD2FD0" w:rsidRPr="0029542F" w:rsidRDefault="00DD2FD0" w:rsidP="00DD2FD0">
      <w:pPr>
        <w:pStyle w:val="Heading3"/>
        <w:tabs>
          <w:tab w:val="clear" w:pos="720"/>
          <w:tab w:val="num" w:pos="862"/>
        </w:tabs>
        <w:ind w:left="862"/>
        <w:rPr>
          <w:b/>
          <w:noProof/>
          <w:sz w:val="22"/>
          <w:szCs w:val="22"/>
        </w:rPr>
      </w:pPr>
      <w:bookmarkStart w:id="103" w:name="_Toc100649437"/>
      <w:bookmarkStart w:id="104" w:name="_Toc232415228"/>
      <w:r w:rsidRPr="0029542F">
        <w:rPr>
          <w:b/>
          <w:noProof/>
          <w:sz w:val="22"/>
          <w:szCs w:val="22"/>
        </w:rPr>
        <w:t>Izjavo o sposobnosti in o izpolnjevanju pogojev za sodelovanje</w:t>
      </w:r>
      <w:bookmarkEnd w:id="103"/>
      <w:bookmarkEnd w:id="104"/>
    </w:p>
    <w:p w14:paraId="66655375" w14:textId="583FA045" w:rsidR="00CA2849" w:rsidRPr="0029542F" w:rsidRDefault="00CA2849" w:rsidP="00CA2849">
      <w:pPr>
        <w:rPr>
          <w:noProof/>
        </w:rPr>
      </w:pPr>
    </w:p>
    <w:p w14:paraId="08EFED84" w14:textId="77777777" w:rsidR="00CA2849" w:rsidRPr="0029542F" w:rsidRDefault="00CA2849" w:rsidP="00CA2849">
      <w:pPr>
        <w:pStyle w:val="Heading3"/>
        <w:tabs>
          <w:tab w:val="clear" w:pos="720"/>
          <w:tab w:val="num" w:pos="862"/>
        </w:tabs>
        <w:ind w:left="862"/>
        <w:rPr>
          <w:b/>
          <w:noProof/>
          <w:sz w:val="22"/>
          <w:szCs w:val="22"/>
        </w:rPr>
      </w:pPr>
      <w:bookmarkStart w:id="105" w:name="_Toc397518885"/>
      <w:bookmarkStart w:id="106" w:name="_Toc482703820"/>
      <w:bookmarkStart w:id="107" w:name="_Toc101353125"/>
      <w:bookmarkStart w:id="108" w:name="_Toc232415229"/>
      <w:r w:rsidRPr="0029542F">
        <w:rPr>
          <w:b/>
          <w:noProof/>
          <w:sz w:val="22"/>
          <w:szCs w:val="22"/>
        </w:rPr>
        <w:t>Reference ponudnika</w:t>
      </w:r>
      <w:bookmarkEnd w:id="105"/>
      <w:bookmarkEnd w:id="106"/>
      <w:bookmarkEnd w:id="107"/>
      <w:bookmarkEnd w:id="108"/>
    </w:p>
    <w:p w14:paraId="7777885D" w14:textId="77777777" w:rsidR="00CA2849" w:rsidRPr="0029542F" w:rsidRDefault="00CA2849" w:rsidP="00CA2849">
      <w:pPr>
        <w:pStyle w:val="BESEDILO"/>
        <w:keepLines w:val="0"/>
        <w:widowControl/>
        <w:tabs>
          <w:tab w:val="clear" w:pos="2155"/>
        </w:tabs>
        <w:rPr>
          <w:rFonts w:cs="Arial"/>
          <w:noProof/>
          <w:kern w:val="0"/>
          <w:lang w:eastAsia="sl-SI"/>
        </w:rPr>
      </w:pPr>
    </w:p>
    <w:p w14:paraId="701CFFBB" w14:textId="3C88DCA1" w:rsidR="00CA2849" w:rsidRPr="0029542F" w:rsidRDefault="00CA2849" w:rsidP="00CA2849">
      <w:pPr>
        <w:rPr>
          <w:rFonts w:cs="Arial"/>
          <w:noProof/>
          <w:lang w:eastAsia="ar-SA"/>
        </w:rPr>
      </w:pPr>
      <w:r w:rsidRPr="0029542F">
        <w:rPr>
          <w:rFonts w:cs="Arial"/>
          <w:noProof/>
          <w:lang w:eastAsia="ar-SA"/>
        </w:rPr>
        <w:t>Ponudnik mora priložiti  ustrezne referenčne izjave, podpisane s strani odgovornih oseb, skladno z zahtevami tč. 3.3. te dokumentacije.</w:t>
      </w:r>
    </w:p>
    <w:p w14:paraId="3C141682" w14:textId="77777777" w:rsidR="00CA2849" w:rsidRPr="0029542F" w:rsidRDefault="00CA2849" w:rsidP="00CA2849">
      <w:pPr>
        <w:tabs>
          <w:tab w:val="left" w:pos="0"/>
        </w:tabs>
        <w:rPr>
          <w:rFonts w:cs="Arial"/>
          <w:noProof/>
        </w:rPr>
      </w:pPr>
    </w:p>
    <w:p w14:paraId="69B04414" w14:textId="77777777" w:rsidR="00CA2849" w:rsidRPr="0029542F" w:rsidRDefault="00CA2849" w:rsidP="00CA2849">
      <w:pPr>
        <w:tabs>
          <w:tab w:val="left" w:pos="0"/>
        </w:tabs>
        <w:rPr>
          <w:rFonts w:cs="Arial"/>
          <w:noProof/>
        </w:rPr>
      </w:pPr>
      <w:r w:rsidRPr="0029542F">
        <w:rPr>
          <w:rFonts w:cs="Arial"/>
          <w:noProof/>
        </w:rPr>
        <w:t>Naročnik si pridržuje pravico, da ponudnika naknadno pozove k dostavi originalov dokumentov.</w:t>
      </w:r>
    </w:p>
    <w:p w14:paraId="2DE72682" w14:textId="77777777" w:rsidR="00DD2FD0" w:rsidRPr="0029542F" w:rsidRDefault="00DD2FD0" w:rsidP="009E399D">
      <w:pPr>
        <w:rPr>
          <w:rFonts w:cs="Arial"/>
          <w:noProof/>
          <w:u w:val="single"/>
        </w:rPr>
      </w:pPr>
    </w:p>
    <w:p w14:paraId="38485D11" w14:textId="77777777" w:rsidR="009E399D" w:rsidRPr="0029542F" w:rsidRDefault="009E399D" w:rsidP="00DD3F18">
      <w:pPr>
        <w:pStyle w:val="Heading3"/>
        <w:tabs>
          <w:tab w:val="clear" w:pos="720"/>
          <w:tab w:val="num" w:pos="862"/>
        </w:tabs>
        <w:ind w:left="862"/>
        <w:rPr>
          <w:b/>
          <w:noProof/>
          <w:sz w:val="22"/>
          <w:szCs w:val="22"/>
        </w:rPr>
      </w:pPr>
      <w:bookmarkStart w:id="109" w:name="_toc1955"/>
      <w:bookmarkStart w:id="110" w:name="_Toc232415230"/>
      <w:bookmarkEnd w:id="109"/>
      <w:r w:rsidRPr="0029542F">
        <w:rPr>
          <w:b/>
          <w:noProof/>
          <w:sz w:val="22"/>
          <w:szCs w:val="22"/>
        </w:rPr>
        <w:t>Vzorec pogodbe</w:t>
      </w:r>
      <w:bookmarkEnd w:id="110"/>
    </w:p>
    <w:p w14:paraId="2F2CE793" w14:textId="77777777" w:rsidR="001559D3" w:rsidRPr="0029542F" w:rsidRDefault="001559D3" w:rsidP="009E399D">
      <w:pPr>
        <w:rPr>
          <w:noProof/>
        </w:rPr>
      </w:pPr>
    </w:p>
    <w:p w14:paraId="4B2723B3" w14:textId="2470D306" w:rsidR="009E399D" w:rsidRPr="0029542F" w:rsidRDefault="009E399D" w:rsidP="009E399D">
      <w:pPr>
        <w:rPr>
          <w:noProof/>
        </w:rPr>
      </w:pPr>
      <w:r w:rsidRPr="0029542F">
        <w:rPr>
          <w:noProof/>
        </w:rPr>
        <w:t xml:space="preserve">Vzorec pogodbe, kjer mora biti </w:t>
      </w:r>
      <w:r w:rsidRPr="0029542F">
        <w:rPr>
          <w:b/>
          <w:noProof/>
          <w:u w:val="single"/>
        </w:rPr>
        <w:t>parafirana in ožigosana vsaka stran</w:t>
      </w:r>
      <w:r w:rsidRPr="0029542F">
        <w:rPr>
          <w:noProof/>
        </w:rPr>
        <w:t xml:space="preserve"> s strani ponudnikovega zastopnika ali prokurista. V angleški verziji </w:t>
      </w:r>
      <w:r w:rsidRPr="0029542F">
        <w:rPr>
          <w:rFonts w:cs="Arial"/>
          <w:noProof/>
          <w:color w:val="282828"/>
          <w:szCs w:val="20"/>
        </w:rPr>
        <w:t>dokumentacije v zvezi z oddajo javnega naročila</w:t>
      </w:r>
      <w:r w:rsidRPr="0029542F">
        <w:rPr>
          <w:noProof/>
        </w:rPr>
        <w:t xml:space="preserve"> je v pogodbi vsak člen napisan najprej v slovenščini in nato v angleščini. </w:t>
      </w:r>
      <w:r w:rsidRPr="0029542F">
        <w:rPr>
          <w:noProof/>
          <w:spacing w:val="20"/>
        </w:rPr>
        <w:t>V primeru dvoma ali nesporazuma, velja slovenska verzija</w:t>
      </w:r>
      <w:r w:rsidRPr="0029542F">
        <w:rPr>
          <w:noProof/>
        </w:rPr>
        <w:t xml:space="preserve">. </w:t>
      </w:r>
    </w:p>
    <w:p w14:paraId="175C4A66" w14:textId="77777777" w:rsidR="00DD2FD0" w:rsidRPr="0029542F" w:rsidRDefault="00DD2FD0" w:rsidP="009E399D">
      <w:pPr>
        <w:rPr>
          <w:noProof/>
        </w:rPr>
      </w:pPr>
    </w:p>
    <w:p w14:paraId="7C8F8794" w14:textId="29514196" w:rsidR="00DD2FD0" w:rsidRPr="0029542F" w:rsidRDefault="00DD2FD0" w:rsidP="009E399D">
      <w:pPr>
        <w:rPr>
          <w:noProof/>
        </w:rPr>
      </w:pPr>
    </w:p>
    <w:p w14:paraId="2058B0C3" w14:textId="77777777" w:rsidR="00DD2FD0" w:rsidRPr="0029542F" w:rsidRDefault="00DD2FD0" w:rsidP="00DD2FD0">
      <w:pPr>
        <w:pStyle w:val="Heading3"/>
        <w:spacing w:before="0" w:after="0"/>
        <w:rPr>
          <w:b/>
          <w:noProof/>
          <w:sz w:val="22"/>
          <w:szCs w:val="22"/>
        </w:rPr>
      </w:pPr>
      <w:bookmarkStart w:id="111" w:name="_Toc159228327"/>
      <w:bookmarkStart w:id="112" w:name="_Toc165356100"/>
      <w:bookmarkStart w:id="113" w:name="_Toc261247511"/>
      <w:bookmarkStart w:id="114" w:name="_Toc24458680"/>
      <w:bookmarkStart w:id="115" w:name="_Toc100649440"/>
      <w:bookmarkStart w:id="116" w:name="_Toc232415231"/>
      <w:r w:rsidRPr="0029542F">
        <w:rPr>
          <w:b/>
          <w:noProof/>
          <w:sz w:val="22"/>
          <w:szCs w:val="22"/>
        </w:rPr>
        <w:t>Obrazec BON-2 ali bančno potrdilo o solventnosti</w:t>
      </w:r>
      <w:bookmarkEnd w:id="111"/>
      <w:bookmarkEnd w:id="112"/>
      <w:bookmarkEnd w:id="113"/>
      <w:bookmarkEnd w:id="114"/>
      <w:bookmarkEnd w:id="115"/>
      <w:bookmarkEnd w:id="116"/>
    </w:p>
    <w:p w14:paraId="0581F38C" w14:textId="77777777" w:rsidR="00DD2FD0" w:rsidRPr="0029542F" w:rsidRDefault="00DD2FD0" w:rsidP="00DD2FD0">
      <w:pPr>
        <w:rPr>
          <w:bCs/>
          <w:noProof/>
        </w:rPr>
      </w:pPr>
    </w:p>
    <w:p w14:paraId="30D32C20" w14:textId="77777777" w:rsidR="00C730BB" w:rsidRPr="00C730BB" w:rsidRDefault="00C730BB" w:rsidP="00C730BB">
      <w:pPr>
        <w:rPr>
          <w:rFonts w:ascii="Calibri" w:hAnsi="Calibri"/>
          <w:szCs w:val="22"/>
        </w:rPr>
      </w:pPr>
      <w:r w:rsidRPr="00C730BB">
        <w:t xml:space="preserve">Naročnik bo </w:t>
      </w:r>
      <w:r w:rsidRPr="00C730BB">
        <w:rPr>
          <w:b/>
          <w:bCs/>
        </w:rPr>
        <w:t>od najugodnejšega ponudnika</w:t>
      </w:r>
      <w:r w:rsidRPr="00C730BB">
        <w:t xml:space="preserve"> zahteval predložitev obrazca BON-2 ali bančnega potrdila o solventnosti, ki dokazuje, </w:t>
      </w:r>
      <w:r w:rsidRPr="00C730BB">
        <w:rPr>
          <w:b/>
          <w:bCs/>
        </w:rPr>
        <w:t>da ponudnik v zadnjih šestih mesecih pred rokom za predložitev ponudb, vključno z dnevom oddaje ponudb, ni imel blokiranih računov oz. dospelih neporavnanih obveznosti (skupno na vseh računih).</w:t>
      </w:r>
      <w:r w:rsidRPr="00C730BB">
        <w:t xml:space="preserve"> V kolikor ima ponudnik več računov, mora v primeru predložitve bančnega potrdila o solventnosti, le-tega predložiti </w:t>
      </w:r>
      <w:r w:rsidRPr="00C730BB">
        <w:rPr>
          <w:b/>
          <w:bCs/>
        </w:rPr>
        <w:t>za vse račune</w:t>
      </w:r>
      <w:r w:rsidRPr="00C730BB">
        <w:t>.</w:t>
      </w:r>
    </w:p>
    <w:p w14:paraId="07258F95" w14:textId="77777777" w:rsidR="00DD2FD0" w:rsidRPr="004E496A" w:rsidRDefault="00DD2FD0" w:rsidP="00DD2FD0">
      <w:pPr>
        <w:rPr>
          <w:noProof/>
          <w:highlight w:val="yellow"/>
        </w:rPr>
      </w:pPr>
    </w:p>
    <w:p w14:paraId="50436CFD" w14:textId="5E998FAE" w:rsidR="00DD2FD0" w:rsidRPr="0029542F" w:rsidRDefault="00DD2FD0" w:rsidP="00DD2FD0">
      <w:pPr>
        <w:tabs>
          <w:tab w:val="left" w:pos="0"/>
        </w:tabs>
        <w:rPr>
          <w:rFonts w:cs="Arial"/>
          <w:noProof/>
        </w:rPr>
      </w:pPr>
      <w:r w:rsidRPr="00C730BB">
        <w:rPr>
          <w:rFonts w:cs="Arial"/>
          <w:noProof/>
        </w:rPr>
        <w:t>Naročnik si pridržuje pravico, da ponudnika naknadno pozove k dostavi originala dokumenta.</w:t>
      </w:r>
    </w:p>
    <w:p w14:paraId="4429DCC1" w14:textId="77777777" w:rsidR="00864B8C" w:rsidRPr="0029542F" w:rsidRDefault="00864B8C" w:rsidP="00DD2FD0">
      <w:pPr>
        <w:tabs>
          <w:tab w:val="left" w:pos="0"/>
        </w:tabs>
        <w:rPr>
          <w:rFonts w:cs="Arial"/>
          <w:noProof/>
        </w:rPr>
      </w:pPr>
    </w:p>
    <w:p w14:paraId="54861AB1" w14:textId="37BAEC97" w:rsidR="00864B8C" w:rsidRPr="0029542F" w:rsidRDefault="00864B8C" w:rsidP="009E399D">
      <w:pPr>
        <w:rPr>
          <w:noProof/>
        </w:rPr>
      </w:pPr>
    </w:p>
    <w:p w14:paraId="24AF5359" w14:textId="5919BE0D" w:rsidR="00864B8C" w:rsidRPr="0029542F" w:rsidRDefault="00054A7F" w:rsidP="00864B8C">
      <w:pPr>
        <w:pStyle w:val="Heading3"/>
        <w:tabs>
          <w:tab w:val="clear" w:pos="720"/>
          <w:tab w:val="num" w:pos="862"/>
        </w:tabs>
        <w:spacing w:before="0" w:after="0"/>
        <w:rPr>
          <w:b/>
          <w:noProof/>
          <w:sz w:val="22"/>
          <w:szCs w:val="22"/>
        </w:rPr>
      </w:pPr>
      <w:bookmarkStart w:id="117" w:name="_Toc232415232"/>
      <w:r w:rsidRPr="0029542F">
        <w:rPr>
          <w:b/>
          <w:noProof/>
          <w:sz w:val="22"/>
          <w:szCs w:val="22"/>
        </w:rPr>
        <w:t>Predstavitev delovanja</w:t>
      </w:r>
      <w:bookmarkEnd w:id="117"/>
    </w:p>
    <w:p w14:paraId="751D324E" w14:textId="77777777" w:rsidR="00864B8C" w:rsidRPr="0029542F" w:rsidRDefault="00864B8C" w:rsidP="00864B8C">
      <w:pPr>
        <w:pStyle w:val="BESEDILO"/>
        <w:keepLines w:val="0"/>
        <w:widowControl/>
        <w:tabs>
          <w:tab w:val="clear" w:pos="2155"/>
        </w:tabs>
        <w:rPr>
          <w:rFonts w:cs="Arial"/>
          <w:noProof/>
          <w:kern w:val="0"/>
          <w:lang w:eastAsia="sl-SI"/>
        </w:rPr>
      </w:pPr>
    </w:p>
    <w:p w14:paraId="7C1FC448" w14:textId="008D80AF" w:rsidR="00864B8C" w:rsidRPr="0029542F" w:rsidRDefault="00864B8C" w:rsidP="00864B8C">
      <w:pPr>
        <w:rPr>
          <w:rFonts w:cs="Arial"/>
          <w:noProof/>
          <w:lang w:eastAsia="ar-SA"/>
        </w:rPr>
      </w:pPr>
      <w:r w:rsidRPr="0029542F">
        <w:rPr>
          <w:rFonts w:cs="Arial"/>
          <w:noProof/>
          <w:lang w:eastAsia="ar-SA"/>
        </w:rPr>
        <w:t>Ponudnik mora priložiti predstavitev delovanja ponujene storitve strujanja.</w:t>
      </w:r>
    </w:p>
    <w:p w14:paraId="1913331A" w14:textId="77777777" w:rsidR="00864B8C" w:rsidRPr="0029542F" w:rsidRDefault="00864B8C" w:rsidP="009E399D">
      <w:pPr>
        <w:rPr>
          <w:noProof/>
        </w:rPr>
      </w:pPr>
    </w:p>
    <w:p w14:paraId="7B6A457E" w14:textId="26C7F568" w:rsidR="009E399D" w:rsidRPr="0029542F" w:rsidRDefault="009E399D" w:rsidP="00DD3F18">
      <w:pPr>
        <w:pStyle w:val="Heading3"/>
        <w:tabs>
          <w:tab w:val="clear" w:pos="720"/>
          <w:tab w:val="num" w:pos="862"/>
        </w:tabs>
        <w:ind w:left="862"/>
        <w:rPr>
          <w:b/>
          <w:noProof/>
          <w:sz w:val="22"/>
          <w:szCs w:val="22"/>
        </w:rPr>
      </w:pPr>
      <w:bookmarkStart w:id="118" w:name="_toc1958"/>
      <w:bookmarkStart w:id="119" w:name="_Toc232415233"/>
      <w:bookmarkStart w:id="120" w:name="_Toc15030896"/>
      <w:bookmarkStart w:id="121" w:name="_Toc218393808"/>
      <w:bookmarkStart w:id="122" w:name="_Toc224527409"/>
      <w:bookmarkEnd w:id="118"/>
      <w:r w:rsidRPr="0029542F">
        <w:rPr>
          <w:b/>
          <w:noProof/>
          <w:sz w:val="22"/>
          <w:szCs w:val="22"/>
        </w:rPr>
        <w:t>Izjava o posredovanju podatkov o razkritju lastništva ponudnika</w:t>
      </w:r>
      <w:bookmarkEnd w:id="119"/>
    </w:p>
    <w:p w14:paraId="36F8EA36" w14:textId="77777777" w:rsidR="003E2DD3" w:rsidRPr="0029542F" w:rsidRDefault="003E2DD3" w:rsidP="003E2DD3">
      <w:pPr>
        <w:rPr>
          <w:noProof/>
        </w:rPr>
      </w:pPr>
    </w:p>
    <w:p w14:paraId="063DE1C7" w14:textId="77777777" w:rsidR="009E399D" w:rsidRPr="0029542F" w:rsidRDefault="009E399D" w:rsidP="009E399D">
      <w:pPr>
        <w:rPr>
          <w:rFonts w:cs="Arial"/>
          <w:noProof/>
          <w:szCs w:val="20"/>
        </w:rPr>
      </w:pPr>
      <w:r w:rsidRPr="0029542F">
        <w:rPr>
          <w:rFonts w:cs="Arial"/>
          <w:noProof/>
          <w:szCs w:val="20"/>
        </w:rPr>
        <w:t xml:space="preserve">Ponudnik mora predložiti predmetno izjavo s katero izjavlja, da bo naročniku v roku osmih dni od prejema poziva posredoval </w:t>
      </w:r>
      <w:r w:rsidRPr="0029542F">
        <w:rPr>
          <w:rFonts w:cs="Arial"/>
          <w:i/>
          <w:noProof/>
          <w:szCs w:val="20"/>
        </w:rPr>
        <w:t>Izjavo o udeležbi fizičnih in pravnih oseb v lastništvu ponudnika,</w:t>
      </w:r>
      <w:r w:rsidRPr="0029542F">
        <w:rPr>
          <w:rFonts w:cs="Arial"/>
          <w:noProof/>
          <w:szCs w:val="20"/>
        </w:rPr>
        <w:t xml:space="preserve"> ki je priložena v </w:t>
      </w:r>
      <w:r w:rsidRPr="0029542F">
        <w:rPr>
          <w:rFonts w:cs="Arial"/>
          <w:noProof/>
          <w:color w:val="282828"/>
          <w:szCs w:val="20"/>
        </w:rPr>
        <w:t>dokumentacije v zvezi z oddajo javnega naročila</w:t>
      </w:r>
      <w:r w:rsidRPr="0029542F">
        <w:rPr>
          <w:rFonts w:cs="Arial"/>
          <w:noProof/>
          <w:szCs w:val="20"/>
        </w:rPr>
        <w:t>.</w:t>
      </w:r>
    </w:p>
    <w:p w14:paraId="0F0B3FB3" w14:textId="77777777" w:rsidR="009E399D" w:rsidRPr="0029542F" w:rsidRDefault="009E399D" w:rsidP="009E399D">
      <w:pPr>
        <w:rPr>
          <w:rFonts w:cs="Arial"/>
          <w:noProof/>
          <w:szCs w:val="20"/>
        </w:rPr>
      </w:pPr>
    </w:p>
    <w:p w14:paraId="3D97768B" w14:textId="77777777" w:rsidR="009E399D" w:rsidRPr="0029542F" w:rsidRDefault="009E399D" w:rsidP="009E399D">
      <w:pPr>
        <w:rPr>
          <w:rFonts w:cs="Arial"/>
          <w:i/>
          <w:noProof/>
          <w:szCs w:val="20"/>
        </w:rPr>
      </w:pPr>
      <w:r w:rsidRPr="0029542F">
        <w:rPr>
          <w:rFonts w:cs="Arial"/>
          <w:noProof/>
          <w:szCs w:val="20"/>
        </w:rPr>
        <w:t xml:space="preserve">Naročnik bo pred sprejemom odločitve o oddaji javnega naročila pozval ponudnika, ki bo glede na merila dosegel najboljši rezultat za predmetno javno naročilo, da v roku osmih dni od prejema poziva naročnika, le-temu posreduje </w:t>
      </w:r>
      <w:r w:rsidRPr="0029542F">
        <w:rPr>
          <w:rFonts w:cs="Arial"/>
          <w:i/>
          <w:noProof/>
          <w:szCs w:val="20"/>
        </w:rPr>
        <w:t>Izjavo o udeležbi fizičnih in pravnih oseb v lastništvu ponudnika.</w:t>
      </w:r>
    </w:p>
    <w:p w14:paraId="76AB7508" w14:textId="77777777" w:rsidR="009E399D" w:rsidRPr="0029542F" w:rsidRDefault="009E399D" w:rsidP="009E399D">
      <w:pPr>
        <w:rPr>
          <w:rFonts w:cs="Arial"/>
          <w:i/>
          <w:noProof/>
          <w:szCs w:val="20"/>
        </w:rPr>
      </w:pPr>
    </w:p>
    <w:p w14:paraId="2AB59923" w14:textId="77777777" w:rsidR="009E399D" w:rsidRPr="0029542F" w:rsidRDefault="009E399D" w:rsidP="009E399D">
      <w:pPr>
        <w:rPr>
          <w:rFonts w:cs="Arial"/>
          <w:noProof/>
          <w:szCs w:val="20"/>
        </w:rPr>
      </w:pPr>
      <w:r w:rsidRPr="0029542F">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13C0967B" w14:textId="77777777" w:rsidR="009E399D" w:rsidRPr="0029542F" w:rsidRDefault="009E399D" w:rsidP="009E399D">
      <w:pPr>
        <w:rPr>
          <w:rFonts w:cs="Arial"/>
          <w:i/>
          <w:noProof/>
          <w:szCs w:val="20"/>
          <w:u w:val="single"/>
        </w:rPr>
      </w:pPr>
    </w:p>
    <w:p w14:paraId="2E79410B" w14:textId="52A62BE8" w:rsidR="009E399D" w:rsidRPr="0029542F" w:rsidRDefault="009E399D" w:rsidP="009E399D">
      <w:pPr>
        <w:rPr>
          <w:rFonts w:cs="Arial"/>
          <w:i/>
          <w:noProof/>
          <w:szCs w:val="20"/>
          <w:u w:val="single"/>
        </w:rPr>
      </w:pPr>
      <w:r w:rsidRPr="0029542F">
        <w:rPr>
          <w:rFonts w:cs="Arial"/>
          <w:i/>
          <w:noProof/>
          <w:szCs w:val="20"/>
          <w:u w:val="single"/>
        </w:rPr>
        <w:t>Pojasnilo:</w:t>
      </w:r>
    </w:p>
    <w:p w14:paraId="4F1D0A4C" w14:textId="1231FE6F" w:rsidR="00B33AE8" w:rsidRPr="0029542F" w:rsidRDefault="00B33AE8" w:rsidP="00B33AE8">
      <w:pPr>
        <w:rPr>
          <w:rFonts w:cs="Arial"/>
          <w:i/>
          <w:noProof/>
          <w:szCs w:val="20"/>
        </w:rPr>
      </w:pPr>
      <w:r w:rsidRPr="0029542F">
        <w:rPr>
          <w:rFonts w:cs="Arial"/>
          <w:i/>
          <w:noProof/>
          <w:szCs w:val="20"/>
        </w:rPr>
        <w:t>Naročnik je dolžan</w:t>
      </w:r>
      <w:r w:rsidR="003763C5" w:rsidRPr="0029542F">
        <w:rPr>
          <w:rFonts w:cs="Arial"/>
          <w:i/>
          <w:noProof/>
          <w:szCs w:val="20"/>
        </w:rPr>
        <w:t>,</w:t>
      </w:r>
      <w:r w:rsidRPr="0029542F">
        <w:rPr>
          <w:rFonts w:cs="Arial"/>
          <w:i/>
          <w:noProof/>
          <w:szCs w:val="20"/>
        </w:rPr>
        <w:t xml:space="preserve"> skladno s šestim odstavkom 14. člena Zakona o integriteti in preprečevanju korupcije (Uradni list RS, št. 69/11 </w:t>
      </w:r>
      <w:r w:rsidR="003763C5" w:rsidRPr="0029542F">
        <w:rPr>
          <w:noProof/>
        </w:rPr>
        <w:t>s spremembami in dopolnitvami</w:t>
      </w:r>
      <w:r w:rsidRPr="0029542F">
        <w:rPr>
          <w:rFonts w:cs="Arial"/>
          <w:i/>
          <w:noProof/>
          <w:szCs w:val="20"/>
        </w:rPr>
        <w:t>),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6D7F65AC" w14:textId="77777777" w:rsidR="00D04AFD" w:rsidRPr="0029542F" w:rsidRDefault="00D04AFD" w:rsidP="00B33AE8">
      <w:pPr>
        <w:rPr>
          <w:rFonts w:cs="Arial"/>
          <w:i/>
          <w:noProof/>
          <w:szCs w:val="20"/>
        </w:rPr>
      </w:pPr>
    </w:p>
    <w:p w14:paraId="72D8CA81" w14:textId="003F49E9" w:rsidR="00B852C5" w:rsidRPr="0029542F" w:rsidRDefault="00B852C5" w:rsidP="001935BB">
      <w:pPr>
        <w:contextualSpacing/>
        <w:rPr>
          <w:noProof/>
        </w:rPr>
      </w:pPr>
    </w:p>
    <w:p w14:paraId="7B66499C" w14:textId="77777777" w:rsidR="004E496A" w:rsidRDefault="004E496A">
      <w:pPr>
        <w:spacing w:after="200" w:line="276" w:lineRule="auto"/>
        <w:jc w:val="left"/>
        <w:rPr>
          <w:rFonts w:cs="Arial"/>
          <w:b/>
          <w:noProof/>
          <w:kern w:val="32"/>
          <w:sz w:val="24"/>
          <w:szCs w:val="32"/>
        </w:rPr>
      </w:pPr>
      <w:r>
        <w:rPr>
          <w:b/>
          <w:noProof/>
        </w:rPr>
        <w:br w:type="page"/>
      </w:r>
    </w:p>
    <w:p w14:paraId="00F3D588" w14:textId="7E897BFB" w:rsidR="009E399D" w:rsidRPr="004C06B2" w:rsidRDefault="009E399D" w:rsidP="009E399D">
      <w:pPr>
        <w:pStyle w:val="Heading1"/>
        <w:rPr>
          <w:b/>
          <w:noProof/>
        </w:rPr>
      </w:pPr>
      <w:bookmarkStart w:id="123" w:name="_Toc232415234"/>
      <w:r w:rsidRPr="004C06B2">
        <w:rPr>
          <w:b/>
          <w:noProof/>
        </w:rPr>
        <w:lastRenderedPageBreak/>
        <w:t>MERILA ZA IZBIRO NAJUGODNEJŠEGA PONUDNIKA</w:t>
      </w:r>
      <w:bookmarkEnd w:id="120"/>
      <w:bookmarkEnd w:id="121"/>
      <w:bookmarkEnd w:id="122"/>
      <w:bookmarkEnd w:id="123"/>
      <w:r w:rsidRPr="004C06B2">
        <w:rPr>
          <w:b/>
          <w:noProof/>
        </w:rPr>
        <w:t xml:space="preserve"> </w:t>
      </w:r>
    </w:p>
    <w:p w14:paraId="4AC6DAC4" w14:textId="77777777" w:rsidR="00A4622B" w:rsidRPr="0029542F" w:rsidRDefault="00A4622B" w:rsidP="00A4622B">
      <w:pPr>
        <w:rPr>
          <w:noProof/>
        </w:rPr>
      </w:pPr>
    </w:p>
    <w:p w14:paraId="08EF2C88" w14:textId="77777777" w:rsidR="006D1BB2" w:rsidRPr="0029542F" w:rsidRDefault="006D1BB2" w:rsidP="006D1BB2">
      <w:pPr>
        <w:rPr>
          <w:noProof/>
        </w:rPr>
      </w:pPr>
      <w:r w:rsidRPr="0029542F">
        <w:rPr>
          <w:noProof/>
        </w:rPr>
        <w:t>Naročnik bo oddal javno naročilo na podlagi ekonomsko najugodnejše ponudbe, ob upoštevanju spodaj navedenih meril. V ta namen bo razvrstil po merilih vse pravočasno prispele ponudbe in jim skladno s spodaj navedenimi merili dodelil točke.</w:t>
      </w:r>
    </w:p>
    <w:p w14:paraId="0B0057ED" w14:textId="77777777" w:rsidR="006D1BB2" w:rsidRPr="0029542F" w:rsidRDefault="006D1BB2" w:rsidP="006D1BB2">
      <w:pPr>
        <w:rPr>
          <w:noProof/>
          <w:highlight w:val="cyan"/>
        </w:rPr>
      </w:pPr>
    </w:p>
    <w:p w14:paraId="2739D499" w14:textId="30C2B242" w:rsidR="006D1BB2" w:rsidRPr="0029542F" w:rsidRDefault="006D1BB2" w:rsidP="009F6AB0">
      <w:pPr>
        <w:pStyle w:val="Heading2"/>
        <w:numPr>
          <w:ilvl w:val="1"/>
          <w:numId w:val="1"/>
        </w:numPr>
        <w:rPr>
          <w:b/>
          <w:noProof/>
          <w:sz w:val="22"/>
          <w:szCs w:val="22"/>
          <w:lang w:eastAsia="ar-SA"/>
        </w:rPr>
      </w:pPr>
      <w:bookmarkStart w:id="124" w:name="_Toc47441859"/>
      <w:bookmarkStart w:id="125" w:name="_Toc52869744"/>
      <w:bookmarkStart w:id="126" w:name="_Toc96336675"/>
      <w:bookmarkStart w:id="127" w:name="_Toc232415235"/>
      <w:r w:rsidRPr="0029542F">
        <w:rPr>
          <w:b/>
          <w:noProof/>
          <w:sz w:val="22"/>
          <w:szCs w:val="22"/>
          <w:lang w:eastAsia="ar-SA"/>
        </w:rPr>
        <w:t xml:space="preserve">Merilo 1: </w:t>
      </w:r>
      <w:bookmarkEnd w:id="124"/>
      <w:bookmarkEnd w:id="125"/>
      <w:bookmarkEnd w:id="126"/>
      <w:r w:rsidR="006575AB" w:rsidRPr="0029542F">
        <w:rPr>
          <w:b/>
          <w:noProof/>
          <w:sz w:val="22"/>
          <w:szCs w:val="22"/>
          <w:lang w:eastAsia="ar-SA"/>
        </w:rPr>
        <w:t>VREDNOST</w:t>
      </w:r>
      <w:r w:rsidR="00A2603E" w:rsidRPr="0029542F">
        <w:rPr>
          <w:b/>
          <w:noProof/>
          <w:sz w:val="22"/>
          <w:szCs w:val="22"/>
          <w:lang w:eastAsia="ar-SA"/>
        </w:rPr>
        <w:t xml:space="preserve"> </w:t>
      </w:r>
      <w:r w:rsidR="009A28B6" w:rsidRPr="0029542F">
        <w:rPr>
          <w:b/>
          <w:noProof/>
          <w:sz w:val="22"/>
          <w:szCs w:val="22"/>
          <w:lang w:eastAsia="ar-SA"/>
        </w:rPr>
        <w:t>2-</w:t>
      </w:r>
      <w:r w:rsidR="00A2603E" w:rsidRPr="0029542F">
        <w:rPr>
          <w:b/>
          <w:noProof/>
          <w:sz w:val="22"/>
          <w:szCs w:val="22"/>
          <w:lang w:eastAsia="ar-SA"/>
        </w:rPr>
        <w:t>LETNE ZAVEZE</w:t>
      </w:r>
      <w:bookmarkEnd w:id="127"/>
      <w:r w:rsidR="00A2603E" w:rsidRPr="0029542F">
        <w:rPr>
          <w:b/>
          <w:noProof/>
          <w:sz w:val="22"/>
          <w:szCs w:val="22"/>
          <w:lang w:eastAsia="ar-SA"/>
        </w:rPr>
        <w:t xml:space="preserve"> </w:t>
      </w:r>
      <w:r w:rsidRPr="0029542F">
        <w:rPr>
          <w:b/>
          <w:noProof/>
          <w:sz w:val="22"/>
          <w:szCs w:val="22"/>
          <w:lang w:eastAsia="ar-SA"/>
        </w:rPr>
        <w:t xml:space="preserve"> </w:t>
      </w:r>
    </w:p>
    <w:p w14:paraId="3334352A" w14:textId="77777777" w:rsidR="00BD3806" w:rsidRPr="0029542F" w:rsidRDefault="00BD3806" w:rsidP="00BD3806">
      <w:pPr>
        <w:rPr>
          <w:noProof/>
        </w:rPr>
      </w:pPr>
    </w:p>
    <w:p w14:paraId="74E85649" w14:textId="6993E933" w:rsidR="00BD3806" w:rsidRPr="0029542F" w:rsidRDefault="00BD3806" w:rsidP="00BD3806">
      <w:pPr>
        <w:rPr>
          <w:noProof/>
        </w:rPr>
      </w:pPr>
      <w:r w:rsidRPr="0029542F">
        <w:rPr>
          <w:noProof/>
        </w:rPr>
        <w:t>Naročnik bo razvrstil po merilu vse pravočasno prispele ponudbe in jim skladno s spodaj navedeno formulo dodelil točke:</w:t>
      </w:r>
    </w:p>
    <w:p w14:paraId="6A663A4B" w14:textId="357F3A8F" w:rsidR="002A14A1" w:rsidRPr="0029542F" w:rsidRDefault="002A14A1" w:rsidP="00BD3806">
      <w:pPr>
        <w:rPr>
          <w:noProof/>
        </w:rPr>
      </w:pPr>
    </w:p>
    <w:p w14:paraId="404A1E4A" w14:textId="77777777" w:rsidR="002A14A1" w:rsidRPr="0029542F" w:rsidRDefault="002A14A1" w:rsidP="002A14A1">
      <w:pPr>
        <w:tabs>
          <w:tab w:val="center" w:pos="3420"/>
          <w:tab w:val="center" w:pos="5400"/>
          <w:tab w:val="center" w:pos="7560"/>
        </w:tabs>
        <w:rPr>
          <w:noProof/>
        </w:rPr>
      </w:pPr>
      <w:bookmarkStart w:id="128" w:name="_Hlk102719333"/>
      <w:r w:rsidRPr="0029542F">
        <w:rPr>
          <w:noProof/>
        </w:rPr>
        <w:tab/>
        <w:t xml:space="preserve">      najnižja ponudba* </w:t>
      </w:r>
    </w:p>
    <w:p w14:paraId="7678DBF7" w14:textId="5A950D79" w:rsidR="002A14A1" w:rsidRPr="0029542F" w:rsidRDefault="002A14A1" w:rsidP="002A14A1">
      <w:pPr>
        <w:tabs>
          <w:tab w:val="center" w:pos="900"/>
          <w:tab w:val="center" w:pos="1440"/>
          <w:tab w:val="center" w:pos="3420"/>
          <w:tab w:val="center" w:pos="5400"/>
          <w:tab w:val="center" w:pos="6840"/>
        </w:tabs>
        <w:rPr>
          <w:noProof/>
        </w:rPr>
      </w:pPr>
      <w:r w:rsidRPr="0029542F">
        <w:rPr>
          <w:noProof/>
        </w:rPr>
        <w:tab/>
      </w:r>
      <w:r w:rsidRPr="0029542F">
        <w:rPr>
          <w:noProof/>
        </w:rPr>
        <w:tab/>
        <w:t>število točk =</w:t>
      </w:r>
      <w:r w:rsidRPr="0029542F">
        <w:rPr>
          <w:noProof/>
        </w:rPr>
        <w:tab/>
        <w:t xml:space="preserve">     ----------------------------</w:t>
      </w:r>
      <w:r w:rsidRPr="0029542F">
        <w:rPr>
          <w:noProof/>
        </w:rPr>
        <w:tab/>
        <w:t xml:space="preserve">x        </w:t>
      </w:r>
      <w:r w:rsidR="00A2603E" w:rsidRPr="0029542F">
        <w:rPr>
          <w:noProof/>
        </w:rPr>
        <w:t>9</w:t>
      </w:r>
      <w:r w:rsidR="006D1BB2" w:rsidRPr="0029542F">
        <w:rPr>
          <w:noProof/>
        </w:rPr>
        <w:t>0</w:t>
      </w:r>
    </w:p>
    <w:p w14:paraId="159B7FD4" w14:textId="77777777" w:rsidR="002A14A1" w:rsidRPr="0029542F" w:rsidRDefault="002A14A1" w:rsidP="002A14A1">
      <w:pPr>
        <w:tabs>
          <w:tab w:val="center" w:pos="3420"/>
          <w:tab w:val="center" w:pos="5940"/>
          <w:tab w:val="center" w:pos="7560"/>
        </w:tabs>
        <w:rPr>
          <w:noProof/>
        </w:rPr>
      </w:pPr>
      <w:r w:rsidRPr="0029542F">
        <w:rPr>
          <w:noProof/>
        </w:rPr>
        <w:tab/>
        <w:t xml:space="preserve">      ocenjevana ponudba*</w:t>
      </w:r>
    </w:p>
    <w:p w14:paraId="0983AD7A" w14:textId="77777777" w:rsidR="002A14A1" w:rsidRPr="0029542F" w:rsidRDefault="002A14A1" w:rsidP="002A14A1">
      <w:pPr>
        <w:rPr>
          <w:b/>
          <w:noProof/>
        </w:rPr>
      </w:pPr>
    </w:p>
    <w:p w14:paraId="1BA2E369" w14:textId="18754834" w:rsidR="002A14A1" w:rsidRPr="0029542F" w:rsidRDefault="002A14A1" w:rsidP="002A14A1">
      <w:pPr>
        <w:rPr>
          <w:rFonts w:cs="Arial"/>
          <w:i/>
          <w:iCs/>
          <w:noProof/>
          <w:sz w:val="18"/>
          <w:szCs w:val="18"/>
        </w:rPr>
      </w:pPr>
      <w:r w:rsidRPr="0029542F">
        <w:rPr>
          <w:rFonts w:cs="Arial"/>
          <w:b/>
          <w:bCs/>
          <w:i/>
          <w:iCs/>
          <w:noProof/>
          <w:sz w:val="18"/>
          <w:szCs w:val="18"/>
        </w:rPr>
        <w:t>*</w:t>
      </w:r>
      <w:r w:rsidRPr="0029542F">
        <w:rPr>
          <w:rFonts w:cs="Arial"/>
          <w:i/>
          <w:iCs/>
          <w:noProof/>
          <w:sz w:val="18"/>
          <w:szCs w:val="18"/>
        </w:rPr>
        <w:t xml:space="preserve"> postavka 0</w:t>
      </w:r>
      <w:r w:rsidR="006D1BB2" w:rsidRPr="0029542F">
        <w:rPr>
          <w:rFonts w:cs="Arial"/>
          <w:i/>
          <w:iCs/>
          <w:noProof/>
          <w:sz w:val="18"/>
          <w:szCs w:val="18"/>
        </w:rPr>
        <w:t>2</w:t>
      </w:r>
      <w:r w:rsidRPr="0029542F">
        <w:rPr>
          <w:rFonts w:cs="Arial"/>
          <w:i/>
          <w:iCs/>
          <w:noProof/>
          <w:sz w:val="18"/>
          <w:szCs w:val="18"/>
        </w:rPr>
        <w:t xml:space="preserve"> obrazca PREDRAČUN</w:t>
      </w:r>
    </w:p>
    <w:bookmarkEnd w:id="128"/>
    <w:p w14:paraId="6CF64F39" w14:textId="77777777" w:rsidR="002A14A1" w:rsidRPr="0029542F" w:rsidRDefault="002A14A1" w:rsidP="00BD3806">
      <w:pPr>
        <w:rPr>
          <w:noProof/>
        </w:rPr>
      </w:pPr>
    </w:p>
    <w:p w14:paraId="10431A0B" w14:textId="77777777" w:rsidR="00BD3806" w:rsidRPr="0029542F" w:rsidRDefault="00BD3806" w:rsidP="00BD3806">
      <w:pPr>
        <w:rPr>
          <w:noProof/>
        </w:rPr>
      </w:pPr>
    </w:p>
    <w:p w14:paraId="605E9D92" w14:textId="04E6BD1A" w:rsidR="002A14A1" w:rsidRPr="0029542F" w:rsidRDefault="002A14A1" w:rsidP="002A14A1">
      <w:pPr>
        <w:rPr>
          <w:rFonts w:cs="Arial"/>
          <w:b/>
          <w:bCs/>
          <w:noProof/>
        </w:rPr>
      </w:pPr>
      <w:r w:rsidRPr="0029542F">
        <w:rPr>
          <w:rFonts w:cs="Arial"/>
          <w:b/>
          <w:bCs/>
          <w:noProof/>
        </w:rPr>
        <w:t xml:space="preserve">Izračun poteka na dve decimalni mesti. Največje možno število točk pri tem merilu = </w:t>
      </w:r>
      <w:r w:rsidR="00A65ABC" w:rsidRPr="0029542F">
        <w:rPr>
          <w:rFonts w:cs="Arial"/>
          <w:b/>
          <w:bCs/>
          <w:noProof/>
        </w:rPr>
        <w:t>9</w:t>
      </w:r>
      <w:r w:rsidRPr="0029542F">
        <w:rPr>
          <w:rFonts w:cs="Arial"/>
          <w:b/>
          <w:bCs/>
          <w:noProof/>
        </w:rPr>
        <w:t>0 točk.</w:t>
      </w:r>
    </w:p>
    <w:p w14:paraId="294EA425" w14:textId="250F8EED" w:rsidR="00A4622B" w:rsidRPr="0029542F" w:rsidRDefault="00A4622B" w:rsidP="00A4622B">
      <w:pPr>
        <w:rPr>
          <w:rFonts w:cs="Arial"/>
          <w:noProof/>
          <w:sz w:val="22"/>
          <w:szCs w:val="22"/>
        </w:rPr>
      </w:pPr>
    </w:p>
    <w:p w14:paraId="60EADFDB" w14:textId="2D9AB285" w:rsidR="00BC2D9D" w:rsidRPr="0029542F" w:rsidRDefault="00BC2D9D" w:rsidP="00A4622B">
      <w:pPr>
        <w:rPr>
          <w:rFonts w:cs="Arial"/>
          <w:noProof/>
          <w:sz w:val="22"/>
          <w:szCs w:val="22"/>
        </w:rPr>
      </w:pPr>
    </w:p>
    <w:p w14:paraId="244388F3" w14:textId="44027531" w:rsidR="00BC2D9D" w:rsidRPr="0029542F" w:rsidRDefault="00BC2D9D" w:rsidP="009F6AB0">
      <w:pPr>
        <w:pStyle w:val="Heading2"/>
        <w:numPr>
          <w:ilvl w:val="1"/>
          <w:numId w:val="1"/>
        </w:numPr>
        <w:rPr>
          <w:b/>
          <w:noProof/>
          <w:sz w:val="22"/>
          <w:szCs w:val="22"/>
          <w:lang w:eastAsia="ar-SA"/>
        </w:rPr>
      </w:pPr>
      <w:bookmarkStart w:id="129" w:name="_Toc232415236"/>
      <w:r w:rsidRPr="0029542F">
        <w:rPr>
          <w:b/>
          <w:noProof/>
          <w:sz w:val="22"/>
          <w:szCs w:val="22"/>
          <w:lang w:eastAsia="ar-SA"/>
        </w:rPr>
        <w:t xml:space="preserve">Merilo 2: </w:t>
      </w:r>
      <w:r w:rsidR="00A2603E" w:rsidRPr="0029542F">
        <w:rPr>
          <w:b/>
          <w:noProof/>
          <w:sz w:val="22"/>
          <w:szCs w:val="22"/>
          <w:lang w:eastAsia="ar-SA"/>
        </w:rPr>
        <w:t>CENA PRESEŽNEGA UPORABNIŠKEGA PROMETA</w:t>
      </w:r>
      <w:bookmarkEnd w:id="129"/>
      <w:r w:rsidRPr="0029542F">
        <w:rPr>
          <w:b/>
          <w:noProof/>
          <w:sz w:val="22"/>
          <w:szCs w:val="22"/>
          <w:lang w:eastAsia="ar-SA"/>
        </w:rPr>
        <w:t xml:space="preserve"> </w:t>
      </w:r>
    </w:p>
    <w:p w14:paraId="4DE98EBE" w14:textId="77777777" w:rsidR="00BC2D9D" w:rsidRPr="0029542F" w:rsidRDefault="00BC2D9D" w:rsidP="00BC2D9D">
      <w:pPr>
        <w:rPr>
          <w:noProof/>
        </w:rPr>
      </w:pPr>
    </w:p>
    <w:p w14:paraId="1415FF45" w14:textId="77777777" w:rsidR="00BC2D9D" w:rsidRPr="0029542F" w:rsidRDefault="00BC2D9D" w:rsidP="00BC2D9D">
      <w:pPr>
        <w:rPr>
          <w:noProof/>
        </w:rPr>
      </w:pPr>
      <w:r w:rsidRPr="0029542F">
        <w:rPr>
          <w:noProof/>
        </w:rPr>
        <w:t>Naročnik bo razvrstil po merilu vse pravočasno prispele ponudbe in jim skladno s spodaj navedeno formulo dodelil točke:</w:t>
      </w:r>
    </w:p>
    <w:p w14:paraId="2AEEB14A" w14:textId="77777777" w:rsidR="00BC2D9D" w:rsidRPr="0029542F" w:rsidRDefault="00BC2D9D" w:rsidP="00BC2D9D">
      <w:pPr>
        <w:rPr>
          <w:noProof/>
        </w:rPr>
      </w:pPr>
    </w:p>
    <w:p w14:paraId="221438B4" w14:textId="77777777" w:rsidR="00BC2D9D" w:rsidRPr="0029542F" w:rsidRDefault="00BC2D9D" w:rsidP="00BC2D9D">
      <w:pPr>
        <w:tabs>
          <w:tab w:val="center" w:pos="3420"/>
          <w:tab w:val="center" w:pos="5400"/>
          <w:tab w:val="center" w:pos="7560"/>
        </w:tabs>
        <w:rPr>
          <w:noProof/>
        </w:rPr>
      </w:pPr>
      <w:r w:rsidRPr="0029542F">
        <w:rPr>
          <w:noProof/>
        </w:rPr>
        <w:tab/>
        <w:t xml:space="preserve">      najnižja ponudba* </w:t>
      </w:r>
    </w:p>
    <w:p w14:paraId="7CD01C8A" w14:textId="6B7FA595" w:rsidR="00BC2D9D" w:rsidRPr="0029542F" w:rsidRDefault="00BC2D9D" w:rsidP="00BC2D9D">
      <w:pPr>
        <w:tabs>
          <w:tab w:val="center" w:pos="900"/>
          <w:tab w:val="center" w:pos="1440"/>
          <w:tab w:val="center" w:pos="3420"/>
          <w:tab w:val="center" w:pos="5400"/>
          <w:tab w:val="center" w:pos="6840"/>
        </w:tabs>
        <w:rPr>
          <w:noProof/>
        </w:rPr>
      </w:pPr>
      <w:r w:rsidRPr="0029542F">
        <w:rPr>
          <w:noProof/>
        </w:rPr>
        <w:tab/>
      </w:r>
      <w:r w:rsidRPr="0029542F">
        <w:rPr>
          <w:noProof/>
        </w:rPr>
        <w:tab/>
        <w:t>število točk =</w:t>
      </w:r>
      <w:r w:rsidRPr="0029542F">
        <w:rPr>
          <w:noProof/>
        </w:rPr>
        <w:tab/>
        <w:t xml:space="preserve">     ----------------------------</w:t>
      </w:r>
      <w:r w:rsidRPr="0029542F">
        <w:rPr>
          <w:noProof/>
        </w:rPr>
        <w:tab/>
        <w:t xml:space="preserve">x        </w:t>
      </w:r>
      <w:r w:rsidR="00A2603E" w:rsidRPr="0029542F">
        <w:rPr>
          <w:noProof/>
        </w:rPr>
        <w:t>1</w:t>
      </w:r>
      <w:r w:rsidRPr="0029542F">
        <w:rPr>
          <w:noProof/>
        </w:rPr>
        <w:t>0</w:t>
      </w:r>
    </w:p>
    <w:p w14:paraId="56E3E174" w14:textId="77777777" w:rsidR="00BC2D9D" w:rsidRPr="0029542F" w:rsidRDefault="00BC2D9D" w:rsidP="00BC2D9D">
      <w:pPr>
        <w:tabs>
          <w:tab w:val="center" w:pos="3420"/>
          <w:tab w:val="center" w:pos="5940"/>
          <w:tab w:val="center" w:pos="7560"/>
        </w:tabs>
        <w:rPr>
          <w:noProof/>
        </w:rPr>
      </w:pPr>
      <w:r w:rsidRPr="0029542F">
        <w:rPr>
          <w:noProof/>
        </w:rPr>
        <w:tab/>
        <w:t xml:space="preserve">      ocenjevana ponudba*</w:t>
      </w:r>
    </w:p>
    <w:p w14:paraId="7F4CFAC6" w14:textId="77777777" w:rsidR="00BC2D9D" w:rsidRPr="0029542F" w:rsidRDefault="00BC2D9D" w:rsidP="00BC2D9D">
      <w:pPr>
        <w:rPr>
          <w:b/>
          <w:noProof/>
        </w:rPr>
      </w:pPr>
    </w:p>
    <w:p w14:paraId="473D83C0" w14:textId="16F6DFC2" w:rsidR="00BC2D9D" w:rsidRPr="0029542F" w:rsidRDefault="00BC2D9D" w:rsidP="00BC2D9D">
      <w:pPr>
        <w:rPr>
          <w:rFonts w:cs="Arial"/>
          <w:i/>
          <w:iCs/>
          <w:noProof/>
          <w:sz w:val="18"/>
          <w:szCs w:val="18"/>
        </w:rPr>
      </w:pPr>
      <w:r w:rsidRPr="0029542F">
        <w:rPr>
          <w:rFonts w:cs="Arial"/>
          <w:b/>
          <w:bCs/>
          <w:i/>
          <w:iCs/>
          <w:noProof/>
          <w:sz w:val="18"/>
          <w:szCs w:val="18"/>
        </w:rPr>
        <w:t>*</w:t>
      </w:r>
      <w:r w:rsidRPr="0029542F">
        <w:rPr>
          <w:rFonts w:cs="Arial"/>
          <w:i/>
          <w:iCs/>
          <w:noProof/>
          <w:sz w:val="18"/>
          <w:szCs w:val="18"/>
        </w:rPr>
        <w:t xml:space="preserve"> postavka 0</w:t>
      </w:r>
      <w:r w:rsidR="00A2603E" w:rsidRPr="0029542F">
        <w:rPr>
          <w:rFonts w:cs="Arial"/>
          <w:i/>
          <w:iCs/>
          <w:noProof/>
          <w:sz w:val="18"/>
          <w:szCs w:val="18"/>
        </w:rPr>
        <w:t>3</w:t>
      </w:r>
      <w:r w:rsidRPr="0029542F">
        <w:rPr>
          <w:rFonts w:cs="Arial"/>
          <w:i/>
          <w:iCs/>
          <w:noProof/>
          <w:sz w:val="18"/>
          <w:szCs w:val="18"/>
        </w:rPr>
        <w:t xml:space="preserve"> obrazca PREDRAČUN</w:t>
      </w:r>
    </w:p>
    <w:p w14:paraId="1DF4467A" w14:textId="77777777" w:rsidR="00BC2D9D" w:rsidRPr="0029542F" w:rsidRDefault="00BC2D9D" w:rsidP="00BC2D9D">
      <w:pPr>
        <w:rPr>
          <w:noProof/>
        </w:rPr>
      </w:pPr>
    </w:p>
    <w:p w14:paraId="3F40751C" w14:textId="77777777" w:rsidR="00BC2D9D" w:rsidRPr="0029542F" w:rsidRDefault="00BC2D9D" w:rsidP="00BC2D9D">
      <w:pPr>
        <w:rPr>
          <w:noProof/>
        </w:rPr>
      </w:pPr>
    </w:p>
    <w:p w14:paraId="26D99541" w14:textId="6F9F772E" w:rsidR="00BC2D9D" w:rsidRPr="0029542F" w:rsidRDefault="00BC2D9D" w:rsidP="00BC2D9D">
      <w:pPr>
        <w:rPr>
          <w:rFonts w:cs="Arial"/>
          <w:b/>
          <w:bCs/>
          <w:noProof/>
        </w:rPr>
      </w:pPr>
      <w:r w:rsidRPr="0029542F">
        <w:rPr>
          <w:rFonts w:cs="Arial"/>
          <w:b/>
          <w:bCs/>
          <w:noProof/>
        </w:rPr>
        <w:t xml:space="preserve">Izračun poteka na dve decimalni mesti. Največje možno število točk pri tem merilu = </w:t>
      </w:r>
      <w:r w:rsidR="00A2603E" w:rsidRPr="0029542F">
        <w:rPr>
          <w:rFonts w:cs="Arial"/>
          <w:b/>
          <w:bCs/>
          <w:noProof/>
        </w:rPr>
        <w:t>1</w:t>
      </w:r>
      <w:r w:rsidRPr="0029542F">
        <w:rPr>
          <w:rFonts w:cs="Arial"/>
          <w:b/>
          <w:bCs/>
          <w:noProof/>
        </w:rPr>
        <w:t>0 točk.</w:t>
      </w:r>
    </w:p>
    <w:p w14:paraId="22BF699E" w14:textId="1DF07B99" w:rsidR="00BC2D9D" w:rsidRPr="0029542F" w:rsidRDefault="00BC2D9D" w:rsidP="00A4622B">
      <w:pPr>
        <w:rPr>
          <w:rFonts w:cs="Arial"/>
          <w:noProof/>
          <w:sz w:val="22"/>
          <w:szCs w:val="22"/>
        </w:rPr>
      </w:pPr>
    </w:p>
    <w:p w14:paraId="2DC250F5" w14:textId="12A89F92" w:rsidR="00A65ABC" w:rsidRPr="0029542F" w:rsidRDefault="00A65ABC" w:rsidP="00A4622B">
      <w:pPr>
        <w:rPr>
          <w:rFonts w:cs="Arial"/>
          <w:noProof/>
          <w:sz w:val="22"/>
          <w:szCs w:val="22"/>
        </w:rPr>
      </w:pPr>
    </w:p>
    <w:p w14:paraId="61754653" w14:textId="77777777" w:rsidR="00A65ABC" w:rsidRPr="0029542F" w:rsidRDefault="00A65ABC" w:rsidP="00A65ABC">
      <w:pPr>
        <w:rPr>
          <w:b/>
          <w:bCs/>
          <w:noProof/>
        </w:rPr>
      </w:pPr>
      <w:r w:rsidRPr="0029542F">
        <w:rPr>
          <w:b/>
          <w:bCs/>
          <w:noProof/>
        </w:rPr>
        <w:t xml:space="preserve">Izbrana bo ponudba, ki bo prejela največje število točk in za katero bo naročnik </w:t>
      </w:r>
      <w:r w:rsidRPr="0029542F">
        <w:rPr>
          <w:b/>
          <w:bCs/>
          <w:noProof/>
          <w:u w:val="single"/>
        </w:rPr>
        <w:t>v nadaljnjem postopku preverjanja ugotovil, da je dopustna</w:t>
      </w:r>
      <w:r w:rsidRPr="0029542F">
        <w:rPr>
          <w:b/>
          <w:bCs/>
          <w:noProof/>
        </w:rPr>
        <w:t>.</w:t>
      </w:r>
    </w:p>
    <w:p w14:paraId="69FE7256" w14:textId="77777777" w:rsidR="00A65ABC" w:rsidRPr="0029542F" w:rsidRDefault="00A65ABC" w:rsidP="00A4622B">
      <w:pPr>
        <w:rPr>
          <w:rFonts w:cs="Arial"/>
          <w:noProof/>
          <w:sz w:val="22"/>
          <w:szCs w:val="22"/>
        </w:rPr>
      </w:pPr>
    </w:p>
    <w:p w14:paraId="744524F9" w14:textId="77777777" w:rsidR="00B852C5" w:rsidRPr="004E496A" w:rsidRDefault="00B852C5" w:rsidP="004E496A"/>
    <w:p w14:paraId="3EBF4876" w14:textId="77777777" w:rsidR="004E496A" w:rsidRDefault="004E496A">
      <w:pPr>
        <w:spacing w:after="200" w:line="276" w:lineRule="auto"/>
        <w:jc w:val="left"/>
        <w:rPr>
          <w:rFonts w:cs="Arial"/>
          <w:b/>
          <w:noProof/>
          <w:kern w:val="32"/>
          <w:sz w:val="24"/>
          <w:szCs w:val="32"/>
        </w:rPr>
      </w:pPr>
      <w:r>
        <w:rPr>
          <w:b/>
          <w:noProof/>
        </w:rPr>
        <w:br w:type="page"/>
      </w:r>
    </w:p>
    <w:p w14:paraId="385E2E2B" w14:textId="48BE11D7" w:rsidR="009E399D" w:rsidRPr="0029542F" w:rsidRDefault="009E399D" w:rsidP="009E399D">
      <w:pPr>
        <w:pStyle w:val="Heading1"/>
        <w:rPr>
          <w:b/>
          <w:noProof/>
        </w:rPr>
      </w:pPr>
      <w:bookmarkStart w:id="130" w:name="_Toc232415237"/>
      <w:r w:rsidRPr="0029542F">
        <w:rPr>
          <w:b/>
          <w:noProof/>
        </w:rPr>
        <w:lastRenderedPageBreak/>
        <w:t>MOŽNOST REVIZIJE</w:t>
      </w:r>
      <w:bookmarkStart w:id="131" w:name="_Toc468367668"/>
      <w:bookmarkStart w:id="132" w:name="_Toc4485003"/>
      <w:bookmarkEnd w:id="130"/>
    </w:p>
    <w:p w14:paraId="101DE6DD" w14:textId="77777777" w:rsidR="009E399D" w:rsidRPr="0029542F" w:rsidRDefault="009E399D" w:rsidP="009E399D">
      <w:pPr>
        <w:rPr>
          <w:noProof/>
        </w:rPr>
      </w:pPr>
    </w:p>
    <w:p w14:paraId="662E6B73" w14:textId="77777777" w:rsidR="009E399D" w:rsidRPr="0029542F" w:rsidRDefault="009E399D" w:rsidP="009F6AB0">
      <w:pPr>
        <w:pStyle w:val="Heading2"/>
        <w:numPr>
          <w:ilvl w:val="1"/>
          <w:numId w:val="1"/>
        </w:numPr>
        <w:rPr>
          <w:b/>
          <w:noProof/>
          <w:sz w:val="22"/>
          <w:szCs w:val="22"/>
          <w:lang w:eastAsia="ar-SA"/>
        </w:rPr>
      </w:pPr>
      <w:bookmarkStart w:id="133" w:name="_Toc165356111"/>
      <w:bookmarkStart w:id="134" w:name="_Toc224527417"/>
      <w:bookmarkStart w:id="135" w:name="_Toc232415238"/>
      <w:bookmarkEnd w:id="131"/>
      <w:bookmarkEnd w:id="132"/>
      <w:r w:rsidRPr="0029542F">
        <w:rPr>
          <w:b/>
          <w:noProof/>
          <w:sz w:val="22"/>
          <w:szCs w:val="22"/>
          <w:lang w:eastAsia="ar-SA"/>
        </w:rPr>
        <w:t>Pravna podlaga in roki za vložitev</w:t>
      </w:r>
      <w:bookmarkEnd w:id="133"/>
      <w:bookmarkEnd w:id="134"/>
      <w:bookmarkEnd w:id="135"/>
    </w:p>
    <w:p w14:paraId="6C701AC8" w14:textId="77777777" w:rsidR="00270D7A" w:rsidRPr="0029542F" w:rsidRDefault="00270D7A" w:rsidP="00DD4524">
      <w:pPr>
        <w:rPr>
          <w:rFonts w:cs="Arial"/>
          <w:noProof/>
          <w:szCs w:val="20"/>
        </w:rPr>
      </w:pPr>
      <w:bookmarkStart w:id="136" w:name="_Toc468367669"/>
      <w:bookmarkStart w:id="137" w:name="_Toc4485004"/>
    </w:p>
    <w:p w14:paraId="31A9D687" w14:textId="77777777" w:rsidR="008671A8" w:rsidRPr="00880761" w:rsidRDefault="008671A8" w:rsidP="008671A8">
      <w:pPr>
        <w:rPr>
          <w:rFonts w:cs="Arial"/>
          <w:noProof/>
          <w:szCs w:val="20"/>
        </w:rPr>
      </w:pPr>
      <w:r w:rsidRPr="00880761">
        <w:rPr>
          <w:rFonts w:cs="Arial"/>
          <w:noProof/>
          <w:szCs w:val="20"/>
        </w:rPr>
        <w:t xml:space="preserve">V skladu z Zakonom o pravnem varstvu v postopkih javnega naročanja – ZPVPJN (Uradni list RS, št. 43/11 s spremembami in dopolnitvami, v nadaljevanju: ZPVPJN) lahko zahtevek za revizijo vloži vsaka oseba, ki ji je, skladno z določili 14. člena ZPVPJN, priznana aktivna legitimacija. </w:t>
      </w:r>
    </w:p>
    <w:p w14:paraId="0453B2CE" w14:textId="77777777" w:rsidR="00DD4524" w:rsidRPr="0029542F" w:rsidRDefault="00DD4524" w:rsidP="00DD4524">
      <w:pPr>
        <w:rPr>
          <w:rFonts w:cs="Arial"/>
          <w:noProof/>
          <w:szCs w:val="20"/>
        </w:rPr>
      </w:pPr>
    </w:p>
    <w:p w14:paraId="19FF3053" w14:textId="77777777" w:rsidR="00DD4524" w:rsidRPr="0029542F" w:rsidRDefault="00DD4524" w:rsidP="00DD4524">
      <w:pPr>
        <w:rPr>
          <w:rFonts w:cs="Arial"/>
          <w:noProof/>
          <w:szCs w:val="20"/>
        </w:rPr>
      </w:pPr>
      <w:r w:rsidRPr="0029542F">
        <w:rPr>
          <w:rFonts w:cs="Arial"/>
          <w:noProof/>
          <w:szCs w:val="20"/>
        </w:rPr>
        <w:t>Roki za vložitev zahtevka za revizijo so navedeni v 25. členu ZPVPJN.</w:t>
      </w:r>
    </w:p>
    <w:p w14:paraId="609B2F75" w14:textId="77777777" w:rsidR="009E399D" w:rsidRDefault="009E399D" w:rsidP="009E399D">
      <w:pPr>
        <w:rPr>
          <w:noProof/>
        </w:rPr>
      </w:pPr>
    </w:p>
    <w:p w14:paraId="30F22AFF" w14:textId="77777777" w:rsidR="004E496A" w:rsidRPr="0029542F" w:rsidRDefault="004E496A" w:rsidP="009E399D">
      <w:pPr>
        <w:rPr>
          <w:noProof/>
        </w:rPr>
      </w:pPr>
    </w:p>
    <w:p w14:paraId="3C7895F0" w14:textId="23C04E63" w:rsidR="009E399D" w:rsidRPr="0029542F" w:rsidRDefault="009E399D" w:rsidP="009F6AB0">
      <w:pPr>
        <w:pStyle w:val="Heading2"/>
        <w:numPr>
          <w:ilvl w:val="1"/>
          <w:numId w:val="1"/>
        </w:numPr>
        <w:rPr>
          <w:b/>
          <w:noProof/>
          <w:sz w:val="22"/>
          <w:szCs w:val="22"/>
          <w:lang w:eastAsia="ar-SA"/>
        </w:rPr>
      </w:pPr>
      <w:bookmarkStart w:id="138" w:name="_Toc165356112"/>
      <w:bookmarkStart w:id="139" w:name="_Toc224527418"/>
      <w:bookmarkStart w:id="140" w:name="_Toc232415239"/>
      <w:r w:rsidRPr="0029542F">
        <w:rPr>
          <w:b/>
          <w:noProof/>
          <w:sz w:val="22"/>
          <w:szCs w:val="22"/>
          <w:lang w:eastAsia="ar-SA"/>
        </w:rPr>
        <w:t>Način vložitve revizije</w:t>
      </w:r>
      <w:bookmarkEnd w:id="136"/>
      <w:bookmarkEnd w:id="137"/>
      <w:bookmarkEnd w:id="138"/>
      <w:bookmarkEnd w:id="139"/>
      <w:bookmarkEnd w:id="140"/>
    </w:p>
    <w:p w14:paraId="791CEA61" w14:textId="77777777" w:rsidR="003E2DD3" w:rsidRPr="0029542F" w:rsidRDefault="003E2DD3"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65589567" w14:textId="77777777" w:rsidR="009E399D" w:rsidRPr="0029542F"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29542F">
        <w:rPr>
          <w:rFonts w:cs="Arial"/>
          <w:noProof/>
          <w:szCs w:val="20"/>
        </w:rPr>
        <w:t>Zahtevek za revizijo mora vsebovati vse elemente, navedene v 15. členu ZPVPJN. Višina takse, ki jo mora vplačati vlagatelj revizije, je navedena v 71. členu ZPVPJN.</w:t>
      </w:r>
    </w:p>
    <w:p w14:paraId="12688E86" w14:textId="77777777" w:rsidR="009E399D" w:rsidRPr="0029542F"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5030790E" w14:textId="5B819067" w:rsidR="009E399D" w:rsidRPr="0029542F"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29542F">
        <w:rPr>
          <w:rFonts w:cs="Arial"/>
          <w:noProof/>
          <w:szCs w:val="20"/>
        </w:rPr>
        <w:t xml:space="preserve">Takso po 71. členu ZPVPJN v višini </w:t>
      </w:r>
      <w:r w:rsidR="00CA2849" w:rsidRPr="0029542F">
        <w:rPr>
          <w:rFonts w:cs="Arial"/>
          <w:noProof/>
          <w:szCs w:val="20"/>
        </w:rPr>
        <w:t>2</w:t>
      </w:r>
      <w:r w:rsidR="00461B50" w:rsidRPr="0029542F">
        <w:rPr>
          <w:rFonts w:cs="Arial"/>
          <w:noProof/>
          <w:szCs w:val="20"/>
        </w:rPr>
        <w:t>.0</w:t>
      </w:r>
      <w:r w:rsidRPr="0029542F">
        <w:rPr>
          <w:rFonts w:cs="Arial"/>
          <w:noProof/>
          <w:szCs w:val="20"/>
        </w:rPr>
        <w:t xml:space="preserve">00,00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Pr="0029542F">
        <w:rPr>
          <w:rFonts w:cs="Arial"/>
          <w:noProof/>
          <w:color w:val="282828"/>
          <w:szCs w:val="20"/>
        </w:rPr>
        <w:t>dokumentacijo v zvezi z oddajo predmetnega javnega naročila.</w:t>
      </w:r>
    </w:p>
    <w:p w14:paraId="6EA0E7C6" w14:textId="77777777" w:rsidR="009E399D" w:rsidRPr="0029542F"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2DE88108" w14:textId="77777777" w:rsidR="009E399D" w:rsidRPr="0029542F"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29542F">
        <w:rPr>
          <w:rFonts w:cs="Arial"/>
          <w:noProof/>
          <w:szCs w:val="20"/>
        </w:rPr>
        <w:t>Nepravilno in nepravočasno vložene zahtevke bo naročnik zavrgel.</w:t>
      </w:r>
    </w:p>
    <w:p w14:paraId="4BAACB2D" w14:textId="4C6E9107" w:rsidR="009E399D" w:rsidRPr="0029542F" w:rsidRDefault="009E399D" w:rsidP="009E399D">
      <w:pPr>
        <w:pStyle w:val="BodyText2"/>
        <w:rPr>
          <w:noProof/>
          <w:u w:val="single"/>
        </w:rPr>
      </w:pPr>
    </w:p>
    <w:p w14:paraId="48BE8EBC" w14:textId="7DA2A2DE" w:rsidR="00270D7A" w:rsidRPr="0029542F" w:rsidRDefault="00270D7A" w:rsidP="009E399D">
      <w:pPr>
        <w:pStyle w:val="BodyText2"/>
        <w:rPr>
          <w:noProof/>
          <w:u w:val="single"/>
        </w:rPr>
      </w:pPr>
    </w:p>
    <w:p w14:paraId="59EA8EBE" w14:textId="47E3BB12" w:rsidR="00D50B46" w:rsidRPr="0029542F" w:rsidRDefault="00D50B46" w:rsidP="009E399D">
      <w:pPr>
        <w:pStyle w:val="BodyText2"/>
        <w:rPr>
          <w:noProof/>
          <w:u w:val="single"/>
        </w:rPr>
      </w:pPr>
    </w:p>
    <w:p w14:paraId="191540E1" w14:textId="77777777" w:rsidR="009E399D" w:rsidRPr="0029542F" w:rsidRDefault="009E399D" w:rsidP="009E399D">
      <w:pPr>
        <w:pStyle w:val="Heading1"/>
        <w:rPr>
          <w:b/>
          <w:noProof/>
        </w:rPr>
      </w:pPr>
      <w:bookmarkStart w:id="141" w:name="_Toc232415240"/>
      <w:r w:rsidRPr="0029542F">
        <w:rPr>
          <w:b/>
          <w:noProof/>
        </w:rPr>
        <w:t>OBRAZCI</w:t>
      </w:r>
      <w:bookmarkEnd w:id="141"/>
    </w:p>
    <w:p w14:paraId="5F66B388" w14:textId="77777777" w:rsidR="009E399D" w:rsidRPr="0029542F" w:rsidRDefault="009E399D" w:rsidP="009E399D">
      <w:pPr>
        <w:rPr>
          <w:noProof/>
        </w:rPr>
      </w:pPr>
    </w:p>
    <w:p w14:paraId="0202404D" w14:textId="77777777" w:rsidR="009E399D" w:rsidRPr="0029542F" w:rsidRDefault="009E399D" w:rsidP="009E399D">
      <w:pPr>
        <w:rPr>
          <w:noProof/>
        </w:rPr>
      </w:pPr>
      <w:r w:rsidRPr="0029542F">
        <w:rPr>
          <w:noProof/>
        </w:rPr>
        <w:t>Priloženi so obrazci, katere mora ponudnik obvezno izpolniti in priložiti ponudbi.</w:t>
      </w:r>
    </w:p>
    <w:p w14:paraId="2B697FEC" w14:textId="77777777" w:rsidR="009E399D" w:rsidRPr="0029542F" w:rsidRDefault="009E399D" w:rsidP="009E399D">
      <w:pPr>
        <w:rPr>
          <w:noProof/>
        </w:rPr>
      </w:pPr>
    </w:p>
    <w:p w14:paraId="095D5230" w14:textId="1B963530" w:rsidR="00AE3983" w:rsidRDefault="00AE3983">
      <w:pPr>
        <w:spacing w:after="200" w:line="276" w:lineRule="auto"/>
        <w:jc w:val="left"/>
        <w:rPr>
          <w:b/>
          <w:noProof/>
          <w:szCs w:val="20"/>
          <w:u w:val="single"/>
        </w:rPr>
      </w:pPr>
      <w:r>
        <w:rPr>
          <w:noProof/>
          <w:u w:val="single"/>
        </w:rPr>
        <w:br w:type="page"/>
      </w:r>
    </w:p>
    <w:p w14:paraId="3C623321" w14:textId="77777777" w:rsidR="009D1B0D" w:rsidRPr="0029542F" w:rsidRDefault="009D1B0D" w:rsidP="009D1B0D">
      <w:pPr>
        <w:pStyle w:val="Heading2"/>
        <w:jc w:val="center"/>
        <w:rPr>
          <w:b/>
          <w:noProof/>
          <w:sz w:val="22"/>
          <w:szCs w:val="22"/>
        </w:rPr>
      </w:pPr>
      <w:bookmarkStart w:id="142" w:name="_Toc232415241"/>
      <w:bookmarkStart w:id="143" w:name="_Hlk520808945"/>
      <w:r w:rsidRPr="0029542F">
        <w:rPr>
          <w:b/>
          <w:bCs/>
          <w:noProof/>
          <w:sz w:val="22"/>
          <w:szCs w:val="22"/>
        </w:rPr>
        <w:lastRenderedPageBreak/>
        <w:t>Podatki o ponudniku in ponudbi</w:t>
      </w:r>
      <w:bookmarkEnd w:id="142"/>
    </w:p>
    <w:p w14:paraId="1E505288" w14:textId="5F3941B8" w:rsidR="009D1B0D" w:rsidRPr="0029542F" w:rsidRDefault="009D1B0D" w:rsidP="009D1B0D">
      <w:pPr>
        <w:jc w:val="center"/>
        <w:rPr>
          <w:b/>
          <w:noProof/>
          <w:sz w:val="22"/>
          <w:szCs w:val="22"/>
        </w:rPr>
      </w:pPr>
      <w:r w:rsidRPr="0029542F">
        <w:rPr>
          <w:rFonts w:cs="Arial"/>
          <w:b/>
          <w:noProof/>
          <w:sz w:val="22"/>
          <w:szCs w:val="22"/>
        </w:rPr>
        <w:t xml:space="preserve">ZA JAVNO NAROČILO </w:t>
      </w:r>
      <w:r w:rsidR="00DF1B33">
        <w:rPr>
          <w:b/>
          <w:noProof/>
          <w:sz w:val="22"/>
          <w:szCs w:val="22"/>
        </w:rPr>
        <w:t>JN-</w:t>
      </w:r>
      <w:r w:rsidR="00712F70">
        <w:rPr>
          <w:b/>
          <w:noProof/>
          <w:sz w:val="22"/>
          <w:szCs w:val="22"/>
        </w:rPr>
        <w:t>S0774</w:t>
      </w:r>
    </w:p>
    <w:bookmarkEnd w:id="143"/>
    <w:p w14:paraId="0A7AE135" w14:textId="77777777" w:rsidR="009D1B0D" w:rsidRPr="0029542F" w:rsidRDefault="009D1B0D" w:rsidP="009D1B0D">
      <w:pPr>
        <w:jc w:val="center"/>
        <w:rPr>
          <w:b/>
          <w:noProof/>
        </w:rPr>
      </w:pPr>
    </w:p>
    <w:p w14:paraId="50D7AE81" w14:textId="77777777" w:rsidR="009F1296" w:rsidRPr="0029542F" w:rsidRDefault="00F7427D" w:rsidP="009D1B0D">
      <w:pPr>
        <w:ind w:right="216"/>
        <w:jc w:val="center"/>
        <w:rPr>
          <w:b/>
          <w:bCs/>
          <w:noProof/>
        </w:rPr>
      </w:pPr>
      <w:r w:rsidRPr="0029542F">
        <w:rPr>
          <w:b/>
          <w:bCs/>
          <w:noProof/>
        </w:rPr>
        <w:t>Najem storitve strujanja radijskih in televizijskih programov v živo preko spleta</w:t>
      </w:r>
      <w:r w:rsidR="009F1296" w:rsidRPr="0029542F">
        <w:rPr>
          <w:b/>
          <w:bCs/>
          <w:noProof/>
        </w:rPr>
        <w:t xml:space="preserve"> </w:t>
      </w:r>
    </w:p>
    <w:p w14:paraId="3B37DC4D" w14:textId="4CAEAA10" w:rsidR="009D1B0D" w:rsidRPr="0029542F" w:rsidRDefault="009F1296" w:rsidP="009D1B0D">
      <w:pPr>
        <w:ind w:right="216"/>
        <w:jc w:val="center"/>
        <w:rPr>
          <w:b/>
          <w:bCs/>
          <w:noProof/>
        </w:rPr>
      </w:pPr>
      <w:r w:rsidRPr="0029542F">
        <w:rPr>
          <w:b/>
          <w:bCs/>
          <w:noProof/>
        </w:rPr>
        <w:t>– za obdobje dve</w:t>
      </w:r>
      <w:r w:rsidR="00D50B46" w:rsidRPr="0029542F">
        <w:rPr>
          <w:b/>
          <w:bCs/>
          <w:noProof/>
        </w:rPr>
        <w:t>h</w:t>
      </w:r>
      <w:r w:rsidRPr="0029542F">
        <w:rPr>
          <w:b/>
          <w:bCs/>
          <w:noProof/>
        </w:rPr>
        <w:t xml:space="preserve"> let</w:t>
      </w:r>
    </w:p>
    <w:p w14:paraId="270AB683" w14:textId="77777777" w:rsidR="00F7427D" w:rsidRPr="0029542F" w:rsidRDefault="00F7427D" w:rsidP="009D1B0D">
      <w:pPr>
        <w:ind w:right="216"/>
        <w:jc w:val="center"/>
        <w:rPr>
          <w:noProof/>
        </w:rPr>
      </w:pPr>
    </w:p>
    <w:p w14:paraId="690B47A4" w14:textId="77777777" w:rsidR="009D1B0D" w:rsidRPr="0029542F" w:rsidRDefault="009D1B0D" w:rsidP="009D1B0D">
      <w:pPr>
        <w:ind w:right="216"/>
        <w:rPr>
          <w:noProof/>
        </w:rPr>
      </w:pPr>
      <w:r w:rsidRPr="0029542F">
        <w:rPr>
          <w:noProof/>
        </w:rPr>
        <w:t>Izpolni ponudnik. Vpiše se veljavne podatke, ki so javno dosegljivi in po predpisih glede na status in pravno obliko obvezni. Naročnik bo nekatere podatke preverjal tudi po dosegljivih elektronskih bazah.</w:t>
      </w:r>
    </w:p>
    <w:p w14:paraId="70C85E54" w14:textId="77777777" w:rsidR="009D1B0D" w:rsidRPr="0029542F" w:rsidRDefault="009D1B0D" w:rsidP="009D1B0D">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9D1B0D" w:rsidRPr="0029542F" w14:paraId="6E0102CB" w14:textId="77777777" w:rsidTr="00911761">
        <w:tc>
          <w:tcPr>
            <w:tcW w:w="4788" w:type="dxa"/>
          </w:tcPr>
          <w:p w14:paraId="51D7B11A" w14:textId="77777777" w:rsidR="009D1B0D" w:rsidRPr="0029542F" w:rsidRDefault="009D1B0D" w:rsidP="00911761">
            <w:pPr>
              <w:ind w:right="216"/>
              <w:rPr>
                <w:rFonts w:cs="Arial"/>
                <w:noProof/>
                <w:sz w:val="18"/>
              </w:rPr>
            </w:pPr>
          </w:p>
          <w:p w14:paraId="5AB2248F" w14:textId="77777777" w:rsidR="009D1B0D" w:rsidRPr="0029542F" w:rsidRDefault="009D1B0D" w:rsidP="00911761">
            <w:pPr>
              <w:ind w:right="216"/>
              <w:rPr>
                <w:rFonts w:cs="Arial"/>
                <w:noProof/>
                <w:sz w:val="18"/>
              </w:rPr>
            </w:pPr>
            <w:r w:rsidRPr="0029542F">
              <w:rPr>
                <w:rFonts w:cs="Arial"/>
                <w:noProof/>
                <w:sz w:val="18"/>
              </w:rPr>
              <w:t>ŠTEVILKA PONUDBE</w:t>
            </w:r>
          </w:p>
          <w:p w14:paraId="7F317449" w14:textId="77777777" w:rsidR="009D1B0D" w:rsidRPr="0029542F" w:rsidRDefault="009D1B0D" w:rsidP="00911761">
            <w:pPr>
              <w:ind w:right="216"/>
              <w:rPr>
                <w:rFonts w:cs="Arial"/>
                <w:noProof/>
                <w:sz w:val="18"/>
              </w:rPr>
            </w:pPr>
          </w:p>
        </w:tc>
        <w:tc>
          <w:tcPr>
            <w:tcW w:w="4500" w:type="dxa"/>
          </w:tcPr>
          <w:p w14:paraId="27471BC4" w14:textId="77777777" w:rsidR="009D1B0D" w:rsidRPr="0029542F" w:rsidRDefault="009D1B0D" w:rsidP="00911761">
            <w:pPr>
              <w:ind w:right="216"/>
              <w:rPr>
                <w:rFonts w:cs="Arial"/>
                <w:noProof/>
                <w:sz w:val="18"/>
              </w:rPr>
            </w:pPr>
          </w:p>
        </w:tc>
      </w:tr>
      <w:tr w:rsidR="009D1B0D" w:rsidRPr="0029542F" w14:paraId="6CBC2FBC" w14:textId="77777777" w:rsidTr="00911761">
        <w:tc>
          <w:tcPr>
            <w:tcW w:w="4788" w:type="dxa"/>
          </w:tcPr>
          <w:p w14:paraId="37D528B9" w14:textId="77777777" w:rsidR="009D1B0D" w:rsidRPr="0029542F" w:rsidRDefault="009D1B0D" w:rsidP="00911761">
            <w:pPr>
              <w:rPr>
                <w:rFonts w:cs="Arial"/>
                <w:noProof/>
                <w:sz w:val="18"/>
              </w:rPr>
            </w:pPr>
          </w:p>
          <w:p w14:paraId="0788082B" w14:textId="7F37F9A0" w:rsidR="009D1B0D" w:rsidRPr="0029542F" w:rsidRDefault="009D1B0D" w:rsidP="00911761">
            <w:pPr>
              <w:rPr>
                <w:rFonts w:cs="Arial"/>
                <w:noProof/>
                <w:sz w:val="18"/>
              </w:rPr>
            </w:pPr>
            <w:r w:rsidRPr="0029542F">
              <w:rPr>
                <w:rFonts w:cs="Arial"/>
                <w:noProof/>
                <w:sz w:val="18"/>
              </w:rPr>
              <w:t>FIRMA OZ. IME PONUDNIKA:</w:t>
            </w:r>
          </w:p>
          <w:p w14:paraId="08AE0DA0" w14:textId="77777777" w:rsidR="009D1B0D" w:rsidRPr="0029542F" w:rsidRDefault="009D1B0D" w:rsidP="00911761">
            <w:pPr>
              <w:rPr>
                <w:rFonts w:cs="Arial"/>
                <w:noProof/>
                <w:sz w:val="18"/>
              </w:rPr>
            </w:pPr>
          </w:p>
        </w:tc>
        <w:tc>
          <w:tcPr>
            <w:tcW w:w="4500" w:type="dxa"/>
          </w:tcPr>
          <w:p w14:paraId="184D68DA" w14:textId="77777777" w:rsidR="009D1B0D" w:rsidRPr="0029542F" w:rsidRDefault="009D1B0D" w:rsidP="00911761">
            <w:pPr>
              <w:rPr>
                <w:rFonts w:cs="Arial"/>
                <w:noProof/>
                <w:sz w:val="18"/>
              </w:rPr>
            </w:pPr>
          </w:p>
        </w:tc>
      </w:tr>
      <w:tr w:rsidR="009D1B0D" w:rsidRPr="0029542F" w14:paraId="6481C1EF" w14:textId="77777777" w:rsidTr="00911761">
        <w:tc>
          <w:tcPr>
            <w:tcW w:w="4788" w:type="dxa"/>
          </w:tcPr>
          <w:p w14:paraId="0A803683" w14:textId="77777777" w:rsidR="009D1B0D" w:rsidRPr="0029542F" w:rsidRDefault="009D1B0D" w:rsidP="00911761">
            <w:pPr>
              <w:rPr>
                <w:rFonts w:cs="Arial"/>
                <w:noProof/>
                <w:sz w:val="18"/>
              </w:rPr>
            </w:pPr>
          </w:p>
          <w:p w14:paraId="73B7F2C3" w14:textId="77777777" w:rsidR="009D1B0D" w:rsidRPr="0029542F" w:rsidRDefault="009D1B0D" w:rsidP="00911761">
            <w:pPr>
              <w:rPr>
                <w:rFonts w:cs="Arial"/>
                <w:noProof/>
                <w:sz w:val="18"/>
              </w:rPr>
            </w:pPr>
            <w:r w:rsidRPr="0029542F">
              <w:rPr>
                <w:rFonts w:cs="Arial"/>
                <w:noProof/>
                <w:sz w:val="18"/>
              </w:rPr>
              <w:t xml:space="preserve">PRAVNOORGANIZACIJSKA OBLIKA </w:t>
            </w:r>
          </w:p>
          <w:p w14:paraId="72E9255D" w14:textId="77777777" w:rsidR="009D1B0D" w:rsidRPr="0029542F" w:rsidRDefault="009D1B0D" w:rsidP="00911761">
            <w:pPr>
              <w:rPr>
                <w:rFonts w:cs="Arial"/>
                <w:noProof/>
                <w:sz w:val="18"/>
              </w:rPr>
            </w:pPr>
          </w:p>
        </w:tc>
        <w:tc>
          <w:tcPr>
            <w:tcW w:w="4500" w:type="dxa"/>
          </w:tcPr>
          <w:p w14:paraId="754B4ACE" w14:textId="77777777" w:rsidR="009D1B0D" w:rsidRPr="0029542F" w:rsidRDefault="009D1B0D" w:rsidP="00911761">
            <w:pPr>
              <w:rPr>
                <w:rFonts w:cs="Arial"/>
                <w:noProof/>
                <w:sz w:val="18"/>
              </w:rPr>
            </w:pPr>
          </w:p>
        </w:tc>
      </w:tr>
      <w:tr w:rsidR="009D1B0D" w:rsidRPr="0029542F" w14:paraId="272EB0E0" w14:textId="77777777" w:rsidTr="00911761">
        <w:tc>
          <w:tcPr>
            <w:tcW w:w="4788" w:type="dxa"/>
          </w:tcPr>
          <w:p w14:paraId="60F9ECD3" w14:textId="77777777" w:rsidR="009D1B0D" w:rsidRPr="0029542F" w:rsidRDefault="009D1B0D" w:rsidP="00911761">
            <w:pPr>
              <w:rPr>
                <w:rFonts w:cs="Arial"/>
                <w:noProof/>
                <w:sz w:val="18"/>
              </w:rPr>
            </w:pPr>
          </w:p>
          <w:p w14:paraId="6EFF5648" w14:textId="77777777" w:rsidR="009D1B0D" w:rsidRPr="0029542F" w:rsidRDefault="009D1B0D" w:rsidP="00911761">
            <w:pPr>
              <w:rPr>
                <w:rFonts w:cs="Arial"/>
                <w:noProof/>
                <w:sz w:val="18"/>
              </w:rPr>
            </w:pPr>
            <w:r w:rsidRPr="0029542F">
              <w:rPr>
                <w:rFonts w:cs="Arial"/>
                <w:noProof/>
                <w:sz w:val="18"/>
              </w:rPr>
              <w:t xml:space="preserve">PONUDNIK JE MSP (mikro, majhno ali srednje veliko podjetje)                                          </w:t>
            </w:r>
            <w:r w:rsidRPr="0029542F">
              <w:rPr>
                <w:rFonts w:cs="Arial"/>
                <w:i/>
                <w:noProof/>
                <w:sz w:val="18"/>
              </w:rPr>
              <w:t xml:space="preserve"> ustrezno obkrožite</w:t>
            </w:r>
            <w:r w:rsidRPr="0029542F">
              <w:rPr>
                <w:rFonts w:cs="Arial"/>
                <w:noProof/>
                <w:sz w:val="18"/>
              </w:rPr>
              <w:t xml:space="preserve"> </w:t>
            </w:r>
          </w:p>
        </w:tc>
        <w:tc>
          <w:tcPr>
            <w:tcW w:w="4500" w:type="dxa"/>
          </w:tcPr>
          <w:p w14:paraId="549DFD1E" w14:textId="77777777" w:rsidR="009D1B0D" w:rsidRPr="0029542F" w:rsidRDefault="009D1B0D" w:rsidP="00911761">
            <w:pPr>
              <w:rPr>
                <w:rFonts w:cs="Arial"/>
                <w:noProof/>
                <w:sz w:val="18"/>
              </w:rPr>
            </w:pPr>
          </w:p>
          <w:p w14:paraId="4C045691" w14:textId="77777777" w:rsidR="009D1B0D" w:rsidRPr="0029542F" w:rsidRDefault="009D1B0D" w:rsidP="00911761">
            <w:pPr>
              <w:rPr>
                <w:rFonts w:cs="Arial"/>
                <w:noProof/>
                <w:sz w:val="18"/>
              </w:rPr>
            </w:pPr>
          </w:p>
          <w:p w14:paraId="5D79DD61" w14:textId="77777777" w:rsidR="009D1B0D" w:rsidRPr="0029542F" w:rsidRDefault="009D1B0D" w:rsidP="00911761">
            <w:pPr>
              <w:rPr>
                <w:rFonts w:cs="Arial"/>
                <w:noProof/>
                <w:sz w:val="18"/>
              </w:rPr>
            </w:pPr>
            <w:r w:rsidRPr="0029542F">
              <w:rPr>
                <w:rFonts w:cs="Arial"/>
                <w:noProof/>
                <w:sz w:val="18"/>
              </w:rPr>
              <w:t>DA                       NE</w:t>
            </w:r>
          </w:p>
        </w:tc>
      </w:tr>
      <w:tr w:rsidR="009D1B0D" w:rsidRPr="0029542F" w14:paraId="0D18AD89" w14:textId="77777777" w:rsidTr="00911761">
        <w:tc>
          <w:tcPr>
            <w:tcW w:w="4788" w:type="dxa"/>
          </w:tcPr>
          <w:p w14:paraId="454444A9" w14:textId="77777777" w:rsidR="009D1B0D" w:rsidRPr="0029542F" w:rsidRDefault="009D1B0D" w:rsidP="00911761">
            <w:pPr>
              <w:rPr>
                <w:rFonts w:cs="Arial"/>
                <w:noProof/>
                <w:sz w:val="18"/>
              </w:rPr>
            </w:pPr>
          </w:p>
          <w:p w14:paraId="670AE594" w14:textId="77777777" w:rsidR="009D1B0D" w:rsidRPr="0029542F" w:rsidRDefault="009D1B0D" w:rsidP="00911761">
            <w:pPr>
              <w:rPr>
                <w:rFonts w:cs="Arial"/>
                <w:noProof/>
                <w:sz w:val="18"/>
              </w:rPr>
            </w:pPr>
            <w:r w:rsidRPr="0029542F">
              <w:rPr>
                <w:rFonts w:cs="Arial"/>
                <w:noProof/>
                <w:sz w:val="18"/>
              </w:rPr>
              <w:t>NASLOV PONUDNIKA:</w:t>
            </w:r>
          </w:p>
          <w:p w14:paraId="281644F8" w14:textId="77777777" w:rsidR="009D1B0D" w:rsidRPr="0029542F" w:rsidRDefault="009D1B0D" w:rsidP="00911761">
            <w:pPr>
              <w:rPr>
                <w:rFonts w:cs="Arial"/>
                <w:noProof/>
                <w:sz w:val="18"/>
              </w:rPr>
            </w:pPr>
          </w:p>
        </w:tc>
        <w:tc>
          <w:tcPr>
            <w:tcW w:w="4500" w:type="dxa"/>
          </w:tcPr>
          <w:p w14:paraId="7960AEA3" w14:textId="77777777" w:rsidR="009D1B0D" w:rsidRPr="0029542F" w:rsidRDefault="009D1B0D" w:rsidP="00911761">
            <w:pPr>
              <w:rPr>
                <w:rFonts w:cs="Arial"/>
                <w:noProof/>
                <w:sz w:val="18"/>
              </w:rPr>
            </w:pPr>
          </w:p>
        </w:tc>
      </w:tr>
      <w:tr w:rsidR="009D1B0D" w:rsidRPr="0029542F" w14:paraId="0E19AA0B" w14:textId="77777777" w:rsidTr="00911761">
        <w:tc>
          <w:tcPr>
            <w:tcW w:w="4788" w:type="dxa"/>
          </w:tcPr>
          <w:p w14:paraId="06C6203D" w14:textId="77777777" w:rsidR="009D1B0D" w:rsidRPr="0029542F" w:rsidRDefault="009D1B0D" w:rsidP="00911761">
            <w:pPr>
              <w:rPr>
                <w:rFonts w:cs="Arial"/>
                <w:noProof/>
                <w:sz w:val="18"/>
              </w:rPr>
            </w:pPr>
          </w:p>
          <w:p w14:paraId="79CF71DD" w14:textId="77777777" w:rsidR="009D1B0D" w:rsidRPr="0029542F" w:rsidRDefault="009D1B0D" w:rsidP="00911761">
            <w:pPr>
              <w:rPr>
                <w:rFonts w:cs="Arial"/>
                <w:noProof/>
                <w:sz w:val="18"/>
              </w:rPr>
            </w:pPr>
            <w:r w:rsidRPr="0029542F">
              <w:rPr>
                <w:rFonts w:cs="Arial"/>
                <w:noProof/>
                <w:sz w:val="18"/>
              </w:rPr>
              <w:t>ŠT. TRANSAKCIJSKEGA (POSLOVNEGA) RAČUNA:</w:t>
            </w:r>
          </w:p>
          <w:p w14:paraId="265023D9" w14:textId="77777777" w:rsidR="009D1B0D" w:rsidRPr="0029542F" w:rsidRDefault="009D1B0D" w:rsidP="00911761">
            <w:pPr>
              <w:rPr>
                <w:rFonts w:cs="Arial"/>
                <w:noProof/>
                <w:sz w:val="18"/>
              </w:rPr>
            </w:pPr>
          </w:p>
        </w:tc>
        <w:tc>
          <w:tcPr>
            <w:tcW w:w="4500" w:type="dxa"/>
          </w:tcPr>
          <w:p w14:paraId="6B7BF959" w14:textId="77777777" w:rsidR="009D1B0D" w:rsidRPr="0029542F" w:rsidRDefault="009D1B0D" w:rsidP="00911761">
            <w:pPr>
              <w:rPr>
                <w:rFonts w:cs="Arial"/>
                <w:noProof/>
                <w:sz w:val="18"/>
              </w:rPr>
            </w:pPr>
          </w:p>
        </w:tc>
      </w:tr>
      <w:tr w:rsidR="009D1B0D" w:rsidRPr="0029542F" w14:paraId="12480B88" w14:textId="77777777" w:rsidTr="00911761">
        <w:tc>
          <w:tcPr>
            <w:tcW w:w="4788" w:type="dxa"/>
          </w:tcPr>
          <w:p w14:paraId="099D3241" w14:textId="77777777" w:rsidR="009D1B0D" w:rsidRPr="0029542F" w:rsidRDefault="009D1B0D" w:rsidP="00911761">
            <w:pPr>
              <w:rPr>
                <w:rFonts w:cs="Arial"/>
                <w:noProof/>
                <w:sz w:val="18"/>
              </w:rPr>
            </w:pPr>
          </w:p>
          <w:p w14:paraId="6E9D9B50" w14:textId="77777777" w:rsidR="009D1B0D" w:rsidRPr="0029542F" w:rsidRDefault="009D1B0D" w:rsidP="00911761">
            <w:pPr>
              <w:rPr>
                <w:rFonts w:cs="Arial"/>
                <w:noProof/>
                <w:sz w:val="18"/>
              </w:rPr>
            </w:pPr>
            <w:r w:rsidRPr="0029542F">
              <w:rPr>
                <w:rFonts w:cs="Arial"/>
                <w:noProof/>
                <w:sz w:val="18"/>
              </w:rPr>
              <w:t>NASLOV BANKE:</w:t>
            </w:r>
          </w:p>
          <w:p w14:paraId="2F5C32A4" w14:textId="77777777" w:rsidR="009D1B0D" w:rsidRPr="0029542F" w:rsidRDefault="009D1B0D" w:rsidP="00911761">
            <w:pPr>
              <w:rPr>
                <w:rFonts w:cs="Arial"/>
                <w:noProof/>
                <w:sz w:val="18"/>
              </w:rPr>
            </w:pPr>
          </w:p>
        </w:tc>
        <w:tc>
          <w:tcPr>
            <w:tcW w:w="4500" w:type="dxa"/>
          </w:tcPr>
          <w:p w14:paraId="7F0F8AAD" w14:textId="77777777" w:rsidR="009D1B0D" w:rsidRPr="0029542F" w:rsidRDefault="009D1B0D" w:rsidP="00911761">
            <w:pPr>
              <w:rPr>
                <w:rFonts w:cs="Arial"/>
                <w:noProof/>
                <w:sz w:val="18"/>
              </w:rPr>
            </w:pPr>
          </w:p>
        </w:tc>
      </w:tr>
      <w:tr w:rsidR="009D1B0D" w:rsidRPr="0029542F" w14:paraId="4EBBFB38" w14:textId="77777777" w:rsidTr="00911761">
        <w:tc>
          <w:tcPr>
            <w:tcW w:w="4788" w:type="dxa"/>
          </w:tcPr>
          <w:p w14:paraId="70EF1D78" w14:textId="77777777" w:rsidR="009D1B0D" w:rsidRPr="0029542F" w:rsidRDefault="009D1B0D" w:rsidP="00911761">
            <w:pPr>
              <w:rPr>
                <w:rFonts w:cs="Arial"/>
                <w:noProof/>
                <w:sz w:val="18"/>
              </w:rPr>
            </w:pPr>
          </w:p>
          <w:p w14:paraId="204A8639" w14:textId="5D2FA3FE" w:rsidR="009D1B0D" w:rsidRPr="0029542F" w:rsidRDefault="009D1B0D" w:rsidP="00911761">
            <w:pPr>
              <w:rPr>
                <w:rFonts w:cs="Arial"/>
                <w:noProof/>
                <w:sz w:val="18"/>
              </w:rPr>
            </w:pPr>
            <w:r w:rsidRPr="0029542F">
              <w:rPr>
                <w:rFonts w:cs="Arial"/>
                <w:noProof/>
                <w:sz w:val="18"/>
              </w:rPr>
              <w:t>KONTAK. OSEBA, ODGOVORNA ZA PONUDBO:</w:t>
            </w:r>
          </w:p>
          <w:p w14:paraId="660BF579" w14:textId="77777777" w:rsidR="009D1B0D" w:rsidRPr="0029542F" w:rsidRDefault="009D1B0D" w:rsidP="00911761">
            <w:pPr>
              <w:rPr>
                <w:rFonts w:cs="Arial"/>
                <w:noProof/>
                <w:sz w:val="18"/>
              </w:rPr>
            </w:pPr>
          </w:p>
        </w:tc>
        <w:tc>
          <w:tcPr>
            <w:tcW w:w="4500" w:type="dxa"/>
          </w:tcPr>
          <w:p w14:paraId="73D508B5" w14:textId="77777777" w:rsidR="009D1B0D" w:rsidRPr="0029542F" w:rsidRDefault="009D1B0D" w:rsidP="00911761">
            <w:pPr>
              <w:rPr>
                <w:rFonts w:cs="Arial"/>
                <w:noProof/>
                <w:sz w:val="18"/>
              </w:rPr>
            </w:pPr>
          </w:p>
        </w:tc>
      </w:tr>
      <w:tr w:rsidR="009D1B0D" w:rsidRPr="0029542F" w14:paraId="678887F7" w14:textId="77777777" w:rsidTr="00911761">
        <w:tc>
          <w:tcPr>
            <w:tcW w:w="4788" w:type="dxa"/>
          </w:tcPr>
          <w:p w14:paraId="1CA169BD" w14:textId="77777777" w:rsidR="009D1B0D" w:rsidRPr="0029542F" w:rsidRDefault="009D1B0D" w:rsidP="00911761">
            <w:pPr>
              <w:rPr>
                <w:rFonts w:cs="Arial"/>
                <w:noProof/>
                <w:sz w:val="18"/>
              </w:rPr>
            </w:pPr>
          </w:p>
          <w:p w14:paraId="77623BB1" w14:textId="77777777" w:rsidR="00271E1E" w:rsidRPr="0029542F" w:rsidRDefault="00271E1E" w:rsidP="00271E1E">
            <w:pPr>
              <w:ind w:right="-108"/>
              <w:jc w:val="left"/>
              <w:rPr>
                <w:rFonts w:cs="Arial"/>
                <w:noProof/>
                <w:sz w:val="18"/>
              </w:rPr>
            </w:pPr>
            <w:r w:rsidRPr="0029542F">
              <w:rPr>
                <w:rFonts w:cs="Arial"/>
                <w:noProof/>
                <w:sz w:val="18"/>
              </w:rPr>
              <w:t>TELEFON in</w:t>
            </w:r>
          </w:p>
          <w:p w14:paraId="75195B69" w14:textId="77777777" w:rsidR="009D1B0D" w:rsidRDefault="009D1B0D" w:rsidP="00271E1E">
            <w:pPr>
              <w:ind w:right="-108"/>
              <w:jc w:val="left"/>
              <w:rPr>
                <w:rFonts w:cs="Arial"/>
                <w:noProof/>
                <w:sz w:val="18"/>
              </w:rPr>
            </w:pPr>
            <w:r w:rsidRPr="0029542F">
              <w:rPr>
                <w:rFonts w:cs="Arial"/>
                <w:noProof/>
                <w:sz w:val="18"/>
              </w:rPr>
              <w:t>ELEK</w:t>
            </w:r>
            <w:r w:rsidR="00271E1E" w:rsidRPr="0029542F">
              <w:rPr>
                <w:rFonts w:cs="Arial"/>
                <w:noProof/>
                <w:sz w:val="18"/>
              </w:rPr>
              <w:t>TRONSKI NASLOV KONTAKTNE OSEBE:</w:t>
            </w:r>
          </w:p>
          <w:p w14:paraId="0E98F2CF" w14:textId="77777777" w:rsidR="00AE3983" w:rsidRPr="0029542F" w:rsidRDefault="00AE3983" w:rsidP="00271E1E">
            <w:pPr>
              <w:ind w:right="-108"/>
              <w:jc w:val="left"/>
              <w:rPr>
                <w:rFonts w:cs="Arial"/>
                <w:noProof/>
                <w:sz w:val="18"/>
              </w:rPr>
            </w:pPr>
          </w:p>
        </w:tc>
        <w:tc>
          <w:tcPr>
            <w:tcW w:w="4500" w:type="dxa"/>
          </w:tcPr>
          <w:p w14:paraId="1CA7AC45" w14:textId="77777777" w:rsidR="009D1B0D" w:rsidRPr="0029542F" w:rsidRDefault="009D1B0D" w:rsidP="00911761">
            <w:pPr>
              <w:rPr>
                <w:rFonts w:cs="Arial"/>
                <w:noProof/>
                <w:sz w:val="18"/>
              </w:rPr>
            </w:pPr>
          </w:p>
        </w:tc>
      </w:tr>
      <w:tr w:rsidR="009D1B0D" w:rsidRPr="0029542F" w14:paraId="169F8EEA" w14:textId="77777777" w:rsidTr="00911761">
        <w:tc>
          <w:tcPr>
            <w:tcW w:w="4788" w:type="dxa"/>
          </w:tcPr>
          <w:p w14:paraId="7BD4F1B5" w14:textId="77777777" w:rsidR="009D1B0D" w:rsidRPr="0029542F" w:rsidRDefault="009D1B0D" w:rsidP="00911761">
            <w:pPr>
              <w:rPr>
                <w:rFonts w:cs="Arial"/>
                <w:noProof/>
                <w:sz w:val="18"/>
              </w:rPr>
            </w:pPr>
          </w:p>
          <w:p w14:paraId="3349AAEF" w14:textId="07B328FC" w:rsidR="009D1B0D" w:rsidRPr="0029542F" w:rsidRDefault="00271E1E" w:rsidP="00911761">
            <w:pPr>
              <w:rPr>
                <w:rFonts w:cs="Arial"/>
                <w:noProof/>
                <w:sz w:val="18"/>
              </w:rPr>
            </w:pPr>
            <w:r w:rsidRPr="0029542F">
              <w:rPr>
                <w:rFonts w:cs="Arial"/>
                <w:noProof/>
                <w:sz w:val="18"/>
              </w:rPr>
              <w:t>ID ZA DDV</w:t>
            </w:r>
            <w:r w:rsidR="009D1B0D" w:rsidRPr="0029542F">
              <w:rPr>
                <w:rFonts w:cs="Arial"/>
                <w:noProof/>
                <w:sz w:val="18"/>
              </w:rPr>
              <w:t xml:space="preserve"> PONUDNIKA:</w:t>
            </w:r>
          </w:p>
          <w:p w14:paraId="2C2F682B" w14:textId="77777777" w:rsidR="009D1B0D" w:rsidRPr="0029542F" w:rsidRDefault="009D1B0D" w:rsidP="00911761">
            <w:pPr>
              <w:rPr>
                <w:rFonts w:cs="Arial"/>
                <w:noProof/>
                <w:sz w:val="18"/>
              </w:rPr>
            </w:pPr>
          </w:p>
        </w:tc>
        <w:tc>
          <w:tcPr>
            <w:tcW w:w="4500" w:type="dxa"/>
          </w:tcPr>
          <w:p w14:paraId="31BC0F31" w14:textId="77777777" w:rsidR="009D1B0D" w:rsidRPr="0029542F" w:rsidRDefault="009D1B0D" w:rsidP="00911761">
            <w:pPr>
              <w:pStyle w:val="Header"/>
              <w:rPr>
                <w:rFonts w:ascii="Arial" w:hAnsi="Arial" w:cs="Arial"/>
                <w:noProof/>
                <w:sz w:val="18"/>
                <w:lang w:val="sl-SI"/>
              </w:rPr>
            </w:pPr>
          </w:p>
        </w:tc>
      </w:tr>
      <w:tr w:rsidR="009D1B0D" w:rsidRPr="0029542F" w14:paraId="17227E44" w14:textId="77777777" w:rsidTr="00911761">
        <w:tc>
          <w:tcPr>
            <w:tcW w:w="4788" w:type="dxa"/>
          </w:tcPr>
          <w:p w14:paraId="023A5EC2" w14:textId="77777777" w:rsidR="009D1B0D" w:rsidRPr="0029542F" w:rsidRDefault="009D1B0D" w:rsidP="00911761">
            <w:pPr>
              <w:rPr>
                <w:rFonts w:cs="Arial"/>
                <w:noProof/>
                <w:sz w:val="18"/>
              </w:rPr>
            </w:pPr>
          </w:p>
          <w:p w14:paraId="1451F15A" w14:textId="77777777" w:rsidR="009D1B0D" w:rsidRPr="0029542F" w:rsidRDefault="009D1B0D" w:rsidP="00911761">
            <w:pPr>
              <w:rPr>
                <w:rFonts w:cs="Arial"/>
                <w:noProof/>
                <w:sz w:val="18"/>
              </w:rPr>
            </w:pPr>
            <w:r w:rsidRPr="0029542F">
              <w:rPr>
                <w:rFonts w:cs="Arial"/>
                <w:noProof/>
                <w:sz w:val="18"/>
              </w:rPr>
              <w:t>MATIČNA ŠTEVILKA PONUDNIKA:</w:t>
            </w:r>
          </w:p>
          <w:p w14:paraId="26A4B801" w14:textId="77777777" w:rsidR="009D1B0D" w:rsidRPr="0029542F" w:rsidRDefault="009D1B0D" w:rsidP="00911761">
            <w:pPr>
              <w:rPr>
                <w:rFonts w:cs="Arial"/>
                <w:noProof/>
                <w:sz w:val="18"/>
              </w:rPr>
            </w:pPr>
          </w:p>
        </w:tc>
        <w:tc>
          <w:tcPr>
            <w:tcW w:w="4500" w:type="dxa"/>
          </w:tcPr>
          <w:p w14:paraId="1833D296" w14:textId="77777777" w:rsidR="009D1B0D" w:rsidRPr="0029542F" w:rsidRDefault="009D1B0D" w:rsidP="00911761">
            <w:pPr>
              <w:pStyle w:val="Header"/>
              <w:rPr>
                <w:rFonts w:ascii="Arial" w:hAnsi="Arial" w:cs="Arial"/>
                <w:noProof/>
                <w:sz w:val="18"/>
                <w:lang w:val="sl-SI"/>
              </w:rPr>
            </w:pPr>
          </w:p>
        </w:tc>
      </w:tr>
      <w:tr w:rsidR="009D1B0D" w:rsidRPr="0029542F" w14:paraId="5C7D19BD" w14:textId="77777777" w:rsidTr="00911761">
        <w:tc>
          <w:tcPr>
            <w:tcW w:w="4788" w:type="dxa"/>
          </w:tcPr>
          <w:p w14:paraId="2152ABE8" w14:textId="77777777" w:rsidR="009D1B0D" w:rsidRPr="0029542F" w:rsidRDefault="009D1B0D" w:rsidP="00911761">
            <w:pPr>
              <w:rPr>
                <w:rFonts w:cs="Arial"/>
                <w:noProof/>
                <w:sz w:val="18"/>
              </w:rPr>
            </w:pPr>
          </w:p>
          <w:p w14:paraId="7B999568" w14:textId="77777777" w:rsidR="009D1B0D" w:rsidRPr="0029542F" w:rsidRDefault="009D1B0D" w:rsidP="00911761">
            <w:pPr>
              <w:rPr>
                <w:rFonts w:cs="Arial"/>
                <w:noProof/>
                <w:sz w:val="18"/>
              </w:rPr>
            </w:pPr>
            <w:r w:rsidRPr="0029542F">
              <w:rPr>
                <w:rFonts w:cs="Arial"/>
                <w:noProof/>
                <w:sz w:val="18"/>
              </w:rPr>
              <w:t>ODGOVORNA OSEBA ZA PODPIS POGODBE:</w:t>
            </w:r>
          </w:p>
          <w:p w14:paraId="4E05A47A" w14:textId="77777777" w:rsidR="009D1B0D" w:rsidRPr="0029542F" w:rsidRDefault="009D1B0D" w:rsidP="00911761">
            <w:pPr>
              <w:rPr>
                <w:rFonts w:cs="Arial"/>
                <w:noProof/>
                <w:sz w:val="18"/>
              </w:rPr>
            </w:pPr>
          </w:p>
        </w:tc>
        <w:tc>
          <w:tcPr>
            <w:tcW w:w="4500" w:type="dxa"/>
          </w:tcPr>
          <w:p w14:paraId="4983B329" w14:textId="77777777" w:rsidR="009D1B0D" w:rsidRPr="0029542F" w:rsidRDefault="009D1B0D" w:rsidP="00911761">
            <w:pPr>
              <w:rPr>
                <w:rFonts w:cs="Arial"/>
                <w:noProof/>
                <w:sz w:val="18"/>
              </w:rPr>
            </w:pPr>
          </w:p>
        </w:tc>
      </w:tr>
      <w:tr w:rsidR="009D1B0D" w:rsidRPr="0029542F" w14:paraId="71C01C12" w14:textId="77777777" w:rsidTr="00911761">
        <w:tc>
          <w:tcPr>
            <w:tcW w:w="4788" w:type="dxa"/>
          </w:tcPr>
          <w:p w14:paraId="46514C70" w14:textId="77777777" w:rsidR="009D1B0D" w:rsidRPr="0029542F" w:rsidRDefault="009D1B0D" w:rsidP="00911761">
            <w:pPr>
              <w:rPr>
                <w:rFonts w:cs="Arial"/>
                <w:noProof/>
                <w:sz w:val="18"/>
              </w:rPr>
            </w:pPr>
          </w:p>
          <w:p w14:paraId="37EE4A4B" w14:textId="77777777" w:rsidR="009D1B0D" w:rsidRPr="0029542F" w:rsidRDefault="009D1B0D" w:rsidP="00911761">
            <w:pPr>
              <w:rPr>
                <w:rFonts w:cs="Arial"/>
                <w:noProof/>
                <w:sz w:val="18"/>
              </w:rPr>
            </w:pPr>
            <w:r w:rsidRPr="0029542F">
              <w:rPr>
                <w:rFonts w:cs="Arial"/>
                <w:noProof/>
                <w:sz w:val="18"/>
              </w:rPr>
              <w:t>NAZIV ODGOVORNE OSEBE ZA PODPIS POGODBE:</w:t>
            </w:r>
          </w:p>
          <w:p w14:paraId="4BA4DE69" w14:textId="77777777" w:rsidR="009D1B0D" w:rsidRPr="0029542F" w:rsidRDefault="009D1B0D" w:rsidP="00911761">
            <w:pPr>
              <w:rPr>
                <w:rFonts w:cs="Arial"/>
                <w:noProof/>
                <w:sz w:val="18"/>
              </w:rPr>
            </w:pPr>
          </w:p>
        </w:tc>
        <w:tc>
          <w:tcPr>
            <w:tcW w:w="4500" w:type="dxa"/>
          </w:tcPr>
          <w:p w14:paraId="0EF540B5" w14:textId="77777777" w:rsidR="009D1B0D" w:rsidRPr="0029542F" w:rsidRDefault="009D1B0D" w:rsidP="00911761">
            <w:pPr>
              <w:rPr>
                <w:rFonts w:cs="Arial"/>
                <w:noProof/>
                <w:sz w:val="18"/>
              </w:rPr>
            </w:pPr>
          </w:p>
        </w:tc>
      </w:tr>
    </w:tbl>
    <w:p w14:paraId="7201C0D8" w14:textId="77777777" w:rsidR="009D1B0D" w:rsidRPr="0029542F" w:rsidRDefault="009D1B0D" w:rsidP="009D1B0D">
      <w:pPr>
        <w:ind w:right="216"/>
        <w:rPr>
          <w:noProof/>
        </w:rPr>
      </w:pPr>
    </w:p>
    <w:p w14:paraId="40C1ABC1" w14:textId="77777777" w:rsidR="00BB5CE9" w:rsidRPr="0029542F" w:rsidRDefault="00BB5CE9" w:rsidP="009D1B0D">
      <w:pPr>
        <w:tabs>
          <w:tab w:val="center" w:pos="1440"/>
          <w:tab w:val="center" w:pos="4320"/>
          <w:tab w:val="center" w:pos="7200"/>
        </w:tabs>
        <w:spacing w:line="360" w:lineRule="auto"/>
        <w:rPr>
          <w:bCs/>
          <w:noProof/>
        </w:rPr>
      </w:pPr>
    </w:p>
    <w:p w14:paraId="17B8BB70" w14:textId="77777777" w:rsidR="00BB5CE9" w:rsidRPr="0029542F" w:rsidRDefault="00BB5CE9" w:rsidP="009D1B0D">
      <w:pPr>
        <w:tabs>
          <w:tab w:val="center" w:pos="1440"/>
          <w:tab w:val="center" w:pos="4320"/>
          <w:tab w:val="center" w:pos="7200"/>
        </w:tabs>
        <w:spacing w:line="360" w:lineRule="auto"/>
        <w:rPr>
          <w:noProof/>
        </w:rPr>
      </w:pPr>
    </w:p>
    <w:p w14:paraId="24FB828B" w14:textId="77777777" w:rsidR="009D1B0D" w:rsidRPr="0029542F" w:rsidRDefault="009D1B0D" w:rsidP="009D1B0D">
      <w:pPr>
        <w:tabs>
          <w:tab w:val="center" w:pos="1440"/>
          <w:tab w:val="center" w:pos="4320"/>
          <w:tab w:val="center" w:pos="7200"/>
        </w:tabs>
        <w:spacing w:line="360" w:lineRule="auto"/>
        <w:rPr>
          <w:noProof/>
        </w:rPr>
      </w:pPr>
      <w:r w:rsidRPr="0029542F">
        <w:rPr>
          <w:noProof/>
        </w:rPr>
        <w:tab/>
        <w:t xml:space="preserve">Kraj in datum: </w:t>
      </w:r>
      <w:r w:rsidRPr="0029542F">
        <w:rPr>
          <w:noProof/>
        </w:rPr>
        <w:tab/>
        <w:t>Žig:</w:t>
      </w:r>
      <w:r w:rsidRPr="0029542F">
        <w:rPr>
          <w:noProof/>
        </w:rPr>
        <w:tab/>
        <w:t>Podpis zastopnika</w:t>
      </w:r>
    </w:p>
    <w:p w14:paraId="5FCBD394" w14:textId="77777777" w:rsidR="009D1B0D" w:rsidRPr="0029542F" w:rsidRDefault="009D1B0D" w:rsidP="009D1B0D">
      <w:pPr>
        <w:tabs>
          <w:tab w:val="center" w:pos="1440"/>
          <w:tab w:val="center" w:pos="4320"/>
          <w:tab w:val="center" w:pos="7200"/>
        </w:tabs>
        <w:spacing w:line="360" w:lineRule="auto"/>
        <w:rPr>
          <w:noProof/>
        </w:rPr>
      </w:pPr>
      <w:r w:rsidRPr="0029542F">
        <w:rPr>
          <w:noProof/>
        </w:rPr>
        <w:tab/>
      </w:r>
      <w:r w:rsidRPr="0029542F">
        <w:rPr>
          <w:noProof/>
        </w:rPr>
        <w:tab/>
      </w:r>
      <w:r w:rsidRPr="0029542F">
        <w:rPr>
          <w:noProof/>
        </w:rPr>
        <w:tab/>
        <w:t>oz. prokurista:</w:t>
      </w:r>
    </w:p>
    <w:p w14:paraId="2980C0BD" w14:textId="77777777" w:rsidR="009D1B0D" w:rsidRPr="0029542F" w:rsidRDefault="009D1B0D" w:rsidP="009D1B0D">
      <w:pPr>
        <w:tabs>
          <w:tab w:val="center" w:pos="1440"/>
          <w:tab w:val="center" w:pos="4320"/>
          <w:tab w:val="center" w:pos="7200"/>
        </w:tabs>
        <w:rPr>
          <w:noProof/>
        </w:rPr>
      </w:pPr>
      <w:r w:rsidRPr="0029542F">
        <w:rPr>
          <w:noProof/>
        </w:rPr>
        <w:tab/>
        <w:t>........................................</w:t>
      </w:r>
      <w:r w:rsidRPr="0029542F">
        <w:rPr>
          <w:noProof/>
        </w:rPr>
        <w:tab/>
      </w:r>
      <w:r w:rsidRPr="0029542F">
        <w:rPr>
          <w:noProof/>
        </w:rPr>
        <w:tab/>
        <w:t>...........................................</w:t>
      </w:r>
    </w:p>
    <w:p w14:paraId="7EE949ED" w14:textId="77777777" w:rsidR="00B32B30" w:rsidRDefault="00B32B30">
      <w:pPr>
        <w:spacing w:after="200" w:line="276" w:lineRule="auto"/>
        <w:jc w:val="left"/>
        <w:rPr>
          <w:rFonts w:eastAsia="Calibri" w:cs="Arial"/>
          <w:noProof/>
          <w:szCs w:val="20"/>
        </w:rPr>
      </w:pPr>
    </w:p>
    <w:p w14:paraId="43CEF4CD" w14:textId="77777777" w:rsidR="00B32B30" w:rsidRDefault="00B32B30">
      <w:pPr>
        <w:spacing w:after="200" w:line="276" w:lineRule="auto"/>
        <w:jc w:val="left"/>
        <w:rPr>
          <w:rFonts w:eastAsia="Calibri" w:cs="Arial"/>
          <w:noProof/>
          <w:szCs w:val="20"/>
        </w:rPr>
      </w:pPr>
    </w:p>
    <w:p w14:paraId="1C413919" w14:textId="77777777" w:rsidR="00B32B30" w:rsidRDefault="00B32B30">
      <w:pPr>
        <w:spacing w:after="200" w:line="276" w:lineRule="auto"/>
        <w:jc w:val="left"/>
        <w:rPr>
          <w:rFonts w:eastAsia="Calibri" w:cs="Arial"/>
          <w:noProof/>
          <w:szCs w:val="20"/>
        </w:rPr>
      </w:pPr>
    </w:p>
    <w:p w14:paraId="747FB7F1" w14:textId="0C038A9C" w:rsidR="00DD4524" w:rsidRPr="0029542F" w:rsidRDefault="00DD4524">
      <w:pPr>
        <w:spacing w:after="200" w:line="276" w:lineRule="auto"/>
        <w:jc w:val="left"/>
        <w:rPr>
          <w:rFonts w:eastAsia="Calibri" w:cs="Arial"/>
          <w:noProof/>
          <w:szCs w:val="20"/>
        </w:rPr>
      </w:pPr>
      <w:r w:rsidRPr="0029542F">
        <w:rPr>
          <w:rFonts w:eastAsia="Calibri" w:cs="Arial"/>
          <w:noProof/>
          <w:szCs w:val="20"/>
        </w:rPr>
        <w:br w:type="page"/>
      </w:r>
    </w:p>
    <w:p w14:paraId="1C1C171C" w14:textId="008E7734" w:rsidR="00DD4524" w:rsidRPr="0029542F" w:rsidRDefault="00DD4524" w:rsidP="00DD4524">
      <w:pPr>
        <w:jc w:val="left"/>
        <w:rPr>
          <w:rFonts w:eastAsia="Calibri" w:cs="Arial"/>
          <w:i/>
          <w:noProof/>
          <w:szCs w:val="20"/>
        </w:rPr>
      </w:pPr>
      <w:r w:rsidRPr="0029542F">
        <w:rPr>
          <w:rFonts w:eastAsia="Calibri" w:cs="Arial"/>
          <w:noProof/>
          <w:szCs w:val="20"/>
        </w:rPr>
        <w:lastRenderedPageBreak/>
        <w:t>Ponudnik: ..................................................</w:t>
      </w:r>
      <w:r w:rsidRPr="0029542F">
        <w:rPr>
          <w:rFonts w:eastAsia="Calibri" w:cs="Arial"/>
          <w:i/>
          <w:noProof/>
          <w:szCs w:val="20"/>
        </w:rPr>
        <w:tab/>
      </w:r>
      <w:r w:rsidRPr="0029542F">
        <w:rPr>
          <w:rFonts w:eastAsia="Calibri" w:cs="Arial"/>
          <w:i/>
          <w:noProof/>
          <w:szCs w:val="20"/>
        </w:rPr>
        <w:tab/>
      </w:r>
      <w:r w:rsidRPr="0029542F">
        <w:rPr>
          <w:rFonts w:eastAsia="Calibri" w:cs="Arial"/>
          <w:i/>
          <w:noProof/>
          <w:szCs w:val="20"/>
        </w:rPr>
        <w:tab/>
      </w:r>
      <w:r w:rsidRPr="0029542F">
        <w:rPr>
          <w:rFonts w:eastAsia="Calibri" w:cs="Arial"/>
          <w:i/>
          <w:noProof/>
          <w:szCs w:val="20"/>
        </w:rPr>
        <w:tab/>
      </w:r>
      <w:r w:rsidRPr="0029542F">
        <w:rPr>
          <w:rFonts w:eastAsia="Calibri" w:cs="Arial"/>
          <w:i/>
          <w:noProof/>
          <w:szCs w:val="20"/>
        </w:rPr>
        <w:tab/>
      </w:r>
      <w:r w:rsidRPr="0029542F">
        <w:rPr>
          <w:rFonts w:eastAsia="Calibri" w:cs="Arial"/>
          <w:i/>
          <w:noProof/>
          <w:szCs w:val="20"/>
        </w:rPr>
        <w:tab/>
      </w:r>
      <w:r w:rsidRPr="0029542F">
        <w:rPr>
          <w:rFonts w:eastAsia="Calibri" w:cs="Arial"/>
          <w:i/>
          <w:noProof/>
          <w:szCs w:val="20"/>
        </w:rPr>
        <w:tab/>
      </w:r>
      <w:r w:rsidRPr="0029542F">
        <w:rPr>
          <w:rFonts w:eastAsia="Calibri" w:cs="Arial"/>
          <w:i/>
          <w:noProof/>
          <w:szCs w:val="20"/>
        </w:rPr>
        <w:tab/>
      </w:r>
      <w:r w:rsidRPr="0029542F">
        <w:rPr>
          <w:rFonts w:eastAsia="Calibri" w:cs="Arial"/>
          <w:i/>
          <w:noProof/>
          <w:szCs w:val="20"/>
        </w:rPr>
        <w:tab/>
      </w:r>
      <w:r w:rsidRPr="0029542F">
        <w:rPr>
          <w:rFonts w:eastAsia="Calibri" w:cs="Arial"/>
          <w:i/>
          <w:noProof/>
          <w:szCs w:val="20"/>
        </w:rPr>
        <w:tab/>
      </w:r>
    </w:p>
    <w:p w14:paraId="7CAF5506" w14:textId="77777777" w:rsidR="00DD4524" w:rsidRPr="0029542F" w:rsidRDefault="00DD4524" w:rsidP="00DD4524">
      <w:pPr>
        <w:spacing w:line="360" w:lineRule="auto"/>
        <w:jc w:val="left"/>
        <w:rPr>
          <w:rFonts w:eastAsia="Calibri" w:cs="Arial"/>
          <w:noProof/>
          <w:szCs w:val="20"/>
        </w:rPr>
      </w:pPr>
      <w:r w:rsidRPr="0029542F">
        <w:rPr>
          <w:rFonts w:eastAsia="Calibri" w:cs="Arial"/>
          <w:noProof/>
          <w:szCs w:val="20"/>
        </w:rPr>
        <w:t>Naslov: .......................................................</w:t>
      </w:r>
    </w:p>
    <w:p w14:paraId="6D5DCECC" w14:textId="77777777" w:rsidR="00DD4524" w:rsidRPr="0029542F" w:rsidRDefault="00DD4524" w:rsidP="00DD4524">
      <w:pPr>
        <w:spacing w:line="360" w:lineRule="auto"/>
        <w:jc w:val="left"/>
        <w:rPr>
          <w:rFonts w:eastAsia="Calibri" w:cs="Arial"/>
          <w:noProof/>
          <w:szCs w:val="20"/>
        </w:rPr>
      </w:pPr>
    </w:p>
    <w:p w14:paraId="42D35F9F" w14:textId="5CD4DF46" w:rsidR="00DD4524" w:rsidRPr="0029542F" w:rsidRDefault="00DD4524" w:rsidP="00DD4524">
      <w:pPr>
        <w:pStyle w:val="Heading2"/>
        <w:jc w:val="center"/>
        <w:rPr>
          <w:b/>
          <w:noProof/>
          <w:sz w:val="22"/>
          <w:szCs w:val="22"/>
        </w:rPr>
      </w:pPr>
      <w:bookmarkStart w:id="144" w:name="_Toc232415242"/>
      <w:r w:rsidRPr="0029542F">
        <w:rPr>
          <w:b/>
          <w:bCs/>
          <w:noProof/>
          <w:sz w:val="22"/>
          <w:szCs w:val="22"/>
        </w:rPr>
        <w:t>PREDRAČUN</w:t>
      </w:r>
      <w:bookmarkEnd w:id="144"/>
      <w:r w:rsidRPr="0029542F">
        <w:rPr>
          <w:b/>
          <w:bCs/>
          <w:noProof/>
          <w:sz w:val="22"/>
          <w:szCs w:val="22"/>
        </w:rPr>
        <w:t xml:space="preserve"> </w:t>
      </w:r>
    </w:p>
    <w:p w14:paraId="420825D0" w14:textId="0A6FD804" w:rsidR="00DD4524" w:rsidRPr="0029542F" w:rsidRDefault="00DD4524" w:rsidP="00DD4524">
      <w:pPr>
        <w:jc w:val="center"/>
        <w:rPr>
          <w:b/>
          <w:noProof/>
          <w:sz w:val="22"/>
          <w:szCs w:val="22"/>
        </w:rPr>
      </w:pPr>
      <w:r w:rsidRPr="0029542F">
        <w:rPr>
          <w:rFonts w:cs="Arial"/>
          <w:b/>
          <w:noProof/>
          <w:sz w:val="22"/>
          <w:szCs w:val="22"/>
        </w:rPr>
        <w:t xml:space="preserve">ZA JAVNO NAROČILO </w:t>
      </w:r>
      <w:r w:rsidR="00DF1B33">
        <w:rPr>
          <w:b/>
          <w:noProof/>
          <w:sz w:val="22"/>
          <w:szCs w:val="22"/>
        </w:rPr>
        <w:t>JN-</w:t>
      </w:r>
      <w:r w:rsidR="00712F70">
        <w:rPr>
          <w:b/>
          <w:noProof/>
          <w:sz w:val="22"/>
          <w:szCs w:val="22"/>
        </w:rPr>
        <w:t>S0774</w:t>
      </w:r>
    </w:p>
    <w:p w14:paraId="4D9F683D" w14:textId="77777777" w:rsidR="00DD4524" w:rsidRPr="0029542F" w:rsidRDefault="00DD4524" w:rsidP="00DD4524">
      <w:pPr>
        <w:pStyle w:val="BodyText"/>
        <w:rPr>
          <w:b/>
          <w:noProof/>
        </w:rPr>
      </w:pPr>
    </w:p>
    <w:p w14:paraId="765862E1" w14:textId="77777777" w:rsidR="009F1296" w:rsidRPr="0029542F" w:rsidRDefault="009F1296" w:rsidP="009F1296">
      <w:pPr>
        <w:ind w:right="216"/>
        <w:jc w:val="center"/>
        <w:rPr>
          <w:b/>
          <w:bCs/>
          <w:noProof/>
        </w:rPr>
      </w:pPr>
      <w:r w:rsidRPr="0029542F">
        <w:rPr>
          <w:b/>
          <w:bCs/>
          <w:noProof/>
        </w:rPr>
        <w:t xml:space="preserve">Najem </w:t>
      </w:r>
      <w:bookmarkStart w:id="145" w:name="_Hlk103776605"/>
      <w:r w:rsidRPr="0029542F">
        <w:rPr>
          <w:b/>
          <w:bCs/>
          <w:noProof/>
        </w:rPr>
        <w:t xml:space="preserve">storitve strujanja radijskih in televizijskih programov v živo preko spleta </w:t>
      </w:r>
      <w:bookmarkEnd w:id="145"/>
    </w:p>
    <w:p w14:paraId="37D64F52" w14:textId="77777777" w:rsidR="009F1296" w:rsidRPr="0029542F" w:rsidRDefault="009F1296" w:rsidP="009F1296">
      <w:pPr>
        <w:ind w:right="216"/>
        <w:jc w:val="center"/>
        <w:rPr>
          <w:b/>
          <w:bCs/>
          <w:noProof/>
        </w:rPr>
      </w:pPr>
      <w:r w:rsidRPr="0029542F">
        <w:rPr>
          <w:b/>
          <w:bCs/>
          <w:noProof/>
        </w:rPr>
        <w:t>– za obdobje dve let</w:t>
      </w:r>
    </w:p>
    <w:p w14:paraId="7C607D09" w14:textId="77777777" w:rsidR="00F7427D" w:rsidRPr="0029542F" w:rsidRDefault="00F7427D" w:rsidP="00DD4524">
      <w:pPr>
        <w:rPr>
          <w:rFonts w:cs="Arial"/>
          <w:b/>
          <w:noProof/>
          <w:sz w:val="22"/>
          <w:szCs w:val="22"/>
        </w:rPr>
      </w:pPr>
    </w:p>
    <w:tbl>
      <w:tblPr>
        <w:tblW w:w="9214" w:type="dxa"/>
        <w:tblInd w:w="108" w:type="dxa"/>
        <w:tblLayout w:type="fixed"/>
        <w:tblLook w:val="0000" w:firstRow="0" w:lastRow="0" w:firstColumn="0" w:lastColumn="0" w:noHBand="0" w:noVBand="0"/>
      </w:tblPr>
      <w:tblGrid>
        <w:gridCol w:w="709"/>
        <w:gridCol w:w="6549"/>
        <w:gridCol w:w="1956"/>
      </w:tblGrid>
      <w:tr w:rsidR="00DD4524" w:rsidRPr="0029542F" w14:paraId="42BBBF24" w14:textId="77777777" w:rsidTr="00946DA2">
        <w:tc>
          <w:tcPr>
            <w:tcW w:w="709" w:type="dxa"/>
            <w:tcBorders>
              <w:top w:val="single" w:sz="4" w:space="0" w:color="000000"/>
              <w:left w:val="single" w:sz="4" w:space="0" w:color="000000"/>
              <w:bottom w:val="single" w:sz="4" w:space="0" w:color="000000"/>
            </w:tcBorders>
          </w:tcPr>
          <w:p w14:paraId="6A58CD49" w14:textId="77777777" w:rsidR="00DD4524" w:rsidRPr="0029542F" w:rsidRDefault="00DD4524" w:rsidP="00A76009">
            <w:pPr>
              <w:snapToGrid w:val="0"/>
              <w:jc w:val="center"/>
              <w:rPr>
                <w:rFonts w:cs="Arial"/>
                <w:noProof/>
                <w:szCs w:val="20"/>
              </w:rPr>
            </w:pPr>
          </w:p>
          <w:p w14:paraId="6BC8691F" w14:textId="77777777" w:rsidR="00DD4524" w:rsidRPr="0029542F" w:rsidRDefault="00DD4524" w:rsidP="00A76009">
            <w:pPr>
              <w:jc w:val="center"/>
              <w:rPr>
                <w:rFonts w:cs="Arial"/>
                <w:noProof/>
                <w:szCs w:val="20"/>
              </w:rPr>
            </w:pPr>
            <w:r w:rsidRPr="0029542F">
              <w:rPr>
                <w:rFonts w:cs="Arial"/>
                <w:noProof/>
                <w:szCs w:val="20"/>
              </w:rPr>
              <w:t>Št.</w:t>
            </w:r>
          </w:p>
        </w:tc>
        <w:tc>
          <w:tcPr>
            <w:tcW w:w="6549" w:type="dxa"/>
            <w:tcBorders>
              <w:top w:val="single" w:sz="4" w:space="0" w:color="000000"/>
              <w:left w:val="single" w:sz="4" w:space="0" w:color="000000"/>
              <w:bottom w:val="single" w:sz="4" w:space="0" w:color="000000"/>
            </w:tcBorders>
          </w:tcPr>
          <w:p w14:paraId="0275B0EB" w14:textId="77777777" w:rsidR="00DD4524" w:rsidRPr="0029542F" w:rsidRDefault="00DD4524" w:rsidP="00A76009">
            <w:pPr>
              <w:snapToGrid w:val="0"/>
              <w:jc w:val="center"/>
              <w:rPr>
                <w:rFonts w:cs="Arial"/>
                <w:noProof/>
                <w:szCs w:val="20"/>
              </w:rPr>
            </w:pPr>
          </w:p>
          <w:p w14:paraId="7810D526" w14:textId="77777777" w:rsidR="00DD4524" w:rsidRPr="0029542F" w:rsidRDefault="00DD4524" w:rsidP="00A76009">
            <w:pPr>
              <w:jc w:val="center"/>
              <w:rPr>
                <w:rFonts w:cs="Arial"/>
                <w:noProof/>
                <w:szCs w:val="20"/>
              </w:rPr>
            </w:pPr>
            <w:r w:rsidRPr="0029542F">
              <w:rPr>
                <w:rFonts w:cs="Arial"/>
                <w:noProof/>
                <w:szCs w:val="20"/>
              </w:rPr>
              <w:t>Opis postavke</w:t>
            </w:r>
          </w:p>
          <w:p w14:paraId="38CE1256" w14:textId="77777777" w:rsidR="00DD4524" w:rsidRPr="0029542F" w:rsidRDefault="00DD4524" w:rsidP="00A76009">
            <w:pPr>
              <w:jc w:val="center"/>
              <w:rPr>
                <w:rFonts w:cs="Arial"/>
                <w:noProof/>
                <w:szCs w:val="20"/>
              </w:rPr>
            </w:pPr>
          </w:p>
        </w:tc>
        <w:tc>
          <w:tcPr>
            <w:tcW w:w="1956" w:type="dxa"/>
            <w:tcBorders>
              <w:top w:val="single" w:sz="4" w:space="0" w:color="000000"/>
              <w:left w:val="single" w:sz="4" w:space="0" w:color="000000"/>
              <w:bottom w:val="single" w:sz="4" w:space="0" w:color="000000"/>
              <w:right w:val="single" w:sz="4" w:space="0" w:color="000000"/>
            </w:tcBorders>
          </w:tcPr>
          <w:p w14:paraId="54A23DA4" w14:textId="77777777" w:rsidR="00DD4524" w:rsidRPr="0029542F" w:rsidRDefault="00DD4524" w:rsidP="00A76009">
            <w:pPr>
              <w:snapToGrid w:val="0"/>
              <w:jc w:val="center"/>
              <w:rPr>
                <w:rFonts w:cs="Arial"/>
                <w:noProof/>
                <w:szCs w:val="20"/>
              </w:rPr>
            </w:pPr>
          </w:p>
          <w:p w14:paraId="6EE134AC" w14:textId="77777777" w:rsidR="00DD4524" w:rsidRPr="0029542F" w:rsidRDefault="00DD4524" w:rsidP="00A76009">
            <w:pPr>
              <w:jc w:val="center"/>
              <w:rPr>
                <w:rFonts w:cs="Arial"/>
                <w:noProof/>
                <w:szCs w:val="20"/>
              </w:rPr>
            </w:pPr>
            <w:r w:rsidRPr="0029542F">
              <w:rPr>
                <w:rFonts w:cs="Arial"/>
                <w:noProof/>
                <w:szCs w:val="20"/>
              </w:rPr>
              <w:t>Vrednost v EUR</w:t>
            </w:r>
          </w:p>
          <w:p w14:paraId="6F239298" w14:textId="2037CA2F" w:rsidR="006E6653" w:rsidRPr="0029542F" w:rsidRDefault="006E6653" w:rsidP="00A76009">
            <w:pPr>
              <w:jc w:val="center"/>
              <w:rPr>
                <w:rFonts w:cs="Arial"/>
                <w:noProof/>
                <w:szCs w:val="20"/>
              </w:rPr>
            </w:pPr>
            <w:r w:rsidRPr="0029542F">
              <w:rPr>
                <w:rFonts w:cs="Arial"/>
                <w:noProof/>
                <w:szCs w:val="20"/>
              </w:rPr>
              <w:t>brez DDV</w:t>
            </w:r>
          </w:p>
        </w:tc>
      </w:tr>
      <w:tr w:rsidR="00DD4524" w:rsidRPr="00FB6F49" w14:paraId="53ED3F99" w14:textId="77777777" w:rsidTr="00946DA2">
        <w:tc>
          <w:tcPr>
            <w:tcW w:w="709" w:type="dxa"/>
            <w:tcBorders>
              <w:top w:val="single" w:sz="4" w:space="0" w:color="000000"/>
              <w:left w:val="single" w:sz="4" w:space="0" w:color="000000"/>
              <w:bottom w:val="single" w:sz="4" w:space="0" w:color="000000"/>
            </w:tcBorders>
          </w:tcPr>
          <w:p w14:paraId="37A08D8A" w14:textId="77777777" w:rsidR="00DD4524" w:rsidRPr="0029542F" w:rsidRDefault="00DD4524" w:rsidP="00A76009">
            <w:pPr>
              <w:snapToGrid w:val="0"/>
              <w:jc w:val="center"/>
              <w:rPr>
                <w:rFonts w:cs="Arial"/>
                <w:noProof/>
                <w:szCs w:val="20"/>
              </w:rPr>
            </w:pPr>
          </w:p>
          <w:p w14:paraId="2562A939" w14:textId="77777777" w:rsidR="00DD4524" w:rsidRPr="00FB6F49" w:rsidRDefault="00DD4524" w:rsidP="00A76009">
            <w:pPr>
              <w:jc w:val="center"/>
              <w:rPr>
                <w:rFonts w:cs="Arial"/>
                <w:noProof/>
                <w:szCs w:val="20"/>
              </w:rPr>
            </w:pPr>
            <w:r w:rsidRPr="00FB6F49">
              <w:rPr>
                <w:rFonts w:cs="Arial"/>
                <w:noProof/>
                <w:szCs w:val="20"/>
              </w:rPr>
              <w:t>01</w:t>
            </w:r>
          </w:p>
          <w:p w14:paraId="5502AB20" w14:textId="77777777" w:rsidR="00DD4524" w:rsidRPr="00FB6F49" w:rsidRDefault="00DD4524" w:rsidP="00A76009">
            <w:pPr>
              <w:jc w:val="center"/>
              <w:rPr>
                <w:rFonts w:cs="Arial"/>
                <w:noProof/>
                <w:szCs w:val="20"/>
              </w:rPr>
            </w:pPr>
          </w:p>
        </w:tc>
        <w:tc>
          <w:tcPr>
            <w:tcW w:w="6549" w:type="dxa"/>
            <w:tcBorders>
              <w:top w:val="single" w:sz="4" w:space="0" w:color="000000"/>
              <w:left w:val="single" w:sz="4" w:space="0" w:color="000000"/>
              <w:bottom w:val="single" w:sz="4" w:space="0" w:color="000000"/>
            </w:tcBorders>
          </w:tcPr>
          <w:p w14:paraId="50AE6770" w14:textId="77777777" w:rsidR="00DD4524" w:rsidRPr="00FB6F49" w:rsidRDefault="00DD4524" w:rsidP="00A76009">
            <w:pPr>
              <w:jc w:val="left"/>
              <w:rPr>
                <w:rFonts w:cs="Arial"/>
                <w:noProof/>
                <w:szCs w:val="20"/>
              </w:rPr>
            </w:pPr>
          </w:p>
          <w:p w14:paraId="58090915" w14:textId="7BCD83DB" w:rsidR="004A7122" w:rsidRPr="00FB6F49" w:rsidRDefault="004A7122" w:rsidP="00A76009">
            <w:pPr>
              <w:jc w:val="left"/>
              <w:rPr>
                <w:rFonts w:cs="Arial"/>
                <w:bCs/>
                <w:noProof/>
                <w:szCs w:val="20"/>
                <w:lang w:eastAsia="ar-SA"/>
              </w:rPr>
            </w:pPr>
            <w:r w:rsidRPr="00FB6F49">
              <w:rPr>
                <w:rFonts w:cs="Arial"/>
                <w:noProof/>
                <w:szCs w:val="20"/>
              </w:rPr>
              <w:t xml:space="preserve">Mesečni pavšal za </w:t>
            </w:r>
            <w:r w:rsidR="00946DA2">
              <w:rPr>
                <w:rFonts w:cs="Arial"/>
                <w:noProof/>
                <w:szCs w:val="20"/>
              </w:rPr>
              <w:t>1.045</w:t>
            </w:r>
            <w:r w:rsidRPr="00FB6F49">
              <w:rPr>
                <w:rFonts w:cs="Arial"/>
                <w:noProof/>
                <w:szCs w:val="20"/>
              </w:rPr>
              <w:t xml:space="preserve"> </w:t>
            </w:r>
            <w:r w:rsidR="0095765A" w:rsidRPr="00FB6F49">
              <w:rPr>
                <w:rFonts w:cs="Arial"/>
                <w:noProof/>
                <w:szCs w:val="20"/>
              </w:rPr>
              <w:t>T</w:t>
            </w:r>
            <w:r w:rsidRPr="00FB6F49">
              <w:rPr>
                <w:rFonts w:cs="Arial"/>
                <w:noProof/>
                <w:szCs w:val="20"/>
              </w:rPr>
              <w:t>B</w:t>
            </w:r>
            <w:r w:rsidRPr="00FB6F49">
              <w:rPr>
                <w:rFonts w:cs="Arial"/>
                <w:bCs/>
                <w:noProof/>
                <w:szCs w:val="20"/>
                <w:lang w:eastAsia="ar-SA"/>
              </w:rPr>
              <w:t xml:space="preserve"> uporabniškega prometa</w:t>
            </w:r>
          </w:p>
          <w:p w14:paraId="1F70BD40" w14:textId="77777777" w:rsidR="004A7122" w:rsidRPr="00FB6F49" w:rsidRDefault="004A7122" w:rsidP="00A76009">
            <w:pPr>
              <w:jc w:val="left"/>
              <w:rPr>
                <w:rFonts w:cs="Arial"/>
                <w:bCs/>
                <w:noProof/>
                <w:szCs w:val="20"/>
                <w:lang w:eastAsia="ar-SA"/>
              </w:rPr>
            </w:pPr>
            <w:r w:rsidRPr="00FB6F49">
              <w:rPr>
                <w:rFonts w:cs="Arial"/>
                <w:bCs/>
                <w:noProof/>
                <w:szCs w:val="20"/>
                <w:lang w:eastAsia="ar-SA"/>
              </w:rPr>
              <w:t>(vključno z vsemi pripadajočimi stroški glede na tehnične zahteve)</w:t>
            </w:r>
          </w:p>
          <w:p w14:paraId="200D5903" w14:textId="1E2C2AC0" w:rsidR="006D1BB2" w:rsidRPr="00FB6F49" w:rsidRDefault="006D1BB2" w:rsidP="00A76009">
            <w:pPr>
              <w:jc w:val="left"/>
              <w:rPr>
                <w:rFonts w:cs="Arial"/>
                <w:noProof/>
                <w:szCs w:val="20"/>
              </w:rPr>
            </w:pPr>
          </w:p>
        </w:tc>
        <w:tc>
          <w:tcPr>
            <w:tcW w:w="1956" w:type="dxa"/>
            <w:tcBorders>
              <w:top w:val="single" w:sz="4" w:space="0" w:color="000000"/>
              <w:left w:val="single" w:sz="4" w:space="0" w:color="000000"/>
              <w:bottom w:val="single" w:sz="4" w:space="0" w:color="000000"/>
              <w:right w:val="single" w:sz="4" w:space="0" w:color="000000"/>
            </w:tcBorders>
          </w:tcPr>
          <w:p w14:paraId="3B1C9E2F" w14:textId="77777777" w:rsidR="00DD4524" w:rsidRPr="00FB6F49" w:rsidRDefault="00DD4524" w:rsidP="00A76009">
            <w:pPr>
              <w:snapToGrid w:val="0"/>
              <w:rPr>
                <w:rFonts w:cs="Arial"/>
                <w:noProof/>
                <w:szCs w:val="20"/>
              </w:rPr>
            </w:pPr>
          </w:p>
        </w:tc>
      </w:tr>
      <w:tr w:rsidR="00DD4524" w:rsidRPr="0029542F" w14:paraId="1F496929" w14:textId="77777777" w:rsidTr="00946DA2">
        <w:tc>
          <w:tcPr>
            <w:tcW w:w="709" w:type="dxa"/>
            <w:tcBorders>
              <w:top w:val="single" w:sz="4" w:space="0" w:color="000000"/>
              <w:left w:val="single" w:sz="4" w:space="0" w:color="000000"/>
              <w:bottom w:val="single" w:sz="4" w:space="0" w:color="000000"/>
            </w:tcBorders>
          </w:tcPr>
          <w:p w14:paraId="4FADB835" w14:textId="77777777" w:rsidR="00DD4524" w:rsidRPr="00FB6F49" w:rsidRDefault="00DD4524" w:rsidP="00A76009">
            <w:pPr>
              <w:snapToGrid w:val="0"/>
              <w:jc w:val="center"/>
              <w:rPr>
                <w:rFonts w:cs="Arial"/>
                <w:noProof/>
                <w:szCs w:val="20"/>
              </w:rPr>
            </w:pPr>
          </w:p>
          <w:p w14:paraId="5680AB1C" w14:textId="77777777" w:rsidR="00DD4524" w:rsidRPr="00FB6F49" w:rsidRDefault="00DD4524" w:rsidP="00A76009">
            <w:pPr>
              <w:jc w:val="center"/>
              <w:rPr>
                <w:rFonts w:cs="Arial"/>
                <w:noProof/>
                <w:szCs w:val="20"/>
              </w:rPr>
            </w:pPr>
            <w:r w:rsidRPr="00FB6F49">
              <w:rPr>
                <w:rFonts w:cs="Arial"/>
                <w:noProof/>
                <w:szCs w:val="20"/>
              </w:rPr>
              <w:t>02</w:t>
            </w:r>
          </w:p>
        </w:tc>
        <w:tc>
          <w:tcPr>
            <w:tcW w:w="6549" w:type="dxa"/>
            <w:tcBorders>
              <w:top w:val="single" w:sz="4" w:space="0" w:color="000000"/>
              <w:left w:val="single" w:sz="4" w:space="0" w:color="000000"/>
              <w:bottom w:val="single" w:sz="4" w:space="0" w:color="000000"/>
            </w:tcBorders>
          </w:tcPr>
          <w:p w14:paraId="3D2262EF" w14:textId="4C99D3E4" w:rsidR="00DD4524" w:rsidRPr="00FB6F49" w:rsidRDefault="00DD4524" w:rsidP="00A76009">
            <w:pPr>
              <w:jc w:val="left"/>
              <w:rPr>
                <w:rFonts w:cs="Arial"/>
                <w:noProof/>
                <w:szCs w:val="20"/>
              </w:rPr>
            </w:pPr>
          </w:p>
          <w:p w14:paraId="18C11DE9" w14:textId="0BC12FD9" w:rsidR="006D1BB2" w:rsidRPr="00FB6F49" w:rsidRDefault="0035724C" w:rsidP="006D1BB2">
            <w:pPr>
              <w:jc w:val="left"/>
              <w:rPr>
                <w:rFonts w:cs="Arial"/>
                <w:bCs/>
                <w:noProof/>
                <w:szCs w:val="20"/>
                <w:lang w:eastAsia="ar-SA"/>
              </w:rPr>
            </w:pPr>
            <w:r w:rsidRPr="00FB6F49">
              <w:rPr>
                <w:rFonts w:cs="Arial"/>
                <w:noProof/>
                <w:szCs w:val="20"/>
              </w:rPr>
              <w:t>2-l</w:t>
            </w:r>
            <w:r w:rsidR="006D1BB2" w:rsidRPr="00FB6F49">
              <w:rPr>
                <w:rFonts w:cs="Arial"/>
                <w:noProof/>
                <w:szCs w:val="20"/>
              </w:rPr>
              <w:t xml:space="preserve">etna vrednost za </w:t>
            </w:r>
            <w:r w:rsidR="00F12B14" w:rsidRPr="00FB6F49">
              <w:rPr>
                <w:rFonts w:cs="Arial"/>
                <w:noProof/>
                <w:szCs w:val="20"/>
              </w:rPr>
              <w:t>2</w:t>
            </w:r>
            <w:r w:rsidR="00946DA2">
              <w:rPr>
                <w:rFonts w:cs="Arial"/>
                <w:noProof/>
                <w:szCs w:val="20"/>
              </w:rPr>
              <w:t>5</w:t>
            </w:r>
            <w:r w:rsidR="00F12B14" w:rsidRPr="00FB6F49">
              <w:rPr>
                <w:rFonts w:cs="Arial"/>
                <w:noProof/>
                <w:szCs w:val="20"/>
              </w:rPr>
              <w:t>,</w:t>
            </w:r>
            <w:r w:rsidR="00946DA2">
              <w:rPr>
                <w:rFonts w:cs="Arial"/>
                <w:noProof/>
                <w:szCs w:val="20"/>
              </w:rPr>
              <w:t>0</w:t>
            </w:r>
            <w:r w:rsidR="00F12B14" w:rsidRPr="00FB6F49">
              <w:rPr>
                <w:rFonts w:cs="Arial"/>
                <w:noProof/>
                <w:szCs w:val="20"/>
              </w:rPr>
              <w:t>8</w:t>
            </w:r>
            <w:r w:rsidR="006D1BB2" w:rsidRPr="00FB6F49">
              <w:rPr>
                <w:rFonts w:cs="Arial"/>
                <w:noProof/>
                <w:szCs w:val="20"/>
              </w:rPr>
              <w:t xml:space="preserve"> PB</w:t>
            </w:r>
            <w:r w:rsidR="006D1BB2" w:rsidRPr="00FB6F49">
              <w:rPr>
                <w:rFonts w:cs="Arial"/>
                <w:bCs/>
                <w:noProof/>
                <w:szCs w:val="20"/>
                <w:lang w:eastAsia="ar-SA"/>
              </w:rPr>
              <w:t xml:space="preserve"> uporabniškega prometa</w:t>
            </w:r>
            <w:r w:rsidR="00A65ABC" w:rsidRPr="00FB6F49">
              <w:rPr>
                <w:rFonts w:cs="Arial"/>
                <w:bCs/>
                <w:noProof/>
                <w:szCs w:val="20"/>
                <w:lang w:eastAsia="ar-SA"/>
              </w:rPr>
              <w:t xml:space="preserve"> – </w:t>
            </w:r>
            <w:r w:rsidRPr="00FB6F49">
              <w:rPr>
                <w:rFonts w:cs="Arial"/>
                <w:bCs/>
                <w:noProof/>
                <w:szCs w:val="20"/>
                <w:lang w:eastAsia="ar-SA"/>
              </w:rPr>
              <w:t>2-</w:t>
            </w:r>
            <w:r w:rsidR="00A65ABC" w:rsidRPr="00FB6F49">
              <w:rPr>
                <w:rFonts w:cs="Arial"/>
                <w:bCs/>
                <w:noProof/>
                <w:szCs w:val="20"/>
                <w:lang w:eastAsia="ar-SA"/>
              </w:rPr>
              <w:t>letna zaveza</w:t>
            </w:r>
          </w:p>
          <w:p w14:paraId="5A151A6D" w14:textId="77777777" w:rsidR="008C4335" w:rsidRPr="00FB6F49" w:rsidRDefault="006D1BB2" w:rsidP="00A76009">
            <w:pPr>
              <w:jc w:val="left"/>
              <w:rPr>
                <w:rFonts w:cs="Arial"/>
                <w:bCs/>
                <w:noProof/>
                <w:szCs w:val="20"/>
                <w:lang w:eastAsia="ar-SA"/>
              </w:rPr>
            </w:pPr>
            <w:r w:rsidRPr="00FB6F49">
              <w:rPr>
                <w:rFonts w:cs="Arial"/>
                <w:bCs/>
                <w:noProof/>
                <w:szCs w:val="20"/>
                <w:lang w:eastAsia="ar-SA"/>
              </w:rPr>
              <w:t>(vključno z vsemi pripadajočimi stroški glede na tehnične zahteve)</w:t>
            </w:r>
          </w:p>
          <w:p w14:paraId="202463F6" w14:textId="4B81B5A8" w:rsidR="0035724C" w:rsidRPr="00FB6F49" w:rsidRDefault="008C4335" w:rsidP="00A76009">
            <w:pPr>
              <w:jc w:val="left"/>
              <w:rPr>
                <w:rFonts w:cs="Arial"/>
                <w:bCs/>
                <w:noProof/>
                <w:szCs w:val="20"/>
                <w:lang w:eastAsia="ar-SA"/>
              </w:rPr>
            </w:pPr>
            <w:r w:rsidRPr="00FB6F49">
              <w:rPr>
                <w:rFonts w:cs="Arial"/>
                <w:noProof/>
                <w:szCs w:val="20"/>
              </w:rPr>
              <w:t>(01 x 24)</w:t>
            </w:r>
            <w:r w:rsidR="006D1BB2" w:rsidRPr="00FB6F49">
              <w:rPr>
                <w:rFonts w:cs="Arial"/>
                <w:noProof/>
                <w:szCs w:val="20"/>
              </w:rPr>
              <w:t xml:space="preserve">                                                                                       </w:t>
            </w:r>
          </w:p>
          <w:p w14:paraId="73C8B0C3" w14:textId="5B0E4015" w:rsidR="00A65ABC" w:rsidRPr="0029542F" w:rsidRDefault="0035724C" w:rsidP="00A76009">
            <w:pPr>
              <w:jc w:val="left"/>
              <w:rPr>
                <w:rFonts w:cs="Arial"/>
                <w:noProof/>
                <w:szCs w:val="20"/>
              </w:rPr>
            </w:pPr>
            <w:r w:rsidRPr="00FB6F49">
              <w:rPr>
                <w:rFonts w:cs="Arial"/>
                <w:noProof/>
                <w:szCs w:val="20"/>
              </w:rPr>
              <w:t xml:space="preserve"> </w:t>
            </w:r>
            <w:r w:rsidR="008C4335" w:rsidRPr="00FB6F49">
              <w:rPr>
                <w:rFonts w:cs="Arial"/>
                <w:noProof/>
                <w:szCs w:val="20"/>
              </w:rPr>
              <w:t xml:space="preserve">                                                                                        </w:t>
            </w:r>
            <w:r w:rsidR="008C4335" w:rsidRPr="00FB6F49">
              <w:rPr>
                <w:rFonts w:cs="Arial"/>
                <w:b/>
                <w:bCs/>
                <w:noProof/>
                <w:szCs w:val="20"/>
              </w:rPr>
              <w:t>MERILO 1</w:t>
            </w:r>
            <w:r w:rsidRPr="0029542F">
              <w:rPr>
                <w:rFonts w:cs="Arial"/>
                <w:noProof/>
                <w:szCs w:val="20"/>
              </w:rPr>
              <w:t xml:space="preserve">   </w:t>
            </w:r>
            <w:r w:rsidR="008C4335" w:rsidRPr="0029542F">
              <w:rPr>
                <w:rFonts w:cs="Arial"/>
                <w:noProof/>
                <w:szCs w:val="20"/>
              </w:rPr>
              <w:t xml:space="preserve">                                                                  </w:t>
            </w:r>
          </w:p>
        </w:tc>
        <w:tc>
          <w:tcPr>
            <w:tcW w:w="1956" w:type="dxa"/>
            <w:tcBorders>
              <w:top w:val="single" w:sz="4" w:space="0" w:color="000000"/>
              <w:left w:val="single" w:sz="4" w:space="0" w:color="000000"/>
              <w:bottom w:val="single" w:sz="4" w:space="0" w:color="000000"/>
              <w:right w:val="single" w:sz="4" w:space="0" w:color="000000"/>
            </w:tcBorders>
          </w:tcPr>
          <w:p w14:paraId="753221D9" w14:textId="77777777" w:rsidR="00DD4524" w:rsidRPr="0029542F" w:rsidRDefault="00DD4524" w:rsidP="00A76009">
            <w:pPr>
              <w:snapToGrid w:val="0"/>
              <w:rPr>
                <w:rFonts w:cs="Arial"/>
                <w:noProof/>
                <w:szCs w:val="20"/>
              </w:rPr>
            </w:pPr>
          </w:p>
        </w:tc>
      </w:tr>
    </w:tbl>
    <w:p w14:paraId="7810F9E0" w14:textId="77777777" w:rsidR="006D1BB2" w:rsidRPr="0029542F" w:rsidRDefault="006D1BB2" w:rsidP="004E7D25">
      <w:pPr>
        <w:pStyle w:val="BodyText"/>
        <w:spacing w:after="0"/>
        <w:jc w:val="left"/>
        <w:rPr>
          <w:rFonts w:cs="Arial"/>
          <w:b/>
          <w:noProof/>
        </w:rPr>
      </w:pPr>
    </w:p>
    <w:tbl>
      <w:tblPr>
        <w:tblW w:w="9214" w:type="dxa"/>
        <w:tblInd w:w="108" w:type="dxa"/>
        <w:tblLayout w:type="fixed"/>
        <w:tblLook w:val="0000" w:firstRow="0" w:lastRow="0" w:firstColumn="0" w:lastColumn="0" w:noHBand="0" w:noVBand="0"/>
      </w:tblPr>
      <w:tblGrid>
        <w:gridCol w:w="709"/>
        <w:gridCol w:w="6549"/>
        <w:gridCol w:w="1956"/>
      </w:tblGrid>
      <w:tr w:rsidR="006D1BB2" w:rsidRPr="0029542F" w14:paraId="3C742FF1" w14:textId="77777777" w:rsidTr="00946DA2">
        <w:tc>
          <w:tcPr>
            <w:tcW w:w="709" w:type="dxa"/>
            <w:tcBorders>
              <w:top w:val="single" w:sz="4" w:space="0" w:color="000000"/>
              <w:left w:val="single" w:sz="4" w:space="0" w:color="000000"/>
              <w:bottom w:val="single" w:sz="4" w:space="0" w:color="000000"/>
            </w:tcBorders>
          </w:tcPr>
          <w:p w14:paraId="14223230" w14:textId="77777777" w:rsidR="006D1BB2" w:rsidRPr="0029542F" w:rsidRDefault="006D1BB2" w:rsidP="0084370B">
            <w:pPr>
              <w:snapToGrid w:val="0"/>
              <w:jc w:val="center"/>
              <w:rPr>
                <w:rFonts w:cs="Arial"/>
                <w:noProof/>
                <w:szCs w:val="20"/>
              </w:rPr>
            </w:pPr>
          </w:p>
          <w:p w14:paraId="7EEC180D" w14:textId="77777777" w:rsidR="006D1BB2" w:rsidRPr="0029542F" w:rsidRDefault="006D1BB2" w:rsidP="006D1BB2">
            <w:pPr>
              <w:snapToGrid w:val="0"/>
              <w:jc w:val="center"/>
              <w:rPr>
                <w:rFonts w:cs="Arial"/>
                <w:noProof/>
                <w:szCs w:val="20"/>
              </w:rPr>
            </w:pPr>
            <w:r w:rsidRPr="0029542F">
              <w:rPr>
                <w:rFonts w:cs="Arial"/>
                <w:noProof/>
                <w:szCs w:val="20"/>
              </w:rPr>
              <w:t>Št.</w:t>
            </w:r>
          </w:p>
        </w:tc>
        <w:tc>
          <w:tcPr>
            <w:tcW w:w="6549" w:type="dxa"/>
            <w:tcBorders>
              <w:top w:val="single" w:sz="4" w:space="0" w:color="000000"/>
              <w:left w:val="single" w:sz="4" w:space="0" w:color="000000"/>
              <w:bottom w:val="single" w:sz="4" w:space="0" w:color="000000"/>
            </w:tcBorders>
          </w:tcPr>
          <w:p w14:paraId="4263A8E7" w14:textId="77777777" w:rsidR="006D1BB2" w:rsidRPr="0029542F" w:rsidRDefault="006D1BB2" w:rsidP="006D1BB2">
            <w:pPr>
              <w:jc w:val="left"/>
              <w:rPr>
                <w:rFonts w:cs="Arial"/>
                <w:noProof/>
                <w:szCs w:val="20"/>
              </w:rPr>
            </w:pPr>
          </w:p>
          <w:p w14:paraId="04537B44" w14:textId="77777777" w:rsidR="006D1BB2" w:rsidRPr="0029542F" w:rsidRDefault="006D1BB2" w:rsidP="006D1BB2">
            <w:pPr>
              <w:jc w:val="left"/>
              <w:rPr>
                <w:rFonts w:cs="Arial"/>
                <w:noProof/>
                <w:szCs w:val="20"/>
              </w:rPr>
            </w:pPr>
            <w:r w:rsidRPr="0029542F">
              <w:rPr>
                <w:rFonts w:cs="Arial"/>
                <w:noProof/>
                <w:szCs w:val="20"/>
              </w:rPr>
              <w:t>Opis postavke</w:t>
            </w:r>
          </w:p>
          <w:p w14:paraId="11AC8EE9" w14:textId="77777777" w:rsidR="006D1BB2" w:rsidRPr="0029542F" w:rsidRDefault="006D1BB2" w:rsidP="006D1BB2">
            <w:pPr>
              <w:jc w:val="left"/>
              <w:rPr>
                <w:rFonts w:cs="Arial"/>
                <w:noProof/>
                <w:szCs w:val="20"/>
              </w:rPr>
            </w:pPr>
          </w:p>
        </w:tc>
        <w:tc>
          <w:tcPr>
            <w:tcW w:w="1956" w:type="dxa"/>
            <w:tcBorders>
              <w:top w:val="single" w:sz="4" w:space="0" w:color="000000"/>
              <w:left w:val="single" w:sz="4" w:space="0" w:color="000000"/>
              <w:bottom w:val="single" w:sz="4" w:space="0" w:color="000000"/>
              <w:right w:val="single" w:sz="4" w:space="0" w:color="000000"/>
            </w:tcBorders>
          </w:tcPr>
          <w:p w14:paraId="23F344C2" w14:textId="77777777" w:rsidR="006D1BB2" w:rsidRPr="0029542F" w:rsidRDefault="006D1BB2" w:rsidP="006D1BB2">
            <w:pPr>
              <w:snapToGrid w:val="0"/>
              <w:rPr>
                <w:rFonts w:cs="Arial"/>
                <w:noProof/>
                <w:szCs w:val="20"/>
              </w:rPr>
            </w:pPr>
          </w:p>
          <w:p w14:paraId="14E6EB11" w14:textId="5E55811F" w:rsidR="006D1BB2" w:rsidRPr="0029542F" w:rsidRDefault="00CF23F4" w:rsidP="00CF23F4">
            <w:pPr>
              <w:tabs>
                <w:tab w:val="left" w:pos="270"/>
                <w:tab w:val="center" w:pos="955"/>
              </w:tabs>
              <w:snapToGrid w:val="0"/>
              <w:jc w:val="left"/>
              <w:rPr>
                <w:rFonts w:cs="Arial"/>
                <w:noProof/>
                <w:szCs w:val="20"/>
              </w:rPr>
            </w:pPr>
            <w:r w:rsidRPr="0029542F">
              <w:rPr>
                <w:rFonts w:cs="Arial"/>
                <w:noProof/>
                <w:szCs w:val="20"/>
              </w:rPr>
              <w:tab/>
              <w:t xml:space="preserve">Cena </w:t>
            </w:r>
            <w:r w:rsidRPr="0029542F">
              <w:rPr>
                <w:rFonts w:cs="Arial"/>
                <w:noProof/>
                <w:szCs w:val="20"/>
              </w:rPr>
              <w:tab/>
            </w:r>
            <w:r w:rsidR="006D1BB2" w:rsidRPr="0029542F">
              <w:rPr>
                <w:rFonts w:cs="Arial"/>
                <w:noProof/>
                <w:szCs w:val="20"/>
              </w:rPr>
              <w:t>v EUR/GB</w:t>
            </w:r>
          </w:p>
          <w:p w14:paraId="46A17E39" w14:textId="6567CB51" w:rsidR="006E6653" w:rsidRPr="0029542F" w:rsidRDefault="006E6653" w:rsidP="008C4335">
            <w:pPr>
              <w:snapToGrid w:val="0"/>
              <w:jc w:val="center"/>
              <w:rPr>
                <w:rFonts w:cs="Arial"/>
                <w:noProof/>
                <w:szCs w:val="20"/>
              </w:rPr>
            </w:pPr>
            <w:r w:rsidRPr="0029542F">
              <w:rPr>
                <w:rFonts w:cs="Arial"/>
                <w:noProof/>
                <w:szCs w:val="20"/>
              </w:rPr>
              <w:t>brez DDV</w:t>
            </w:r>
          </w:p>
        </w:tc>
      </w:tr>
      <w:tr w:rsidR="006D1BB2" w:rsidRPr="0029542F" w14:paraId="6920985B" w14:textId="77777777" w:rsidTr="00946DA2">
        <w:tc>
          <w:tcPr>
            <w:tcW w:w="709" w:type="dxa"/>
            <w:tcBorders>
              <w:top w:val="single" w:sz="4" w:space="0" w:color="000000"/>
              <w:left w:val="single" w:sz="4" w:space="0" w:color="000000"/>
              <w:bottom w:val="single" w:sz="4" w:space="0" w:color="000000"/>
            </w:tcBorders>
          </w:tcPr>
          <w:p w14:paraId="2FB99924" w14:textId="77777777" w:rsidR="006D1BB2" w:rsidRPr="0029542F" w:rsidRDefault="006D1BB2" w:rsidP="0084370B">
            <w:pPr>
              <w:snapToGrid w:val="0"/>
              <w:jc w:val="center"/>
              <w:rPr>
                <w:rFonts w:cs="Arial"/>
                <w:noProof/>
                <w:szCs w:val="20"/>
              </w:rPr>
            </w:pPr>
          </w:p>
          <w:p w14:paraId="7E34D2A4" w14:textId="77777777" w:rsidR="006D1BB2" w:rsidRPr="0029542F" w:rsidRDefault="006D1BB2" w:rsidP="0084370B">
            <w:pPr>
              <w:jc w:val="center"/>
              <w:rPr>
                <w:rFonts w:cs="Arial"/>
                <w:noProof/>
                <w:szCs w:val="20"/>
              </w:rPr>
            </w:pPr>
            <w:r w:rsidRPr="0029542F">
              <w:rPr>
                <w:rFonts w:cs="Arial"/>
                <w:noProof/>
                <w:szCs w:val="20"/>
              </w:rPr>
              <w:t>03</w:t>
            </w:r>
          </w:p>
        </w:tc>
        <w:tc>
          <w:tcPr>
            <w:tcW w:w="6549" w:type="dxa"/>
            <w:tcBorders>
              <w:top w:val="single" w:sz="4" w:space="0" w:color="000000"/>
              <w:left w:val="single" w:sz="4" w:space="0" w:color="000000"/>
              <w:bottom w:val="single" w:sz="4" w:space="0" w:color="000000"/>
            </w:tcBorders>
          </w:tcPr>
          <w:p w14:paraId="4B81D23E" w14:textId="77777777" w:rsidR="006D1BB2" w:rsidRPr="0029542F" w:rsidRDefault="006D1BB2" w:rsidP="0084370B">
            <w:pPr>
              <w:jc w:val="left"/>
              <w:rPr>
                <w:rFonts w:cs="Arial"/>
                <w:noProof/>
                <w:szCs w:val="20"/>
              </w:rPr>
            </w:pPr>
          </w:p>
          <w:p w14:paraId="4E6B6752" w14:textId="2BAF50A3" w:rsidR="006D1BB2" w:rsidRPr="0029542F" w:rsidRDefault="006D1BB2" w:rsidP="0084370B">
            <w:pPr>
              <w:jc w:val="left"/>
              <w:rPr>
                <w:rFonts w:cs="Arial"/>
                <w:noProof/>
                <w:szCs w:val="20"/>
              </w:rPr>
            </w:pPr>
            <w:r w:rsidRPr="0029542F">
              <w:rPr>
                <w:rFonts w:cs="Arial"/>
                <w:noProof/>
                <w:szCs w:val="20"/>
              </w:rPr>
              <w:t>Cena presežnega uporabniškega prometa</w:t>
            </w:r>
            <w:r w:rsidR="00A66B29" w:rsidRPr="0029542F">
              <w:rPr>
                <w:rFonts w:cs="Arial"/>
                <w:noProof/>
                <w:szCs w:val="20"/>
              </w:rPr>
              <w:t xml:space="preserve"> nad </w:t>
            </w:r>
            <w:r w:rsidR="00773834">
              <w:rPr>
                <w:rFonts w:cs="Arial"/>
                <w:noProof/>
                <w:szCs w:val="20"/>
              </w:rPr>
              <w:t>2</w:t>
            </w:r>
            <w:r w:rsidR="00946DA2">
              <w:rPr>
                <w:rFonts w:cs="Arial"/>
                <w:noProof/>
                <w:szCs w:val="20"/>
              </w:rPr>
              <w:t>5</w:t>
            </w:r>
            <w:r w:rsidR="00773834">
              <w:rPr>
                <w:rFonts w:cs="Arial"/>
                <w:noProof/>
                <w:szCs w:val="20"/>
              </w:rPr>
              <w:t>,</w:t>
            </w:r>
            <w:r w:rsidR="00946DA2">
              <w:rPr>
                <w:rFonts w:cs="Arial"/>
                <w:noProof/>
                <w:szCs w:val="20"/>
              </w:rPr>
              <w:t>0</w:t>
            </w:r>
            <w:r w:rsidR="00773834">
              <w:rPr>
                <w:rFonts w:cs="Arial"/>
                <w:noProof/>
                <w:szCs w:val="20"/>
              </w:rPr>
              <w:t>8</w:t>
            </w:r>
            <w:r w:rsidR="00A66B29" w:rsidRPr="0029542F">
              <w:rPr>
                <w:rFonts w:cs="Arial"/>
                <w:noProof/>
                <w:szCs w:val="20"/>
              </w:rPr>
              <w:t xml:space="preserve"> PB (v EUR/GB)</w:t>
            </w:r>
            <w:r w:rsidRPr="0029542F">
              <w:rPr>
                <w:rFonts w:cs="Arial"/>
                <w:noProof/>
                <w:szCs w:val="20"/>
              </w:rPr>
              <w:t xml:space="preserve"> </w:t>
            </w:r>
          </w:p>
          <w:p w14:paraId="242AF4F4" w14:textId="616ABA96" w:rsidR="006D1BB2" w:rsidRPr="0029542F" w:rsidRDefault="006D1BB2" w:rsidP="0084370B">
            <w:pPr>
              <w:jc w:val="left"/>
              <w:rPr>
                <w:rFonts w:cs="Arial"/>
                <w:noProof/>
                <w:szCs w:val="20"/>
              </w:rPr>
            </w:pPr>
            <w:r w:rsidRPr="0029542F">
              <w:rPr>
                <w:rFonts w:cs="Arial"/>
                <w:noProof/>
                <w:szCs w:val="20"/>
              </w:rPr>
              <w:t>(za poraču</w:t>
            </w:r>
            <w:r w:rsidR="0035724C" w:rsidRPr="0029542F">
              <w:rPr>
                <w:rFonts w:cs="Arial"/>
                <w:noProof/>
                <w:szCs w:val="20"/>
              </w:rPr>
              <w:t>n</w:t>
            </w:r>
            <w:r w:rsidR="009231E7" w:rsidRPr="0029542F">
              <w:rPr>
                <w:rFonts w:cs="Arial"/>
                <w:noProof/>
                <w:szCs w:val="20"/>
              </w:rPr>
              <w:t>e</w:t>
            </w:r>
            <w:r w:rsidR="0035724C" w:rsidRPr="0029542F">
              <w:rPr>
                <w:rFonts w:cs="Arial"/>
                <w:noProof/>
                <w:szCs w:val="20"/>
              </w:rPr>
              <w:t>, ki nastopi</w:t>
            </w:r>
            <w:r w:rsidR="009231E7" w:rsidRPr="0029542F">
              <w:rPr>
                <w:rFonts w:cs="Arial"/>
                <w:noProof/>
                <w:szCs w:val="20"/>
              </w:rPr>
              <w:t>jo</w:t>
            </w:r>
            <w:r w:rsidR="0035724C" w:rsidRPr="0029542F">
              <w:rPr>
                <w:rFonts w:cs="Arial"/>
                <w:noProof/>
                <w:szCs w:val="20"/>
              </w:rPr>
              <w:t xml:space="preserve"> z mesecem, v katerem uporabniški promet </w:t>
            </w:r>
            <w:r w:rsidR="00203045" w:rsidRPr="0029542F">
              <w:rPr>
                <w:rFonts w:cs="Arial"/>
                <w:noProof/>
                <w:szCs w:val="20"/>
              </w:rPr>
              <w:t xml:space="preserve">prekorači </w:t>
            </w:r>
            <w:r w:rsidR="0035724C" w:rsidRPr="0029542F">
              <w:rPr>
                <w:rFonts w:cs="Arial"/>
                <w:noProof/>
                <w:szCs w:val="20"/>
              </w:rPr>
              <w:t>2-letn</w:t>
            </w:r>
            <w:r w:rsidR="00203045" w:rsidRPr="0029542F">
              <w:rPr>
                <w:rFonts w:cs="Arial"/>
                <w:noProof/>
                <w:szCs w:val="20"/>
              </w:rPr>
              <w:t>o</w:t>
            </w:r>
            <w:r w:rsidR="0035724C" w:rsidRPr="0029542F">
              <w:rPr>
                <w:rFonts w:cs="Arial"/>
                <w:noProof/>
                <w:szCs w:val="20"/>
              </w:rPr>
              <w:t xml:space="preserve"> zavez</w:t>
            </w:r>
            <w:r w:rsidR="00203045" w:rsidRPr="0029542F">
              <w:rPr>
                <w:rFonts w:cs="Arial"/>
                <w:noProof/>
                <w:szCs w:val="20"/>
              </w:rPr>
              <w:t>o</w:t>
            </w:r>
            <w:r w:rsidRPr="0029542F">
              <w:rPr>
                <w:rFonts w:cs="Arial"/>
                <w:bCs/>
                <w:noProof/>
                <w:szCs w:val="20"/>
                <w:lang w:eastAsia="ar-SA"/>
              </w:rPr>
              <w:t>)</w:t>
            </w:r>
          </w:p>
          <w:p w14:paraId="0967839E" w14:textId="7255829E" w:rsidR="00A65ABC" w:rsidRPr="0029542F" w:rsidRDefault="008C4335" w:rsidP="0084370B">
            <w:pPr>
              <w:jc w:val="left"/>
              <w:rPr>
                <w:rFonts w:cs="Arial"/>
                <w:b/>
                <w:bCs/>
                <w:noProof/>
                <w:szCs w:val="20"/>
              </w:rPr>
            </w:pPr>
            <w:r w:rsidRPr="0029542F">
              <w:rPr>
                <w:rFonts w:cs="Arial"/>
                <w:b/>
                <w:bCs/>
                <w:noProof/>
                <w:szCs w:val="20"/>
              </w:rPr>
              <w:t xml:space="preserve">                                                                                         </w:t>
            </w:r>
            <w:r w:rsidR="00A65ABC" w:rsidRPr="0029542F">
              <w:rPr>
                <w:rFonts w:cs="Arial"/>
                <w:b/>
                <w:bCs/>
                <w:noProof/>
                <w:szCs w:val="20"/>
              </w:rPr>
              <w:t>MERILO 2</w:t>
            </w:r>
          </w:p>
        </w:tc>
        <w:tc>
          <w:tcPr>
            <w:tcW w:w="1956" w:type="dxa"/>
            <w:tcBorders>
              <w:top w:val="single" w:sz="4" w:space="0" w:color="000000"/>
              <w:left w:val="single" w:sz="4" w:space="0" w:color="000000"/>
              <w:bottom w:val="single" w:sz="4" w:space="0" w:color="000000"/>
              <w:right w:val="single" w:sz="4" w:space="0" w:color="000000"/>
            </w:tcBorders>
          </w:tcPr>
          <w:p w14:paraId="6330FB2B" w14:textId="5D0B0E5F" w:rsidR="006D1BB2" w:rsidRPr="0029542F" w:rsidRDefault="006D1BB2" w:rsidP="0084370B">
            <w:pPr>
              <w:snapToGrid w:val="0"/>
              <w:rPr>
                <w:rFonts w:cs="Arial"/>
                <w:noProof/>
                <w:szCs w:val="20"/>
              </w:rPr>
            </w:pPr>
          </w:p>
        </w:tc>
      </w:tr>
    </w:tbl>
    <w:p w14:paraId="27382393" w14:textId="77777777" w:rsidR="006D1BB2" w:rsidRPr="0029542F" w:rsidRDefault="006D1BB2" w:rsidP="00DD4524">
      <w:pPr>
        <w:pStyle w:val="BodyText"/>
        <w:jc w:val="left"/>
        <w:rPr>
          <w:rFonts w:cs="Arial"/>
          <w:b/>
          <w:noProof/>
        </w:rPr>
      </w:pPr>
    </w:p>
    <w:p w14:paraId="46F5FD51" w14:textId="73570678" w:rsidR="009F6AB0" w:rsidRPr="0029542F" w:rsidRDefault="003772B8" w:rsidP="009F6AB0">
      <w:pPr>
        <w:rPr>
          <w:b/>
          <w:bCs/>
          <w:noProof/>
        </w:rPr>
      </w:pPr>
      <w:r w:rsidRPr="0029542F">
        <w:rPr>
          <w:rFonts w:cs="Arial"/>
          <w:b/>
          <w:noProof/>
        </w:rPr>
        <w:t>Ponujen</w:t>
      </w:r>
      <w:r w:rsidR="008C4335" w:rsidRPr="0029542F">
        <w:rPr>
          <w:rFonts w:cs="Arial"/>
          <w:b/>
          <w:noProof/>
        </w:rPr>
        <w:t>e</w:t>
      </w:r>
      <w:r w:rsidRPr="0029542F">
        <w:rPr>
          <w:rFonts w:cs="Arial"/>
          <w:b/>
          <w:noProof/>
        </w:rPr>
        <w:t xml:space="preserve"> cen</w:t>
      </w:r>
      <w:r w:rsidR="008C4335" w:rsidRPr="0029542F">
        <w:rPr>
          <w:rFonts w:cs="Arial"/>
          <w:b/>
          <w:noProof/>
        </w:rPr>
        <w:t>e</w:t>
      </w:r>
      <w:r w:rsidRPr="0029542F">
        <w:rPr>
          <w:rFonts w:cs="Arial"/>
          <w:b/>
          <w:noProof/>
        </w:rPr>
        <w:t xml:space="preserve"> </w:t>
      </w:r>
      <w:r w:rsidR="008C4335" w:rsidRPr="0029542F">
        <w:rPr>
          <w:rFonts w:cs="Arial"/>
          <w:b/>
          <w:noProof/>
        </w:rPr>
        <w:t>so</w:t>
      </w:r>
      <w:r w:rsidRPr="0029542F">
        <w:rPr>
          <w:rFonts w:cs="Arial"/>
          <w:b/>
          <w:noProof/>
        </w:rPr>
        <w:t xml:space="preserve"> fiksn</w:t>
      </w:r>
      <w:r w:rsidR="008C4335" w:rsidRPr="0029542F">
        <w:rPr>
          <w:rFonts w:cs="Arial"/>
          <w:b/>
          <w:noProof/>
        </w:rPr>
        <w:t>e</w:t>
      </w:r>
      <w:r w:rsidRPr="0029542F">
        <w:rPr>
          <w:rFonts w:cs="Arial"/>
          <w:b/>
          <w:noProof/>
        </w:rPr>
        <w:t xml:space="preserve"> za obdobje dveh let</w:t>
      </w:r>
      <w:r w:rsidR="008C4335" w:rsidRPr="0029542F">
        <w:rPr>
          <w:rFonts w:cs="Arial"/>
          <w:b/>
          <w:noProof/>
        </w:rPr>
        <w:t xml:space="preserve"> in so oblikovane na podlagi naslednjih zavez </w:t>
      </w:r>
      <w:r w:rsidR="008C4335" w:rsidRPr="0029542F">
        <w:rPr>
          <w:b/>
          <w:bCs/>
          <w:noProof/>
        </w:rPr>
        <w:t>naročnika in ponudnika:</w:t>
      </w:r>
    </w:p>
    <w:p w14:paraId="6CA01E7B" w14:textId="77777777" w:rsidR="009F6AB0" w:rsidRPr="0029542F" w:rsidRDefault="009F6AB0" w:rsidP="009F6AB0">
      <w:pPr>
        <w:rPr>
          <w:b/>
          <w:bCs/>
          <w:noProof/>
        </w:rPr>
      </w:pPr>
    </w:p>
    <w:p w14:paraId="6603F0AE" w14:textId="45417CDC" w:rsidR="009F6AB0" w:rsidRPr="00FB6F49" w:rsidRDefault="009F6AB0" w:rsidP="009F6AB0">
      <w:pPr>
        <w:pStyle w:val="BodyText"/>
        <w:rPr>
          <w:rFonts w:cs="Arial"/>
          <w:bCs/>
          <w:i/>
          <w:iCs/>
          <w:noProof/>
          <w:sz w:val="18"/>
          <w:szCs w:val="18"/>
          <w:lang w:eastAsia="ar-SA"/>
        </w:rPr>
      </w:pPr>
      <w:r w:rsidRPr="00FB6F49">
        <w:rPr>
          <w:rFonts w:cs="Arial"/>
          <w:bCs/>
          <w:i/>
          <w:iCs/>
          <w:noProof/>
          <w:sz w:val="18"/>
          <w:szCs w:val="18"/>
          <w:lang w:eastAsia="ar-SA"/>
        </w:rPr>
        <w:t xml:space="preserve">Naročnik se zavezuje za </w:t>
      </w:r>
      <w:r w:rsidR="009336F3" w:rsidRPr="00FB6F49">
        <w:rPr>
          <w:rFonts w:cs="Arial"/>
          <w:bCs/>
          <w:i/>
          <w:iCs/>
          <w:noProof/>
          <w:sz w:val="18"/>
          <w:szCs w:val="18"/>
          <w:lang w:eastAsia="ar-SA"/>
        </w:rPr>
        <w:t>2</w:t>
      </w:r>
      <w:r w:rsidR="00620AF6">
        <w:rPr>
          <w:rFonts w:cs="Arial"/>
          <w:bCs/>
          <w:i/>
          <w:iCs/>
          <w:noProof/>
          <w:sz w:val="18"/>
          <w:szCs w:val="18"/>
          <w:lang w:eastAsia="ar-SA"/>
        </w:rPr>
        <w:t>5</w:t>
      </w:r>
      <w:r w:rsidR="009336F3" w:rsidRPr="00FB6F49">
        <w:rPr>
          <w:rFonts w:cs="Arial"/>
          <w:bCs/>
          <w:i/>
          <w:iCs/>
          <w:noProof/>
          <w:sz w:val="18"/>
          <w:szCs w:val="18"/>
          <w:lang w:eastAsia="ar-SA"/>
        </w:rPr>
        <w:t>,</w:t>
      </w:r>
      <w:r w:rsidR="00620AF6">
        <w:rPr>
          <w:rFonts w:cs="Arial"/>
          <w:bCs/>
          <w:i/>
          <w:iCs/>
          <w:noProof/>
          <w:sz w:val="18"/>
          <w:szCs w:val="18"/>
          <w:lang w:eastAsia="ar-SA"/>
        </w:rPr>
        <w:t>0</w:t>
      </w:r>
      <w:r w:rsidR="009336F3" w:rsidRPr="00FB6F49">
        <w:rPr>
          <w:rFonts w:cs="Arial"/>
          <w:bCs/>
          <w:i/>
          <w:iCs/>
          <w:noProof/>
          <w:sz w:val="18"/>
          <w:szCs w:val="18"/>
          <w:lang w:eastAsia="ar-SA"/>
        </w:rPr>
        <w:t>8</w:t>
      </w:r>
      <w:r w:rsidRPr="00FB6F49">
        <w:rPr>
          <w:rFonts w:cs="Arial"/>
          <w:bCs/>
          <w:i/>
          <w:iCs/>
          <w:noProof/>
          <w:sz w:val="18"/>
          <w:szCs w:val="18"/>
          <w:lang w:eastAsia="ar-SA"/>
        </w:rPr>
        <w:t xml:space="preserve"> PB uporabniškega prometa v obdobju 2 let. Zahtevana je enotna cena uporabniškega prometa (v EUR/GB), ne glede na lokacijo uporabnikov</w:t>
      </w:r>
      <w:r w:rsidR="006E1A1C" w:rsidRPr="00FB6F49">
        <w:rPr>
          <w:rFonts w:cs="Arial"/>
          <w:bCs/>
          <w:i/>
          <w:iCs/>
          <w:noProof/>
          <w:sz w:val="18"/>
          <w:szCs w:val="18"/>
          <w:lang w:eastAsia="ar-SA"/>
        </w:rPr>
        <w:t>.</w:t>
      </w:r>
      <w:r w:rsidRPr="00FB6F49">
        <w:rPr>
          <w:rFonts w:cs="Arial"/>
          <w:bCs/>
          <w:i/>
          <w:iCs/>
          <w:noProof/>
          <w:sz w:val="18"/>
          <w:szCs w:val="18"/>
          <w:lang w:eastAsia="ar-SA"/>
        </w:rPr>
        <w:t xml:space="preserve"> </w:t>
      </w:r>
      <w:r w:rsidR="00BC7ED5" w:rsidRPr="00FB6F49">
        <w:rPr>
          <w:rFonts w:cs="Arial"/>
          <w:bCs/>
          <w:i/>
          <w:iCs/>
          <w:noProof/>
          <w:sz w:val="18"/>
          <w:szCs w:val="18"/>
          <w:lang w:eastAsia="ar-SA"/>
        </w:rPr>
        <w:t>Cena presežnega uporabniškega prometa ne sme biti višja od cene uporabniškega prometa v okviru zaveze</w:t>
      </w:r>
      <w:r w:rsidRPr="00FB6F49">
        <w:rPr>
          <w:rFonts w:cs="Arial"/>
          <w:bCs/>
          <w:i/>
          <w:iCs/>
          <w:noProof/>
          <w:sz w:val="18"/>
          <w:szCs w:val="18"/>
          <w:lang w:eastAsia="ar-SA"/>
        </w:rPr>
        <w:t xml:space="preserve">. </w:t>
      </w:r>
    </w:p>
    <w:p w14:paraId="50DC0B11" w14:textId="77777777" w:rsidR="009F6AB0" w:rsidRPr="00FB6F49" w:rsidRDefault="009F6AB0" w:rsidP="009F6AB0">
      <w:pPr>
        <w:pStyle w:val="BodyText"/>
        <w:rPr>
          <w:rFonts w:cs="Arial"/>
          <w:bCs/>
          <w:i/>
          <w:iCs/>
          <w:noProof/>
          <w:sz w:val="18"/>
          <w:szCs w:val="18"/>
          <w:lang w:eastAsia="ar-SA"/>
        </w:rPr>
      </w:pPr>
      <w:r w:rsidRPr="00FB6F49">
        <w:rPr>
          <w:rFonts w:cs="Arial"/>
          <w:bCs/>
          <w:i/>
          <w:iCs/>
          <w:noProof/>
          <w:sz w:val="18"/>
          <w:szCs w:val="18"/>
          <w:lang w:eastAsia="ar-SA"/>
        </w:rPr>
        <w:t xml:space="preserve">Naročnik bo storitev plačeval v mesečnih pavšalih, v roku 30 dni po prejemu ustreznega računa za preteklo mesečno obdobje. </w:t>
      </w:r>
    </w:p>
    <w:p w14:paraId="72E41A5A" w14:textId="1005401B" w:rsidR="009F6AB0" w:rsidRPr="00FB6F49" w:rsidRDefault="009F6AB0" w:rsidP="009F6AB0">
      <w:pPr>
        <w:pStyle w:val="BodyText"/>
        <w:rPr>
          <w:rFonts w:cs="Arial"/>
          <w:bCs/>
          <w:i/>
          <w:iCs/>
          <w:noProof/>
          <w:sz w:val="18"/>
          <w:szCs w:val="18"/>
          <w:lang w:eastAsia="ar-SA"/>
        </w:rPr>
      </w:pPr>
      <w:r w:rsidRPr="00FB6F49">
        <w:rPr>
          <w:rFonts w:cs="Arial"/>
          <w:bCs/>
          <w:i/>
          <w:iCs/>
          <w:noProof/>
          <w:sz w:val="18"/>
          <w:szCs w:val="18"/>
          <w:lang w:eastAsia="ar-SA"/>
        </w:rPr>
        <w:t>Cena mesečnega pavšala mora biti fiksna in mora vključevati ceno sorazmernega deleža 2-letne zaveze uporabniškega prometa in vse morebitne druge stroške (npr. prenosa izvornih tokov, strošek podpore,...). Neizkoriščen in/ali presežen uporabniški promet se mora prenašati v naslednje mesece. Morebitni presežen uporabniški promet nad 2-letno zavezo (</w:t>
      </w:r>
      <w:r w:rsidR="000406BB" w:rsidRPr="00FB6F49">
        <w:rPr>
          <w:rFonts w:cs="Arial"/>
          <w:bCs/>
          <w:i/>
          <w:iCs/>
          <w:noProof/>
          <w:sz w:val="18"/>
          <w:szCs w:val="18"/>
          <w:lang w:eastAsia="ar-SA"/>
        </w:rPr>
        <w:t>2</w:t>
      </w:r>
      <w:r w:rsidR="00620AF6">
        <w:rPr>
          <w:rFonts w:cs="Arial"/>
          <w:bCs/>
          <w:i/>
          <w:iCs/>
          <w:noProof/>
          <w:sz w:val="18"/>
          <w:szCs w:val="18"/>
          <w:lang w:eastAsia="ar-SA"/>
        </w:rPr>
        <w:t>5</w:t>
      </w:r>
      <w:r w:rsidR="000406BB" w:rsidRPr="00FB6F49">
        <w:rPr>
          <w:rFonts w:cs="Arial"/>
          <w:bCs/>
          <w:i/>
          <w:iCs/>
          <w:noProof/>
          <w:sz w:val="18"/>
          <w:szCs w:val="18"/>
          <w:lang w:eastAsia="ar-SA"/>
        </w:rPr>
        <w:t>,</w:t>
      </w:r>
      <w:r w:rsidR="00620AF6">
        <w:rPr>
          <w:rFonts w:cs="Arial"/>
          <w:bCs/>
          <w:i/>
          <w:iCs/>
          <w:noProof/>
          <w:sz w:val="18"/>
          <w:szCs w:val="18"/>
          <w:lang w:eastAsia="ar-SA"/>
        </w:rPr>
        <w:t>0</w:t>
      </w:r>
      <w:r w:rsidR="000406BB" w:rsidRPr="00FB6F49">
        <w:rPr>
          <w:rFonts w:cs="Arial"/>
          <w:bCs/>
          <w:i/>
          <w:iCs/>
          <w:noProof/>
          <w:sz w:val="18"/>
          <w:szCs w:val="18"/>
          <w:lang w:eastAsia="ar-SA"/>
        </w:rPr>
        <w:t>8</w:t>
      </w:r>
      <w:r w:rsidRPr="00FB6F49">
        <w:rPr>
          <w:rFonts w:cs="Arial"/>
          <w:bCs/>
          <w:i/>
          <w:iCs/>
          <w:noProof/>
          <w:sz w:val="18"/>
          <w:szCs w:val="18"/>
          <w:lang w:eastAsia="ar-SA"/>
        </w:rPr>
        <w:t xml:space="preserve"> PB) lahko začne ponudnik naročniku zaračunavati z mesecem, v katerem pride do prekoračitve uporabniškega prometa iz 2-letne zaveze (in sicer po ceni, ki je ponu</w:t>
      </w:r>
      <w:r w:rsidR="00CF23F4" w:rsidRPr="00FB6F49">
        <w:rPr>
          <w:rFonts w:cs="Arial"/>
          <w:bCs/>
          <w:i/>
          <w:iCs/>
          <w:noProof/>
          <w:sz w:val="18"/>
          <w:szCs w:val="18"/>
          <w:lang w:eastAsia="ar-SA"/>
        </w:rPr>
        <w:t>jena zgoraj</w:t>
      </w:r>
      <w:r w:rsidRPr="00FB6F49">
        <w:rPr>
          <w:rFonts w:cs="Arial"/>
          <w:bCs/>
          <w:i/>
          <w:iCs/>
          <w:noProof/>
          <w:sz w:val="18"/>
          <w:szCs w:val="18"/>
          <w:lang w:eastAsia="ar-SA"/>
        </w:rPr>
        <w:t xml:space="preserve"> pod postavko 03). </w:t>
      </w:r>
    </w:p>
    <w:p w14:paraId="3A9462CB" w14:textId="0955DE8E" w:rsidR="00DD4524" w:rsidRPr="0029542F" w:rsidRDefault="009F6AB0" w:rsidP="009F6AB0">
      <w:pPr>
        <w:pStyle w:val="BodyText"/>
        <w:rPr>
          <w:rFonts w:cs="Arial"/>
          <w:bCs/>
          <w:i/>
          <w:iCs/>
          <w:noProof/>
          <w:sz w:val="18"/>
          <w:szCs w:val="18"/>
          <w:lang w:eastAsia="ar-SA"/>
        </w:rPr>
      </w:pPr>
      <w:r w:rsidRPr="00FB6F49">
        <w:rPr>
          <w:rFonts w:cs="Arial"/>
          <w:bCs/>
          <w:i/>
          <w:iCs/>
          <w:noProof/>
          <w:sz w:val="18"/>
          <w:szCs w:val="18"/>
          <w:lang w:eastAsia="ar-SA"/>
        </w:rPr>
        <w:t xml:space="preserve">Naročnik si pridržuje pravico, da v kolikor ugotovi, da bo uporabniški promet že pred iztekom 2 let presegel </w:t>
      </w:r>
      <w:r w:rsidR="0034762C" w:rsidRPr="00FB6F49">
        <w:rPr>
          <w:rFonts w:cs="Arial"/>
          <w:bCs/>
          <w:i/>
          <w:iCs/>
          <w:noProof/>
          <w:sz w:val="18"/>
          <w:szCs w:val="18"/>
          <w:lang w:eastAsia="ar-SA"/>
        </w:rPr>
        <w:t>2</w:t>
      </w:r>
      <w:r w:rsidR="00620AF6">
        <w:rPr>
          <w:rFonts w:cs="Arial"/>
          <w:bCs/>
          <w:i/>
          <w:iCs/>
          <w:noProof/>
          <w:sz w:val="18"/>
          <w:szCs w:val="18"/>
          <w:lang w:eastAsia="ar-SA"/>
        </w:rPr>
        <w:t>5</w:t>
      </w:r>
      <w:r w:rsidR="0034762C" w:rsidRPr="00FB6F49">
        <w:rPr>
          <w:rFonts w:cs="Arial"/>
          <w:bCs/>
          <w:i/>
          <w:iCs/>
          <w:noProof/>
          <w:sz w:val="18"/>
          <w:szCs w:val="18"/>
          <w:lang w:eastAsia="ar-SA"/>
        </w:rPr>
        <w:t>,</w:t>
      </w:r>
      <w:r w:rsidR="00620AF6">
        <w:rPr>
          <w:rFonts w:cs="Arial"/>
          <w:bCs/>
          <w:i/>
          <w:iCs/>
          <w:noProof/>
          <w:sz w:val="18"/>
          <w:szCs w:val="18"/>
          <w:lang w:eastAsia="ar-SA"/>
        </w:rPr>
        <w:t>0</w:t>
      </w:r>
      <w:r w:rsidR="0034762C" w:rsidRPr="00FB6F49">
        <w:rPr>
          <w:rFonts w:cs="Arial"/>
          <w:bCs/>
          <w:i/>
          <w:iCs/>
          <w:noProof/>
          <w:sz w:val="18"/>
          <w:szCs w:val="18"/>
          <w:lang w:eastAsia="ar-SA"/>
        </w:rPr>
        <w:t>8</w:t>
      </w:r>
      <w:r w:rsidRPr="00FB6F49">
        <w:rPr>
          <w:rFonts w:cs="Arial"/>
          <w:bCs/>
          <w:i/>
          <w:iCs/>
          <w:noProof/>
          <w:sz w:val="18"/>
          <w:szCs w:val="18"/>
          <w:lang w:eastAsia="ar-SA"/>
        </w:rPr>
        <w:t xml:space="preserve"> PB, zmanjša količino programov oz. kvalitet in/ali prične predčasni postopek novega javnega naročila in sklenitve nove pogodbe - v tem primeru lahko naročnik prekine to pogodbo. V obeh primerih se naročnik zavezuje, da bo poravnal celotno vrednost 2-letne zaveze in morebiten presežen uporabniški promet.</w:t>
      </w:r>
    </w:p>
    <w:p w14:paraId="0191DCCD" w14:textId="77777777" w:rsidR="009F6AB0" w:rsidRPr="0029542F" w:rsidRDefault="009F6AB0" w:rsidP="009F6AB0">
      <w:pPr>
        <w:pStyle w:val="BodyText"/>
        <w:jc w:val="left"/>
        <w:rPr>
          <w:noProof/>
          <w:u w:val="single"/>
        </w:rPr>
      </w:pPr>
    </w:p>
    <w:p w14:paraId="29B2A3EE" w14:textId="77777777" w:rsidR="00DD4524" w:rsidRPr="0029542F" w:rsidRDefault="00DD4524" w:rsidP="00DD4524">
      <w:pPr>
        <w:tabs>
          <w:tab w:val="center" w:pos="1440"/>
          <w:tab w:val="center" w:pos="4320"/>
          <w:tab w:val="center" w:pos="7200"/>
        </w:tabs>
        <w:spacing w:line="360" w:lineRule="auto"/>
        <w:rPr>
          <w:noProof/>
        </w:rPr>
      </w:pPr>
      <w:r w:rsidRPr="0029542F">
        <w:rPr>
          <w:noProof/>
        </w:rPr>
        <w:t xml:space="preserve">Kraj in datum: </w:t>
      </w:r>
      <w:r w:rsidRPr="0029542F">
        <w:rPr>
          <w:noProof/>
        </w:rPr>
        <w:tab/>
      </w:r>
      <w:r w:rsidRPr="0029542F">
        <w:rPr>
          <w:noProof/>
        </w:rPr>
        <w:tab/>
        <w:t>Žig:</w:t>
      </w:r>
      <w:r w:rsidRPr="0029542F">
        <w:rPr>
          <w:noProof/>
        </w:rPr>
        <w:tab/>
        <w:t>Podpis zastopnika oz. prokurista:</w:t>
      </w:r>
    </w:p>
    <w:p w14:paraId="45479A1B" w14:textId="77777777" w:rsidR="00DD4524" w:rsidRPr="0029542F" w:rsidRDefault="00DD4524" w:rsidP="00DD4524">
      <w:pPr>
        <w:tabs>
          <w:tab w:val="center" w:pos="1440"/>
          <w:tab w:val="center" w:pos="4320"/>
          <w:tab w:val="center" w:pos="7200"/>
        </w:tabs>
        <w:rPr>
          <w:noProof/>
        </w:rPr>
      </w:pPr>
      <w:r w:rsidRPr="0029542F">
        <w:rPr>
          <w:noProof/>
        </w:rPr>
        <w:t>.......................................</w:t>
      </w:r>
      <w:r w:rsidRPr="0029542F">
        <w:rPr>
          <w:noProof/>
        </w:rPr>
        <w:tab/>
      </w:r>
      <w:r w:rsidRPr="0029542F">
        <w:rPr>
          <w:noProof/>
        </w:rPr>
        <w:tab/>
        <w:t>............……..............................</w:t>
      </w:r>
    </w:p>
    <w:p w14:paraId="6F15FE5A" w14:textId="77777777" w:rsidR="00601397" w:rsidRPr="0029542F" w:rsidRDefault="00601397">
      <w:pPr>
        <w:spacing w:after="200" w:line="276" w:lineRule="auto"/>
        <w:jc w:val="left"/>
        <w:rPr>
          <w:b/>
          <w:bCs/>
          <w:caps/>
          <w:noProof/>
          <w:sz w:val="22"/>
          <w:szCs w:val="22"/>
        </w:rPr>
      </w:pPr>
      <w:bookmarkStart w:id="146" w:name="_Toc100649449"/>
      <w:r w:rsidRPr="0029542F">
        <w:rPr>
          <w:b/>
          <w:bCs/>
          <w:noProof/>
          <w:sz w:val="22"/>
          <w:szCs w:val="22"/>
        </w:rPr>
        <w:br w:type="page"/>
      </w:r>
    </w:p>
    <w:p w14:paraId="0241C8C6" w14:textId="77777777" w:rsidR="004E496A" w:rsidRPr="00F013A0" w:rsidRDefault="004E496A" w:rsidP="00F013A0"/>
    <w:p w14:paraId="52C088C1" w14:textId="77777777" w:rsidR="004E496A" w:rsidRPr="00F013A0" w:rsidRDefault="004E496A" w:rsidP="00F013A0"/>
    <w:p w14:paraId="453C9823" w14:textId="77777777" w:rsidR="004E496A" w:rsidRPr="00F013A0" w:rsidRDefault="004E496A" w:rsidP="00F013A0"/>
    <w:p w14:paraId="55372D29" w14:textId="3F4B4255" w:rsidR="009F1296" w:rsidRPr="0029542F" w:rsidRDefault="009F1296" w:rsidP="009F1296">
      <w:pPr>
        <w:pStyle w:val="Heading2"/>
        <w:jc w:val="center"/>
        <w:rPr>
          <w:b/>
          <w:bCs/>
          <w:noProof/>
          <w:sz w:val="22"/>
          <w:szCs w:val="22"/>
        </w:rPr>
      </w:pPr>
      <w:bookmarkStart w:id="147" w:name="_Toc232415243"/>
      <w:r w:rsidRPr="0029542F">
        <w:rPr>
          <w:b/>
          <w:bCs/>
          <w:noProof/>
          <w:sz w:val="22"/>
          <w:szCs w:val="22"/>
        </w:rPr>
        <w:t>Izjava o sprejemu pogojev javnega naročila</w:t>
      </w:r>
      <w:bookmarkEnd w:id="146"/>
      <w:bookmarkEnd w:id="147"/>
    </w:p>
    <w:p w14:paraId="40CC6871" w14:textId="55F1807C" w:rsidR="009F1296" w:rsidRPr="0029542F" w:rsidRDefault="00DF1B33" w:rsidP="009F1296">
      <w:pPr>
        <w:jc w:val="center"/>
        <w:rPr>
          <w:noProof/>
        </w:rPr>
      </w:pPr>
      <w:r>
        <w:rPr>
          <w:b/>
          <w:noProof/>
          <w:sz w:val="22"/>
          <w:szCs w:val="22"/>
        </w:rPr>
        <w:t>JN-</w:t>
      </w:r>
      <w:r w:rsidR="00712F70">
        <w:rPr>
          <w:b/>
          <w:noProof/>
          <w:sz w:val="22"/>
          <w:szCs w:val="22"/>
        </w:rPr>
        <w:t>S0774</w:t>
      </w:r>
    </w:p>
    <w:p w14:paraId="7CCF9C20" w14:textId="77777777" w:rsidR="009F1296" w:rsidRPr="0029542F" w:rsidRDefault="009F1296" w:rsidP="009F1296">
      <w:pPr>
        <w:rPr>
          <w:noProof/>
        </w:rPr>
      </w:pPr>
    </w:p>
    <w:p w14:paraId="43A5791A" w14:textId="77777777" w:rsidR="009F1296" w:rsidRPr="0029542F" w:rsidRDefault="009F1296" w:rsidP="009F1296">
      <w:pPr>
        <w:rPr>
          <w:noProof/>
        </w:rPr>
      </w:pPr>
    </w:p>
    <w:p w14:paraId="3E23AF7D" w14:textId="77777777" w:rsidR="009F1296" w:rsidRPr="0029542F" w:rsidRDefault="009F1296" w:rsidP="009F1296">
      <w:pPr>
        <w:rPr>
          <w:noProof/>
        </w:rPr>
      </w:pPr>
    </w:p>
    <w:p w14:paraId="7A102E77" w14:textId="77777777" w:rsidR="009F1296" w:rsidRPr="0029542F" w:rsidRDefault="009F1296" w:rsidP="009F1296">
      <w:pPr>
        <w:rPr>
          <w:noProof/>
        </w:rPr>
      </w:pPr>
    </w:p>
    <w:p w14:paraId="59D38630" w14:textId="77777777" w:rsidR="009F1296" w:rsidRPr="0029542F" w:rsidRDefault="009F1296" w:rsidP="009F1296">
      <w:pPr>
        <w:spacing w:line="360" w:lineRule="auto"/>
        <w:rPr>
          <w:noProof/>
          <w:u w:val="single"/>
        </w:rPr>
      </w:pPr>
      <w:r w:rsidRPr="0029542F">
        <w:rPr>
          <w:noProof/>
          <w:u w:val="single"/>
        </w:rPr>
        <w:t>Ponudnik:</w:t>
      </w:r>
    </w:p>
    <w:p w14:paraId="22CFBC20" w14:textId="77777777" w:rsidR="009F1296" w:rsidRPr="0029542F" w:rsidRDefault="009F1296" w:rsidP="009F1296">
      <w:pPr>
        <w:spacing w:line="360" w:lineRule="auto"/>
        <w:rPr>
          <w:noProof/>
        </w:rPr>
      </w:pPr>
    </w:p>
    <w:p w14:paraId="1670E58E" w14:textId="77777777" w:rsidR="009F1296" w:rsidRPr="0029542F" w:rsidRDefault="009F1296" w:rsidP="009F1296">
      <w:pPr>
        <w:rPr>
          <w:noProof/>
        </w:rPr>
      </w:pPr>
      <w:r w:rsidRPr="0029542F">
        <w:rPr>
          <w:noProof/>
        </w:rPr>
        <w:t>- naziv in ime ponudnika: ..........................................................................................................................</w:t>
      </w:r>
    </w:p>
    <w:p w14:paraId="04232878" w14:textId="77777777" w:rsidR="009F1296" w:rsidRPr="0029542F" w:rsidRDefault="009F1296" w:rsidP="009F1296">
      <w:pPr>
        <w:rPr>
          <w:noProof/>
        </w:rPr>
      </w:pPr>
    </w:p>
    <w:p w14:paraId="53D439B1" w14:textId="77777777" w:rsidR="009F1296" w:rsidRPr="0029542F" w:rsidRDefault="009F1296" w:rsidP="009F1296">
      <w:pPr>
        <w:rPr>
          <w:noProof/>
        </w:rPr>
      </w:pPr>
      <w:r w:rsidRPr="0029542F">
        <w:rPr>
          <w:noProof/>
        </w:rPr>
        <w:t>- naslov: ....................................................................................................................................................</w:t>
      </w:r>
    </w:p>
    <w:p w14:paraId="0FB61AB0" w14:textId="77777777" w:rsidR="009F1296" w:rsidRPr="0029542F" w:rsidRDefault="009F1296" w:rsidP="009F1296">
      <w:pPr>
        <w:rPr>
          <w:noProof/>
        </w:rPr>
      </w:pPr>
    </w:p>
    <w:p w14:paraId="582A8E2E" w14:textId="77777777" w:rsidR="009F1296" w:rsidRPr="0029542F" w:rsidRDefault="009F1296" w:rsidP="009F1296">
      <w:pPr>
        <w:rPr>
          <w:noProof/>
        </w:rPr>
      </w:pPr>
      <w:r w:rsidRPr="0029542F">
        <w:rPr>
          <w:noProof/>
        </w:rPr>
        <w:t>- Zastopnik (prokurist) oz. podpisnik pogodbe: .........................................................................................</w:t>
      </w:r>
    </w:p>
    <w:p w14:paraId="739D560C" w14:textId="77777777" w:rsidR="009F1296" w:rsidRPr="0029542F" w:rsidRDefault="009F1296" w:rsidP="009F1296">
      <w:pPr>
        <w:rPr>
          <w:noProof/>
        </w:rPr>
      </w:pPr>
    </w:p>
    <w:p w14:paraId="75FAF44E" w14:textId="77777777" w:rsidR="009F1296" w:rsidRPr="0029542F" w:rsidRDefault="009F1296" w:rsidP="009F1296">
      <w:pPr>
        <w:rPr>
          <w:noProof/>
        </w:rPr>
      </w:pPr>
    </w:p>
    <w:p w14:paraId="377B4E8B" w14:textId="0D78A5BA" w:rsidR="009F1296" w:rsidRPr="0029542F" w:rsidRDefault="009F1296" w:rsidP="009F1296">
      <w:pPr>
        <w:suppressAutoHyphens/>
        <w:rPr>
          <w:rFonts w:cs="Arial"/>
          <w:b/>
          <w:bCs/>
          <w:noProof/>
          <w:szCs w:val="20"/>
          <w:lang w:eastAsia="ar-SA"/>
        </w:rPr>
      </w:pPr>
      <w:r w:rsidRPr="0029542F">
        <w:rPr>
          <w:rFonts w:cs="Arial"/>
          <w:bCs/>
          <w:noProof/>
        </w:rPr>
        <w:t xml:space="preserve">Izjavljamo, da sprejemamo vse pogoje, navedene v  </w:t>
      </w:r>
      <w:r w:rsidRPr="0029542F">
        <w:rPr>
          <w:rFonts w:cs="Arial"/>
          <w:noProof/>
          <w:color w:val="282828"/>
          <w:szCs w:val="20"/>
        </w:rPr>
        <w:t xml:space="preserve">dokumentaciji v zvezi z oddajo javnega naročila </w:t>
      </w:r>
      <w:r w:rsidRPr="0029542F">
        <w:rPr>
          <w:rFonts w:cs="Arial"/>
          <w:bCs/>
          <w:noProof/>
        </w:rPr>
        <w:t xml:space="preserve">za predložitev ponudbe za </w:t>
      </w:r>
      <w:r w:rsidRPr="00F013A0">
        <w:rPr>
          <w:rFonts w:cs="Arial"/>
          <w:b/>
          <w:noProof/>
        </w:rPr>
        <w:t>n</w:t>
      </w:r>
      <w:r w:rsidRPr="00F013A0">
        <w:rPr>
          <w:rFonts w:cs="Arial"/>
          <w:b/>
          <w:noProof/>
          <w:szCs w:val="20"/>
          <w:lang w:eastAsia="ar-SA"/>
        </w:rPr>
        <w:t>ajem</w:t>
      </w:r>
      <w:r w:rsidRPr="0029542F">
        <w:rPr>
          <w:rFonts w:cs="Arial"/>
          <w:b/>
          <w:bCs/>
          <w:noProof/>
          <w:szCs w:val="20"/>
          <w:lang w:eastAsia="ar-SA"/>
        </w:rPr>
        <w:t xml:space="preserve"> storitve strujanja radijskih in televizijskih programov v živo preko spleta – za obdobje dve let</w:t>
      </w:r>
      <w:r w:rsidRPr="0029542F">
        <w:rPr>
          <w:b/>
          <w:bCs/>
          <w:noProof/>
        </w:rPr>
        <w:t>.</w:t>
      </w:r>
    </w:p>
    <w:p w14:paraId="10810E3B" w14:textId="77777777" w:rsidR="009F1296" w:rsidRPr="0029542F" w:rsidRDefault="009F1296" w:rsidP="009F1296">
      <w:pPr>
        <w:suppressAutoHyphens/>
        <w:jc w:val="left"/>
        <w:rPr>
          <w:rFonts w:cs="Arial"/>
          <w:noProof/>
        </w:rPr>
      </w:pPr>
    </w:p>
    <w:p w14:paraId="06EBF208" w14:textId="77777777" w:rsidR="00B32B30" w:rsidRPr="00B32B30" w:rsidRDefault="00B32B30" w:rsidP="00B32B30">
      <w:pPr>
        <w:spacing w:after="120" w:line="276" w:lineRule="auto"/>
        <w:rPr>
          <w:rFonts w:eastAsia="Aptos"/>
          <w:szCs w:val="22"/>
        </w:rPr>
      </w:pPr>
      <w:r w:rsidRPr="00B32B30">
        <w:rPr>
          <w:rFonts w:eastAsia="Aptos"/>
          <w:szCs w:val="22"/>
        </w:rPr>
        <w:t>Pod kazensko in materialno odgovornostjo izjavljamo, da:</w:t>
      </w:r>
    </w:p>
    <w:p w14:paraId="4259E513" w14:textId="77777777" w:rsidR="00EA0F72" w:rsidRPr="00EA0F72" w:rsidRDefault="00EA0F72" w:rsidP="00EA0F72">
      <w:pPr>
        <w:pStyle w:val="ListParagraph"/>
        <w:numPr>
          <w:ilvl w:val="0"/>
          <w:numId w:val="33"/>
        </w:numPr>
        <w:spacing w:line="360" w:lineRule="auto"/>
        <w:rPr>
          <w:rFonts w:eastAsia="Aptos"/>
          <w:szCs w:val="22"/>
        </w:rPr>
      </w:pPr>
      <w:r w:rsidRPr="00EA0F72">
        <w:rPr>
          <w:rFonts w:eastAsia="Aptos"/>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0DB5ECA9" w14:textId="77777777" w:rsidR="00EA0F72" w:rsidRPr="00EA0F72" w:rsidRDefault="00EA0F72" w:rsidP="00EA0F72">
      <w:pPr>
        <w:pStyle w:val="ListParagraph"/>
        <w:numPr>
          <w:ilvl w:val="0"/>
          <w:numId w:val="33"/>
        </w:numPr>
        <w:spacing w:line="360" w:lineRule="auto"/>
        <w:rPr>
          <w:rFonts w:eastAsia="Aptos"/>
          <w:szCs w:val="22"/>
        </w:rPr>
      </w:pPr>
      <w:r w:rsidRPr="00EA0F72">
        <w:rPr>
          <w:rFonts w:eastAsia="Aptos"/>
          <w:szCs w:val="22"/>
        </w:rPr>
        <w:t>bomo javno naročilo izvajali s strokovno usposobljenimi delavci oziroma kadrom in pri tem upoštevali vse zahteve varstva pri delu in delovne zakonodaje, veljavne na ozemlju RS;</w:t>
      </w:r>
    </w:p>
    <w:p w14:paraId="1744D24F" w14:textId="77777777" w:rsidR="00EA0F72" w:rsidRPr="00EA0F72" w:rsidRDefault="00EA0F72" w:rsidP="00EA0F72">
      <w:pPr>
        <w:pStyle w:val="ListParagraph"/>
        <w:numPr>
          <w:ilvl w:val="0"/>
          <w:numId w:val="33"/>
        </w:numPr>
        <w:spacing w:line="360" w:lineRule="auto"/>
        <w:rPr>
          <w:rFonts w:eastAsia="Aptos"/>
          <w:szCs w:val="22"/>
        </w:rPr>
      </w:pPr>
      <w:r w:rsidRPr="00EA0F72">
        <w:rPr>
          <w:rFonts w:eastAsia="Aptos"/>
          <w:szCs w:val="22"/>
        </w:rPr>
        <w:t>se v celoti strinjamo in sprejemamo pogoje in ostale zahteve naročnika, navedene v tej dokumentaciji v zvezi z oddajo javnega naročila, brez kakršnihkoli omejitev;</w:t>
      </w:r>
    </w:p>
    <w:p w14:paraId="4644DC0B" w14:textId="5FE55AF5" w:rsidR="00EA0F72" w:rsidRPr="00EA0F72" w:rsidRDefault="00EA0F72" w:rsidP="00EA0F72">
      <w:pPr>
        <w:pStyle w:val="ListParagraph"/>
        <w:numPr>
          <w:ilvl w:val="0"/>
          <w:numId w:val="33"/>
        </w:numPr>
        <w:spacing w:line="360" w:lineRule="auto"/>
        <w:rPr>
          <w:rFonts w:eastAsia="Aptos"/>
          <w:b/>
          <w:bCs/>
          <w:szCs w:val="22"/>
        </w:rPr>
      </w:pPr>
      <w:r w:rsidRPr="00EA0F72">
        <w:rPr>
          <w:rFonts w:eastAsia="Aptos"/>
          <w:b/>
          <w:bCs/>
          <w:szCs w:val="22"/>
        </w:rPr>
        <w:t xml:space="preserve">naša ponudba velja še </w:t>
      </w:r>
      <w:r>
        <w:rPr>
          <w:rFonts w:eastAsia="Aptos"/>
          <w:b/>
          <w:bCs/>
          <w:szCs w:val="22"/>
        </w:rPr>
        <w:t>9</w:t>
      </w:r>
      <w:r w:rsidRPr="00EA0F72">
        <w:rPr>
          <w:rFonts w:eastAsia="Aptos"/>
          <w:b/>
          <w:bCs/>
          <w:szCs w:val="22"/>
        </w:rPr>
        <w:t>0 dni po roku za oddajo ponudb;</w:t>
      </w:r>
    </w:p>
    <w:p w14:paraId="5ABA6670" w14:textId="77777777" w:rsidR="00EA0F72" w:rsidRPr="00EA0F72" w:rsidRDefault="00EA0F72" w:rsidP="00EA0F72">
      <w:pPr>
        <w:pStyle w:val="ListParagraph"/>
        <w:numPr>
          <w:ilvl w:val="0"/>
          <w:numId w:val="33"/>
        </w:numPr>
        <w:spacing w:line="360" w:lineRule="auto"/>
        <w:rPr>
          <w:rFonts w:eastAsia="Aptos"/>
          <w:szCs w:val="22"/>
        </w:rPr>
      </w:pPr>
      <w:r w:rsidRPr="00EA0F72">
        <w:rPr>
          <w:rFonts w:eastAsia="Aptos"/>
          <w:szCs w:val="22"/>
        </w:rPr>
        <w:t>smo ob izdelavi ponudbe pregledali celotno dokumentacijo v zvezi z oddajo javnega naročila;</w:t>
      </w:r>
    </w:p>
    <w:p w14:paraId="3BF8CBBA" w14:textId="77777777" w:rsidR="00EA0F72" w:rsidRPr="00EA0F72" w:rsidRDefault="00EA0F72" w:rsidP="00EA0F72">
      <w:pPr>
        <w:pStyle w:val="ListParagraph"/>
        <w:numPr>
          <w:ilvl w:val="0"/>
          <w:numId w:val="33"/>
        </w:numPr>
        <w:spacing w:line="360" w:lineRule="auto"/>
        <w:rPr>
          <w:rFonts w:eastAsia="Aptos"/>
          <w:szCs w:val="22"/>
        </w:rPr>
      </w:pPr>
      <w:r w:rsidRPr="00EA0F72">
        <w:rPr>
          <w:rFonts w:eastAsia="Aptos"/>
          <w:szCs w:val="22"/>
        </w:rPr>
        <w:t>smo v celoti seznanjeni z obsegom in zahtevnostjo javnega naročila;</w:t>
      </w:r>
    </w:p>
    <w:p w14:paraId="52AC6DC5" w14:textId="77777777" w:rsidR="00EA0F72" w:rsidRPr="00EA0F72" w:rsidRDefault="00EA0F72" w:rsidP="00EA0F72">
      <w:pPr>
        <w:pStyle w:val="ListParagraph"/>
        <w:numPr>
          <w:ilvl w:val="0"/>
          <w:numId w:val="33"/>
        </w:numPr>
        <w:spacing w:line="360" w:lineRule="auto"/>
        <w:rPr>
          <w:rFonts w:eastAsia="Aptos"/>
          <w:szCs w:val="22"/>
        </w:rPr>
      </w:pPr>
      <w:r w:rsidRPr="00EA0F72">
        <w:rPr>
          <w:rFonts w:eastAsia="Aptos"/>
          <w:szCs w:val="22"/>
        </w:rPr>
        <w:t>smo podali samo resnične oziroma verodostojne izjave in podatke ter za njihovo resničnost prevzemamo popolno odgovornost.</w:t>
      </w:r>
    </w:p>
    <w:p w14:paraId="4250DC0C" w14:textId="77777777" w:rsidR="009F1296" w:rsidRPr="0029542F" w:rsidRDefault="009F1296" w:rsidP="00B32B30">
      <w:pPr>
        <w:spacing w:line="360" w:lineRule="auto"/>
        <w:rPr>
          <w:noProof/>
        </w:rPr>
      </w:pPr>
    </w:p>
    <w:p w14:paraId="33167F9E" w14:textId="77777777" w:rsidR="009F1296" w:rsidRPr="0029542F" w:rsidRDefault="009F1296" w:rsidP="009F1296">
      <w:pPr>
        <w:rPr>
          <w:noProof/>
        </w:rPr>
      </w:pPr>
    </w:p>
    <w:p w14:paraId="012AA047" w14:textId="77777777" w:rsidR="009F1296" w:rsidRPr="0029542F" w:rsidRDefault="009F1296" w:rsidP="009F1296">
      <w:pPr>
        <w:rPr>
          <w:noProof/>
        </w:rPr>
      </w:pPr>
    </w:p>
    <w:p w14:paraId="5B536908" w14:textId="77777777" w:rsidR="009F1296" w:rsidRPr="0029542F" w:rsidRDefault="009F1296" w:rsidP="009F1296">
      <w:pPr>
        <w:rPr>
          <w:noProof/>
        </w:rPr>
      </w:pPr>
    </w:p>
    <w:p w14:paraId="29F13C50" w14:textId="77777777" w:rsidR="009F1296" w:rsidRPr="0029542F" w:rsidRDefault="009F1296" w:rsidP="009F1296">
      <w:pPr>
        <w:rPr>
          <w:noProof/>
        </w:rPr>
      </w:pPr>
    </w:p>
    <w:p w14:paraId="26A3974A" w14:textId="77777777" w:rsidR="009F1296" w:rsidRPr="0029542F" w:rsidRDefault="009F1296" w:rsidP="009F1296">
      <w:pPr>
        <w:spacing w:line="360" w:lineRule="auto"/>
        <w:rPr>
          <w:noProof/>
        </w:rPr>
      </w:pPr>
    </w:p>
    <w:p w14:paraId="6CEFBDA2" w14:textId="77777777" w:rsidR="009F1296" w:rsidRPr="0029542F" w:rsidRDefault="009F1296" w:rsidP="009F1296">
      <w:pPr>
        <w:spacing w:line="360" w:lineRule="auto"/>
        <w:rPr>
          <w:noProof/>
        </w:rPr>
      </w:pPr>
      <w:r w:rsidRPr="0029542F">
        <w:rPr>
          <w:noProof/>
        </w:rPr>
        <w:t xml:space="preserve">Kraj in datum: </w:t>
      </w:r>
      <w:r w:rsidRPr="0029542F">
        <w:rPr>
          <w:noProof/>
        </w:rPr>
        <w:tab/>
      </w:r>
      <w:r w:rsidRPr="0029542F">
        <w:rPr>
          <w:noProof/>
        </w:rPr>
        <w:tab/>
      </w:r>
      <w:r w:rsidRPr="0029542F">
        <w:rPr>
          <w:noProof/>
        </w:rPr>
        <w:tab/>
      </w:r>
      <w:r w:rsidRPr="0029542F">
        <w:rPr>
          <w:noProof/>
        </w:rPr>
        <w:tab/>
        <w:t>Žig:</w:t>
      </w:r>
      <w:r w:rsidRPr="0029542F">
        <w:rPr>
          <w:noProof/>
        </w:rPr>
        <w:tab/>
      </w:r>
      <w:r w:rsidRPr="0029542F">
        <w:rPr>
          <w:noProof/>
        </w:rPr>
        <w:tab/>
      </w:r>
      <w:r w:rsidRPr="0029542F">
        <w:rPr>
          <w:noProof/>
        </w:rPr>
        <w:tab/>
      </w:r>
      <w:r w:rsidRPr="0029542F">
        <w:rPr>
          <w:noProof/>
        </w:rPr>
        <w:tab/>
        <w:t>Podpis zastopnika</w:t>
      </w:r>
    </w:p>
    <w:p w14:paraId="444AE231" w14:textId="77777777" w:rsidR="009F1296" w:rsidRPr="0029542F" w:rsidRDefault="009F1296" w:rsidP="009F1296">
      <w:pPr>
        <w:spacing w:line="360" w:lineRule="auto"/>
        <w:rPr>
          <w:noProof/>
        </w:rPr>
      </w:pPr>
      <w:r w:rsidRPr="0029542F">
        <w:rPr>
          <w:noProof/>
        </w:rPr>
        <w:tab/>
      </w:r>
      <w:r w:rsidRPr="0029542F">
        <w:rPr>
          <w:noProof/>
        </w:rPr>
        <w:tab/>
      </w:r>
      <w:r w:rsidRPr="0029542F">
        <w:rPr>
          <w:noProof/>
        </w:rPr>
        <w:tab/>
      </w:r>
      <w:r w:rsidRPr="0029542F">
        <w:rPr>
          <w:noProof/>
        </w:rPr>
        <w:tab/>
      </w:r>
      <w:r w:rsidRPr="0029542F">
        <w:rPr>
          <w:noProof/>
        </w:rPr>
        <w:tab/>
      </w:r>
      <w:r w:rsidRPr="0029542F">
        <w:rPr>
          <w:noProof/>
        </w:rPr>
        <w:tab/>
      </w:r>
      <w:r w:rsidRPr="0029542F">
        <w:rPr>
          <w:noProof/>
        </w:rPr>
        <w:tab/>
      </w:r>
      <w:r w:rsidRPr="0029542F">
        <w:rPr>
          <w:noProof/>
        </w:rPr>
        <w:tab/>
      </w:r>
      <w:r w:rsidRPr="0029542F">
        <w:rPr>
          <w:noProof/>
        </w:rPr>
        <w:tab/>
        <w:t>oz. prokurista:</w:t>
      </w:r>
    </w:p>
    <w:p w14:paraId="07D452D6" w14:textId="77777777" w:rsidR="009F1296" w:rsidRPr="0029542F" w:rsidRDefault="009F1296" w:rsidP="009F1296">
      <w:pPr>
        <w:pStyle w:val="BESEDILO"/>
        <w:keepLines w:val="0"/>
        <w:widowControl/>
        <w:tabs>
          <w:tab w:val="clear" w:pos="2155"/>
        </w:tabs>
        <w:spacing w:line="360" w:lineRule="auto"/>
        <w:rPr>
          <w:noProof/>
          <w:kern w:val="0"/>
          <w:szCs w:val="24"/>
        </w:rPr>
      </w:pPr>
    </w:p>
    <w:p w14:paraId="777A97D5" w14:textId="77777777" w:rsidR="009F1296" w:rsidRPr="0029542F" w:rsidRDefault="009F1296" w:rsidP="009F1296">
      <w:pPr>
        <w:spacing w:line="360" w:lineRule="auto"/>
        <w:rPr>
          <w:noProof/>
        </w:rPr>
      </w:pPr>
      <w:r w:rsidRPr="0029542F">
        <w:rPr>
          <w:noProof/>
        </w:rPr>
        <w:t>........................................</w:t>
      </w:r>
      <w:r w:rsidRPr="0029542F">
        <w:rPr>
          <w:noProof/>
        </w:rPr>
        <w:tab/>
      </w:r>
      <w:r w:rsidRPr="0029542F">
        <w:rPr>
          <w:noProof/>
        </w:rPr>
        <w:tab/>
      </w:r>
      <w:r w:rsidRPr="0029542F">
        <w:rPr>
          <w:noProof/>
        </w:rPr>
        <w:tab/>
      </w:r>
      <w:r w:rsidRPr="0029542F">
        <w:rPr>
          <w:noProof/>
        </w:rPr>
        <w:tab/>
      </w:r>
      <w:r w:rsidRPr="0029542F">
        <w:rPr>
          <w:noProof/>
        </w:rPr>
        <w:tab/>
      </w:r>
      <w:r w:rsidRPr="0029542F">
        <w:rPr>
          <w:noProof/>
        </w:rPr>
        <w:tab/>
        <w:t>..............................................</w:t>
      </w:r>
    </w:p>
    <w:p w14:paraId="351FBA25" w14:textId="77777777" w:rsidR="009F1296" w:rsidRPr="0029542F" w:rsidRDefault="009F1296" w:rsidP="009F1296">
      <w:pPr>
        <w:spacing w:line="360" w:lineRule="auto"/>
        <w:rPr>
          <w:noProof/>
        </w:rPr>
      </w:pPr>
    </w:p>
    <w:p w14:paraId="1D34E959" w14:textId="77777777" w:rsidR="009F1296" w:rsidRPr="0029542F" w:rsidRDefault="009F1296" w:rsidP="009F1296">
      <w:pPr>
        <w:spacing w:line="360" w:lineRule="auto"/>
        <w:rPr>
          <w:noProof/>
        </w:rPr>
      </w:pPr>
    </w:p>
    <w:p w14:paraId="11E8AEE3" w14:textId="77777777" w:rsidR="009F1296" w:rsidRPr="0029542F" w:rsidRDefault="009F1296" w:rsidP="009F1296">
      <w:pPr>
        <w:tabs>
          <w:tab w:val="center" w:pos="1440"/>
          <w:tab w:val="center" w:pos="4320"/>
          <w:tab w:val="center" w:pos="7200"/>
        </w:tabs>
        <w:rPr>
          <w:noProof/>
        </w:rPr>
      </w:pPr>
    </w:p>
    <w:p w14:paraId="2689ECBE" w14:textId="77777777" w:rsidR="009F1296" w:rsidRPr="0029542F" w:rsidRDefault="009F1296" w:rsidP="009F1296">
      <w:pPr>
        <w:spacing w:after="200" w:line="276" w:lineRule="auto"/>
        <w:jc w:val="left"/>
        <w:rPr>
          <w:b/>
          <w:bCs/>
          <w:caps/>
          <w:noProof/>
          <w:sz w:val="22"/>
          <w:szCs w:val="22"/>
        </w:rPr>
      </w:pPr>
      <w:r w:rsidRPr="0029542F">
        <w:rPr>
          <w:b/>
          <w:bCs/>
          <w:noProof/>
          <w:sz w:val="22"/>
          <w:szCs w:val="22"/>
        </w:rPr>
        <w:br w:type="page"/>
      </w:r>
    </w:p>
    <w:p w14:paraId="66BE6851" w14:textId="77777777" w:rsidR="009F1296" w:rsidRPr="0029542F" w:rsidRDefault="009F1296" w:rsidP="009F1296">
      <w:pPr>
        <w:jc w:val="left"/>
        <w:rPr>
          <w:rFonts w:eastAsia="Calibri" w:cs="Arial"/>
          <w:i/>
          <w:noProof/>
          <w:szCs w:val="20"/>
        </w:rPr>
      </w:pPr>
      <w:r w:rsidRPr="0029542F">
        <w:rPr>
          <w:rFonts w:eastAsia="Calibri" w:cs="Arial"/>
          <w:noProof/>
          <w:szCs w:val="20"/>
        </w:rPr>
        <w:lastRenderedPageBreak/>
        <w:t>Ponudnik: ..................................................</w:t>
      </w:r>
      <w:r w:rsidRPr="0029542F">
        <w:rPr>
          <w:rFonts w:eastAsia="Calibri" w:cs="Arial"/>
          <w:i/>
          <w:noProof/>
          <w:szCs w:val="20"/>
        </w:rPr>
        <w:tab/>
      </w:r>
      <w:r w:rsidRPr="0029542F">
        <w:rPr>
          <w:rFonts w:eastAsia="Calibri" w:cs="Arial"/>
          <w:i/>
          <w:noProof/>
          <w:szCs w:val="20"/>
        </w:rPr>
        <w:tab/>
      </w:r>
      <w:r w:rsidRPr="0029542F">
        <w:rPr>
          <w:rFonts w:eastAsia="Calibri" w:cs="Arial"/>
          <w:i/>
          <w:noProof/>
          <w:szCs w:val="20"/>
        </w:rPr>
        <w:tab/>
      </w:r>
      <w:r w:rsidRPr="0029542F">
        <w:rPr>
          <w:rFonts w:eastAsia="Calibri" w:cs="Arial"/>
          <w:i/>
          <w:noProof/>
          <w:szCs w:val="20"/>
        </w:rPr>
        <w:tab/>
      </w:r>
      <w:r w:rsidRPr="0029542F">
        <w:rPr>
          <w:rFonts w:eastAsia="Calibri" w:cs="Arial"/>
          <w:i/>
          <w:noProof/>
          <w:szCs w:val="20"/>
        </w:rPr>
        <w:tab/>
      </w:r>
      <w:r w:rsidRPr="0029542F">
        <w:rPr>
          <w:rFonts w:eastAsia="Calibri" w:cs="Arial"/>
          <w:i/>
          <w:noProof/>
          <w:szCs w:val="20"/>
        </w:rPr>
        <w:tab/>
      </w:r>
      <w:r w:rsidRPr="0029542F">
        <w:rPr>
          <w:rFonts w:eastAsia="Calibri" w:cs="Arial"/>
          <w:i/>
          <w:noProof/>
          <w:szCs w:val="20"/>
        </w:rPr>
        <w:tab/>
      </w:r>
      <w:r w:rsidRPr="0029542F">
        <w:rPr>
          <w:rFonts w:eastAsia="Calibri" w:cs="Arial"/>
          <w:i/>
          <w:noProof/>
          <w:szCs w:val="20"/>
        </w:rPr>
        <w:tab/>
      </w:r>
      <w:r w:rsidRPr="0029542F">
        <w:rPr>
          <w:rFonts w:eastAsia="Calibri" w:cs="Arial"/>
          <w:i/>
          <w:noProof/>
          <w:szCs w:val="20"/>
        </w:rPr>
        <w:tab/>
      </w:r>
      <w:r w:rsidRPr="0029542F">
        <w:rPr>
          <w:rFonts w:eastAsia="Calibri" w:cs="Arial"/>
          <w:i/>
          <w:noProof/>
          <w:szCs w:val="20"/>
        </w:rPr>
        <w:tab/>
      </w:r>
    </w:p>
    <w:p w14:paraId="31B4D00E" w14:textId="77777777" w:rsidR="009F1296" w:rsidRPr="0029542F" w:rsidRDefault="009F1296" w:rsidP="009F1296">
      <w:pPr>
        <w:spacing w:line="360" w:lineRule="auto"/>
        <w:jc w:val="left"/>
        <w:rPr>
          <w:rFonts w:eastAsia="Calibri" w:cs="Arial"/>
          <w:noProof/>
          <w:szCs w:val="20"/>
        </w:rPr>
      </w:pPr>
      <w:r w:rsidRPr="0029542F">
        <w:rPr>
          <w:rFonts w:eastAsia="Calibri" w:cs="Arial"/>
          <w:noProof/>
          <w:szCs w:val="20"/>
        </w:rPr>
        <w:t>Naslov:  ....................................................</w:t>
      </w:r>
    </w:p>
    <w:p w14:paraId="009E80C2" w14:textId="77777777" w:rsidR="009F1296" w:rsidRPr="0029542F" w:rsidRDefault="009F1296" w:rsidP="009F1296">
      <w:pPr>
        <w:spacing w:line="360" w:lineRule="auto"/>
        <w:jc w:val="left"/>
        <w:rPr>
          <w:rFonts w:eastAsia="Calibri" w:cs="Arial"/>
          <w:noProof/>
          <w:szCs w:val="20"/>
        </w:rPr>
      </w:pPr>
    </w:p>
    <w:p w14:paraId="5BBE3385" w14:textId="77777777" w:rsidR="009F1296" w:rsidRPr="0029542F" w:rsidRDefault="009F1296" w:rsidP="009F1296">
      <w:pPr>
        <w:spacing w:line="360" w:lineRule="auto"/>
        <w:jc w:val="left"/>
        <w:rPr>
          <w:rFonts w:eastAsia="Calibri" w:cs="Arial"/>
          <w:noProof/>
          <w:szCs w:val="20"/>
        </w:rPr>
      </w:pPr>
    </w:p>
    <w:p w14:paraId="2ACB5321" w14:textId="77777777" w:rsidR="009F1296" w:rsidRPr="0029542F" w:rsidRDefault="009F1296" w:rsidP="009F1296">
      <w:pPr>
        <w:keepNext/>
        <w:spacing w:before="240" w:after="120"/>
        <w:jc w:val="center"/>
        <w:outlineLvl w:val="1"/>
        <w:rPr>
          <w:rFonts w:eastAsia="Calibri" w:cs="Arial"/>
          <w:b/>
          <w:caps/>
          <w:noProof/>
          <w:sz w:val="22"/>
          <w:szCs w:val="22"/>
        </w:rPr>
      </w:pPr>
      <w:bookmarkStart w:id="148" w:name="_Toc24458693"/>
      <w:bookmarkStart w:id="149" w:name="_Toc100649451"/>
      <w:bookmarkStart w:id="150" w:name="_Toc232415244"/>
      <w:r w:rsidRPr="0029542F">
        <w:rPr>
          <w:rStyle w:val="Heading2Char"/>
          <w:rFonts w:eastAsia="Calibri"/>
          <w:b/>
          <w:noProof/>
          <w:sz w:val="22"/>
          <w:szCs w:val="22"/>
        </w:rPr>
        <w:t>IZJAVA O SPOSOBNOSTI IN O IZPOLNJEVANJU POGOJEV ZA SODELOVANJE</w:t>
      </w:r>
      <w:bookmarkEnd w:id="148"/>
      <w:bookmarkEnd w:id="149"/>
      <w:bookmarkEnd w:id="150"/>
    </w:p>
    <w:p w14:paraId="5540E7D0" w14:textId="77777777" w:rsidR="009F1296" w:rsidRPr="0029542F" w:rsidRDefault="009F1296" w:rsidP="009F1296">
      <w:pPr>
        <w:jc w:val="center"/>
        <w:rPr>
          <w:rFonts w:eastAsia="Calibri" w:cs="Arial"/>
          <w:b/>
          <w:noProof/>
          <w:szCs w:val="20"/>
        </w:rPr>
      </w:pPr>
    </w:p>
    <w:p w14:paraId="3609F3B3" w14:textId="65FFCCA7" w:rsidR="009F1296" w:rsidRPr="0029542F" w:rsidRDefault="009F1296" w:rsidP="009F1296">
      <w:pPr>
        <w:jc w:val="center"/>
        <w:rPr>
          <w:rFonts w:eastAsia="Calibri" w:cs="Arial"/>
          <w:b/>
          <w:noProof/>
          <w:sz w:val="22"/>
          <w:szCs w:val="22"/>
        </w:rPr>
      </w:pPr>
      <w:r w:rsidRPr="0029542F">
        <w:rPr>
          <w:rFonts w:eastAsia="Calibri" w:cs="Arial"/>
          <w:b/>
          <w:noProof/>
          <w:sz w:val="22"/>
          <w:szCs w:val="22"/>
        </w:rPr>
        <w:t xml:space="preserve">JAVNO NAROČILO </w:t>
      </w:r>
      <w:r w:rsidR="00DF1B33">
        <w:rPr>
          <w:rFonts w:eastAsia="Calibri" w:cs="Arial"/>
          <w:b/>
          <w:noProof/>
          <w:sz w:val="22"/>
          <w:szCs w:val="22"/>
        </w:rPr>
        <w:t>JN-</w:t>
      </w:r>
      <w:r w:rsidR="00712F70">
        <w:rPr>
          <w:rFonts w:eastAsia="Calibri" w:cs="Arial"/>
          <w:b/>
          <w:noProof/>
          <w:sz w:val="22"/>
          <w:szCs w:val="22"/>
        </w:rPr>
        <w:t>S0774</w:t>
      </w:r>
    </w:p>
    <w:p w14:paraId="36D6EB66" w14:textId="77777777" w:rsidR="009F1296" w:rsidRPr="0029542F" w:rsidRDefault="009F1296" w:rsidP="009F1296">
      <w:pPr>
        <w:jc w:val="left"/>
        <w:rPr>
          <w:rFonts w:eastAsia="Calibri" w:cs="Arial"/>
          <w:b/>
          <w:noProof/>
          <w:szCs w:val="20"/>
          <w:u w:val="single"/>
        </w:rPr>
      </w:pPr>
    </w:p>
    <w:p w14:paraId="6E118BEE" w14:textId="77777777" w:rsidR="009F1296" w:rsidRPr="0029542F" w:rsidRDefault="009F1296" w:rsidP="009F1296">
      <w:pPr>
        <w:rPr>
          <w:noProof/>
        </w:rPr>
      </w:pPr>
    </w:p>
    <w:p w14:paraId="32322E89" w14:textId="77777777" w:rsidR="009F1296" w:rsidRPr="0029542F" w:rsidRDefault="009F1296" w:rsidP="009F1296">
      <w:pPr>
        <w:rPr>
          <w:noProof/>
        </w:rPr>
      </w:pPr>
      <w:r w:rsidRPr="0029542F">
        <w:rPr>
          <w:noProof/>
        </w:rPr>
        <w:t>Vse spodaj navedene izjave dajemo pod kazensko in materialno odgovornostjo:</w:t>
      </w:r>
    </w:p>
    <w:p w14:paraId="4A300806" w14:textId="77777777" w:rsidR="009F1296" w:rsidRPr="0029542F" w:rsidRDefault="009F1296" w:rsidP="009F1296">
      <w:pPr>
        <w:rPr>
          <w:noProof/>
        </w:rPr>
      </w:pPr>
    </w:p>
    <w:p w14:paraId="2FB0A83F" w14:textId="77777777" w:rsidR="009F1296" w:rsidRPr="0029542F" w:rsidRDefault="009F1296" w:rsidP="009F1296">
      <w:pPr>
        <w:pStyle w:val="ListParagraph"/>
        <w:numPr>
          <w:ilvl w:val="0"/>
          <w:numId w:val="17"/>
        </w:numPr>
        <w:rPr>
          <w:rFonts w:eastAsia="Calibri" w:cs="Arial"/>
          <w:noProof/>
          <w:szCs w:val="20"/>
        </w:rPr>
      </w:pPr>
      <w:r w:rsidRPr="0029542F">
        <w:rPr>
          <w:rFonts w:eastAsia="Calibri" w:cs="Arial"/>
          <w:noProof/>
          <w:szCs w:val="20"/>
        </w:rPr>
        <w:t>Kot gospodarskemu subjektu ali kateri koli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(Uradni list RS, št. 50/12 in vse nadaljnje spremembe; v nadaljevanju KZ-1) in navedena v prvem odstavku 75. člena  ZJN-3, kot sledi:</w:t>
      </w:r>
    </w:p>
    <w:p w14:paraId="2733391A"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terorizem (108. člen KZ-1),</w:t>
      </w:r>
    </w:p>
    <w:p w14:paraId="73226778"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financiranje terorizma (109. člen KZ-1),</w:t>
      </w:r>
    </w:p>
    <w:p w14:paraId="09E85C4F"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ščuvanje in javno poveličevanje terorističnih dejanj (110. člen KZ-1),</w:t>
      </w:r>
    </w:p>
    <w:p w14:paraId="322A03F7"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novačenje in usposabljanje za terorizem (111. člen KZ-1),</w:t>
      </w:r>
    </w:p>
    <w:p w14:paraId="10E6D63A"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spravljanje v suženjsko razmerje (112. člen KZ-1),</w:t>
      </w:r>
    </w:p>
    <w:p w14:paraId="02B52B18"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trgovina z ljudmi (113. člen KZ-1),</w:t>
      </w:r>
    </w:p>
    <w:p w14:paraId="7B42D7C9"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sprejemanje podkupnine pri volitvah (157. člen KZ-1),</w:t>
      </w:r>
    </w:p>
    <w:p w14:paraId="4E5D3055"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kršitev temeljnih pravic delavcev (196. člen KZ-1),</w:t>
      </w:r>
    </w:p>
    <w:p w14:paraId="68141673"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goljufija (211. člen KZ-1),</w:t>
      </w:r>
    </w:p>
    <w:p w14:paraId="65AE375B"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protipravno omejevanje konkurence (225. člen KZ-1),</w:t>
      </w:r>
    </w:p>
    <w:p w14:paraId="678E8861"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povzročitev stečaja z goljufijo ali nevestnim poslovanjem (226. člen KZ-1),</w:t>
      </w:r>
    </w:p>
    <w:p w14:paraId="6212E7C6"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oškodovanje upnikov (227. člen KZ-1),</w:t>
      </w:r>
    </w:p>
    <w:p w14:paraId="0A527E69"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poslovna goljufija (228. člen KZ-1),</w:t>
      </w:r>
    </w:p>
    <w:p w14:paraId="19C82FB4"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goljufija na škodo Evropske unije (229. člen KZ-1),</w:t>
      </w:r>
    </w:p>
    <w:p w14:paraId="2FDAD0A7"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preslepitev pri pridobitvi in uporabi posojila ali ugodnosti (230. člen KZ-1),</w:t>
      </w:r>
    </w:p>
    <w:p w14:paraId="78835C59"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preslepitev pri poslovanju z vrednostnimi papirji (231. člen KZ-1),</w:t>
      </w:r>
    </w:p>
    <w:p w14:paraId="627ABFAF"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preslepitev kupcev (232. člen KZ-1),</w:t>
      </w:r>
    </w:p>
    <w:p w14:paraId="1A18986F"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neupravičena uporaba tuje oznake ali modela (233. člen KZ-1),</w:t>
      </w:r>
    </w:p>
    <w:p w14:paraId="3C9C9777"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neupravičena uporaba tujega izuma ali topografije (234. člen KZ-1),</w:t>
      </w:r>
    </w:p>
    <w:p w14:paraId="5E6B9276"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ponareditev ali uničenje poslovnih listin (235. člen KZ-1),</w:t>
      </w:r>
    </w:p>
    <w:p w14:paraId="5FDE97BA"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izdaja in neupravičena pridobitev poslovne skrivnosti (236. člen KZ-1),</w:t>
      </w:r>
    </w:p>
    <w:p w14:paraId="796F92C2"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zloraba informacijskega sistema (237. člen KZ-1),</w:t>
      </w:r>
    </w:p>
    <w:p w14:paraId="485E14A9"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zloraba notranje informacije (238. člen KZ-1),</w:t>
      </w:r>
    </w:p>
    <w:p w14:paraId="5C4B7EB8"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zloraba trga finančnih instrumentov (239. člen KZ-1),</w:t>
      </w:r>
    </w:p>
    <w:p w14:paraId="57494530"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zloraba položaja ali zaupanja pri gospodarski dejavnosti (240. člen KZ-1),</w:t>
      </w:r>
    </w:p>
    <w:p w14:paraId="30F0354E"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nedovoljeno sprejemanje daril (241. člen KZ-1),</w:t>
      </w:r>
    </w:p>
    <w:p w14:paraId="0A39B646"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nedovoljeno dajanje daril (242. člen KZ-1),</w:t>
      </w:r>
    </w:p>
    <w:p w14:paraId="63125319"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ponarejanje denarja (243. člen KZ-1),</w:t>
      </w:r>
    </w:p>
    <w:p w14:paraId="510AE4B6"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ponarejanje in uporaba ponarejenih vrednotnic ali vrednostnih papirjev (244. člen KZ-1),</w:t>
      </w:r>
    </w:p>
    <w:p w14:paraId="29F4F2E9"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pranje denarja (245. člen KZ-1),</w:t>
      </w:r>
    </w:p>
    <w:p w14:paraId="3517917D"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zloraba negotovinskega plačilnega sredstva (246. člen KZ-1),</w:t>
      </w:r>
    </w:p>
    <w:p w14:paraId="64352EC4"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uporaba ponarejenega negotovinskega plačilnega sredstva (247. člen KZ-1),</w:t>
      </w:r>
    </w:p>
    <w:p w14:paraId="6750048B"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izdelava, pridobitev in odtujitev pripomočkov za ponarejanje (248. člen KZ-1),</w:t>
      </w:r>
    </w:p>
    <w:p w14:paraId="03CB458E"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davčna zatajitev (249. člen KZ-1),</w:t>
      </w:r>
    </w:p>
    <w:p w14:paraId="28381222"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tihotapstvo (250. člen KZ-1),</w:t>
      </w:r>
    </w:p>
    <w:p w14:paraId="0A1C6903"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zloraba uradnega položaja ali uradnih pravic (257. člen KZ-1),</w:t>
      </w:r>
    </w:p>
    <w:p w14:paraId="7EF55694"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oškodovanje javnih sredstev (257.a člen KZ-1),</w:t>
      </w:r>
    </w:p>
    <w:p w14:paraId="25075857"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izdaja tajnih podatkov (260. člen KZ-1),</w:t>
      </w:r>
    </w:p>
    <w:p w14:paraId="25D4BCBA"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jemanje podkupnine (261. člen KZ-1),</w:t>
      </w:r>
    </w:p>
    <w:p w14:paraId="6D58EB1B"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dajanje podkupnine (262. člen KZ-1),</w:t>
      </w:r>
    </w:p>
    <w:p w14:paraId="07406C37"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sprejemanje koristi za nezakonito posredovanje (263. člen KZ-1),</w:t>
      </w:r>
    </w:p>
    <w:p w14:paraId="4D8421C4"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dajanje daril za nezakonito posredovanje (264. člen KZ-1),</w:t>
      </w:r>
    </w:p>
    <w:p w14:paraId="61104759" w14:textId="77777777" w:rsidR="009F1296" w:rsidRPr="0029542F" w:rsidRDefault="009F1296" w:rsidP="009F1296">
      <w:pPr>
        <w:ind w:left="330" w:firstLine="330"/>
        <w:rPr>
          <w:rFonts w:cs="Arial"/>
          <w:noProof/>
          <w:sz w:val="18"/>
          <w:szCs w:val="18"/>
          <w:lang w:eastAsia="en-GB"/>
        </w:rPr>
      </w:pPr>
      <w:r w:rsidRPr="0029542F">
        <w:rPr>
          <w:rFonts w:cs="Arial"/>
          <w:noProof/>
          <w:sz w:val="18"/>
          <w:szCs w:val="18"/>
          <w:lang w:eastAsia="en-GB"/>
        </w:rPr>
        <w:t>– hudodelsko združevanje (294. člen KZ-1);</w:t>
      </w:r>
    </w:p>
    <w:p w14:paraId="7E2744FB" w14:textId="77777777" w:rsidR="002E6AC8" w:rsidRDefault="002E6AC8" w:rsidP="002E6AC8">
      <w:pPr>
        <w:rPr>
          <w:rFonts w:cs="Arial"/>
          <w:noProof/>
          <w:sz w:val="18"/>
          <w:szCs w:val="18"/>
          <w:lang w:eastAsia="en-GB"/>
        </w:rPr>
      </w:pPr>
    </w:p>
    <w:p w14:paraId="4BC84791" w14:textId="77777777" w:rsidR="002E6AC8" w:rsidRPr="006D1EA6" w:rsidRDefault="002E6AC8" w:rsidP="002E6AC8">
      <w:pPr>
        <w:ind w:left="426"/>
        <w:rPr>
          <w:rFonts w:cs="Arial"/>
          <w:noProof/>
          <w:szCs w:val="20"/>
          <w:lang w:eastAsia="en-GB"/>
        </w:rPr>
      </w:pPr>
      <w:r w:rsidRPr="006D1EA6">
        <w:rPr>
          <w:rFonts w:cs="Arial"/>
          <w:noProof/>
          <w:szCs w:val="20"/>
          <w:lang w:eastAsia="en-GB"/>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E33A742" w14:textId="77777777" w:rsidR="009F1296" w:rsidRPr="0029542F" w:rsidRDefault="009F1296" w:rsidP="009F1296">
      <w:pPr>
        <w:pStyle w:val="ListParagraph"/>
        <w:numPr>
          <w:ilvl w:val="0"/>
          <w:numId w:val="17"/>
        </w:numPr>
        <w:rPr>
          <w:rFonts w:eastAsia="Calibri" w:cs="Arial"/>
          <w:noProof/>
          <w:szCs w:val="20"/>
        </w:rPr>
      </w:pPr>
      <w:r w:rsidRPr="0029542F">
        <w:rPr>
          <w:rFonts w:eastAsia="Calibri" w:cs="Arial"/>
          <w:noProof/>
          <w:szCs w:val="20"/>
        </w:rPr>
        <w:lastRenderedPageBreak/>
        <w:t>Izpolnjujemo obveznosti v zvezi z dajatvami in drugimi denarnimi nedavčnimi obveznosti v skladu z zakonom, ki ureja finančno upravo, ki jih pobira davčni organ v skladu s predpisi države, v kateri imamo svoj sedež, ali predpisi države naročnika, in na dan oddaje ponudbe nimamo neplačanih zapadlih obveznosti v vrednosti 50 evrov ali več. Na dan oddaje ponudbe imamo predložene tudi vse obračune davčnih odtegljajev za dohodke iz delovnega razmerja za obdobje zadnjih petih let.</w:t>
      </w:r>
    </w:p>
    <w:p w14:paraId="2E5130EB" w14:textId="77777777" w:rsidR="009F1296" w:rsidRPr="0029542F" w:rsidRDefault="009F1296" w:rsidP="009F1296">
      <w:pPr>
        <w:pStyle w:val="ListParagraph"/>
        <w:numPr>
          <w:ilvl w:val="0"/>
          <w:numId w:val="17"/>
        </w:numPr>
        <w:rPr>
          <w:rFonts w:eastAsia="Calibri" w:cs="Arial"/>
          <w:noProof/>
          <w:szCs w:val="20"/>
        </w:rPr>
      </w:pPr>
      <w:r w:rsidRPr="0029542F">
        <w:rPr>
          <w:rFonts w:eastAsia="Calibri" w:cs="Arial"/>
          <w:noProof/>
          <w:szCs w:val="20"/>
        </w:rPr>
        <w:t>Na dan, ko poteče rok za oddajo ponudb, nismo izločeni iz postopkov oddaje javnih naročil zaradi uvrstitve v evidenco gospodarskih subjektov z izrečenimi stranskimi sankcijami izločitve iz postopkov javnega naročanja iz 110. čl. ZJN-3.</w:t>
      </w:r>
    </w:p>
    <w:p w14:paraId="39C762BE" w14:textId="77777777" w:rsidR="009F1296" w:rsidRDefault="009F1296" w:rsidP="009F1296">
      <w:pPr>
        <w:pStyle w:val="ListParagraph"/>
        <w:numPr>
          <w:ilvl w:val="0"/>
          <w:numId w:val="17"/>
        </w:numPr>
        <w:rPr>
          <w:rFonts w:eastAsia="Calibri" w:cs="Arial"/>
          <w:noProof/>
          <w:szCs w:val="20"/>
        </w:rPr>
      </w:pPr>
      <w:r w:rsidRPr="0029542F">
        <w:rPr>
          <w:rFonts w:eastAsia="Calibri" w:cs="Arial"/>
          <w:noProof/>
          <w:szCs w:val="20"/>
        </w:rPr>
        <w:t>V zadnjih treh letih pred potekom roka za oddajo ponudb ali prijav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3F73BAFE" w14:textId="77777777" w:rsidR="002E6AC8" w:rsidRPr="002E6AC8" w:rsidRDefault="002E6AC8" w:rsidP="002E6AC8">
      <w:pPr>
        <w:pStyle w:val="ListParagraph"/>
        <w:ind w:left="360"/>
        <w:rPr>
          <w:rFonts w:eastAsia="Calibri" w:cs="Arial"/>
          <w:noProof/>
          <w:szCs w:val="20"/>
        </w:rPr>
      </w:pPr>
      <w:r w:rsidRPr="002E6AC8">
        <w:rPr>
          <w:rFonts w:eastAsia="Calibri" w:cs="Arial"/>
          <w:noProof/>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81AC4CA" w14:textId="77777777" w:rsidR="009F1296" w:rsidRDefault="009F1296" w:rsidP="009F1296">
      <w:pPr>
        <w:pStyle w:val="ListParagraph"/>
        <w:numPr>
          <w:ilvl w:val="0"/>
          <w:numId w:val="17"/>
        </w:numPr>
        <w:rPr>
          <w:rFonts w:eastAsia="Calibri" w:cs="Arial"/>
          <w:noProof/>
          <w:szCs w:val="20"/>
        </w:rPr>
      </w:pPr>
      <w:r w:rsidRPr="0029542F">
        <w:rPr>
          <w:rFonts w:eastAsia="Calibri" w:cs="Arial"/>
          <w:noProof/>
          <w:szCs w:val="20"/>
        </w:rPr>
        <w:t>Izpolnjujemo vse veljavne obveznosti na področju okoljskega, socialnega in delovnega prava, ki so določene v pravu Evropske unije, predpisih, ki veljajo v Republiki Sloveniji, kolektivnih pogodbah ali predpisih mednarodnega okoljskega, socialnega in delovnega prava.</w:t>
      </w:r>
    </w:p>
    <w:p w14:paraId="1F0BD2D8" w14:textId="77777777" w:rsidR="002E6AC8" w:rsidRPr="00EF0F0B" w:rsidRDefault="002E6AC8" w:rsidP="002E6AC8">
      <w:pPr>
        <w:numPr>
          <w:ilvl w:val="0"/>
          <w:numId w:val="17"/>
        </w:numPr>
        <w:contextualSpacing/>
        <w:rPr>
          <w:rFonts w:eastAsia="Calibri" w:cs="Arial"/>
          <w:sz w:val="18"/>
          <w:szCs w:val="18"/>
        </w:rPr>
      </w:pPr>
      <w:r w:rsidRPr="00EF0F0B">
        <w:rPr>
          <w:rFonts w:eastAsia="Calibri" w:cs="Arial"/>
          <w:sz w:val="18"/>
          <w:szCs w:val="18"/>
        </w:rPr>
        <w:t>Na podlagi sklepa Sveta SZVP) 2022/578 z dne 8. aprila 2022 o spremembi Sklepa 2014/512/SZVP o omejevalnih ukrepih zaradi delovanja Rusije, ki povzroča destabilizacijo razmer v Ukrajini, izjavljamo, da kot ponudnik nismo:</w:t>
      </w:r>
    </w:p>
    <w:p w14:paraId="23A4695C" w14:textId="77777777" w:rsidR="002E6AC8" w:rsidRPr="00EF0F0B" w:rsidRDefault="002E6AC8" w:rsidP="002E6AC8">
      <w:pPr>
        <w:numPr>
          <w:ilvl w:val="0"/>
          <w:numId w:val="35"/>
        </w:numPr>
        <w:contextualSpacing/>
        <w:rPr>
          <w:rFonts w:eastAsia="Calibri" w:cs="Arial"/>
          <w:sz w:val="18"/>
          <w:szCs w:val="18"/>
        </w:rPr>
      </w:pPr>
      <w:r w:rsidRPr="00EF0F0B">
        <w:rPr>
          <w:rFonts w:eastAsia="Calibri" w:cs="Arial"/>
          <w:sz w:val="18"/>
          <w:szCs w:val="18"/>
        </w:rPr>
        <w:t>ruski državljan ali fizična ali pravna oseba, subjekt ali organ s sedežem v Rusiji,</w:t>
      </w:r>
    </w:p>
    <w:p w14:paraId="756AAD6F" w14:textId="77777777" w:rsidR="002E6AC8" w:rsidRPr="00EF0F0B" w:rsidRDefault="002E6AC8" w:rsidP="002E6AC8">
      <w:pPr>
        <w:numPr>
          <w:ilvl w:val="0"/>
          <w:numId w:val="35"/>
        </w:numPr>
        <w:contextualSpacing/>
        <w:rPr>
          <w:rFonts w:eastAsia="Calibri" w:cs="Arial"/>
          <w:sz w:val="18"/>
          <w:szCs w:val="18"/>
        </w:rPr>
      </w:pPr>
      <w:r w:rsidRPr="00EF0F0B">
        <w:rPr>
          <w:rFonts w:eastAsia="Calibri" w:cs="Arial"/>
          <w:sz w:val="18"/>
          <w:szCs w:val="18"/>
        </w:rPr>
        <w:t>pravna oseba, subjekt ali organ, katerih več kot 50-odstotni delež je v neposredni ali posredni lasti subjekta iz prejšnje alineje, ali</w:t>
      </w:r>
    </w:p>
    <w:p w14:paraId="188C7250" w14:textId="77777777" w:rsidR="002E6AC8" w:rsidRPr="00EF0F0B" w:rsidRDefault="002E6AC8" w:rsidP="002E6AC8">
      <w:pPr>
        <w:numPr>
          <w:ilvl w:val="0"/>
          <w:numId w:val="35"/>
        </w:numPr>
        <w:contextualSpacing/>
        <w:rPr>
          <w:rFonts w:eastAsia="Calibri" w:cs="Arial"/>
          <w:sz w:val="18"/>
          <w:szCs w:val="18"/>
        </w:rPr>
      </w:pPr>
      <w:r w:rsidRPr="00EF0F0B">
        <w:rPr>
          <w:rFonts w:eastAsia="Calibri" w:cs="Arial"/>
          <w:sz w:val="18"/>
          <w:szCs w:val="18"/>
        </w:rPr>
        <w:t>fizična ali pravna oseba, subjekt ali organ, ki deluje v imenu ali po navodilih subjektov iz prejšnjih dveh alinej.</w:t>
      </w:r>
    </w:p>
    <w:p w14:paraId="5F0A2B9F" w14:textId="77777777" w:rsidR="002E6AC8" w:rsidRDefault="002E6AC8" w:rsidP="002E6AC8">
      <w:pPr>
        <w:ind w:left="360"/>
        <w:contextualSpacing/>
        <w:rPr>
          <w:rFonts w:eastAsia="Calibri" w:cs="Arial"/>
          <w:sz w:val="18"/>
          <w:szCs w:val="18"/>
        </w:rPr>
      </w:pPr>
      <w:r w:rsidRPr="00EF0F0B">
        <w:rPr>
          <w:rFonts w:eastAsia="Calibri" w:cs="Arial"/>
          <w:sz w:val="18"/>
          <w:szCs w:val="18"/>
        </w:rPr>
        <w:t>Enako velja za podizvajalca, če predstavlja več kot 10 % vrednosti naročila.</w:t>
      </w:r>
    </w:p>
    <w:p w14:paraId="79D85CFB" w14:textId="77777777" w:rsidR="009F1296" w:rsidRPr="0029542F" w:rsidRDefault="009F1296" w:rsidP="009F1296">
      <w:pPr>
        <w:pStyle w:val="ListParagraph"/>
        <w:numPr>
          <w:ilvl w:val="0"/>
          <w:numId w:val="17"/>
        </w:numPr>
        <w:rPr>
          <w:rFonts w:eastAsia="Calibri" w:cs="Arial"/>
          <w:noProof/>
          <w:szCs w:val="20"/>
        </w:rPr>
      </w:pPr>
      <w:r w:rsidRPr="0029542F">
        <w:rPr>
          <w:rFonts w:eastAsia="Calibri" w:cs="Arial"/>
          <w:noProof/>
          <w:szCs w:val="20"/>
        </w:rPr>
        <w:t>Proti nam se ni začel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proti nam se v skladu s predpisi druge države ni začel postopek in ni nastal položaj z enakimi pravnimi posledicami.</w:t>
      </w:r>
    </w:p>
    <w:p w14:paraId="0C145BA5" w14:textId="77777777" w:rsidR="009F1296" w:rsidRPr="0029542F" w:rsidRDefault="009F1296" w:rsidP="009F1296">
      <w:pPr>
        <w:pStyle w:val="ListParagraph"/>
        <w:numPr>
          <w:ilvl w:val="0"/>
          <w:numId w:val="17"/>
        </w:numPr>
        <w:rPr>
          <w:rFonts w:eastAsia="Calibri" w:cs="Arial"/>
          <w:noProof/>
          <w:szCs w:val="20"/>
        </w:rPr>
      </w:pPr>
      <w:r w:rsidRPr="0029542F">
        <w:rPr>
          <w:rFonts w:eastAsia="Calibri" w:cs="Arial"/>
          <w:noProof/>
          <w:szCs w:val="20"/>
          <w:lang w:eastAsia="sl-SI"/>
        </w:rPr>
        <w:t>Naše podjetje ni v stečajnem postopku ter zanj ni bil podan predlog za začetek stečajnega postopka in sodišče o tem predlogu še ni določilo.</w:t>
      </w:r>
    </w:p>
    <w:p w14:paraId="6E02670F" w14:textId="77777777" w:rsidR="009F1296" w:rsidRPr="0029542F" w:rsidRDefault="009F1296" w:rsidP="009F1296">
      <w:pPr>
        <w:pStyle w:val="ListParagraph"/>
        <w:numPr>
          <w:ilvl w:val="0"/>
          <w:numId w:val="17"/>
        </w:numPr>
        <w:rPr>
          <w:rFonts w:eastAsia="Calibri" w:cs="Arial"/>
          <w:noProof/>
          <w:szCs w:val="20"/>
        </w:rPr>
      </w:pPr>
      <w:r w:rsidRPr="0029542F">
        <w:rPr>
          <w:rFonts w:eastAsia="Calibri" w:cs="Arial"/>
          <w:noProof/>
          <w:szCs w:val="20"/>
        </w:rPr>
        <w:t>Nismo zagrešili hujše kršitve poklicnih pravil, zaradi česar bi bila omajana naša integriteta.</w:t>
      </w:r>
    </w:p>
    <w:p w14:paraId="2E9F00F5" w14:textId="77777777" w:rsidR="009F1296" w:rsidRPr="0029542F" w:rsidRDefault="009F1296" w:rsidP="009F1296">
      <w:pPr>
        <w:pStyle w:val="ListParagraph"/>
        <w:numPr>
          <w:ilvl w:val="0"/>
          <w:numId w:val="17"/>
        </w:numPr>
        <w:rPr>
          <w:rFonts w:eastAsia="Calibri" w:cs="Arial"/>
          <w:noProof/>
          <w:szCs w:val="20"/>
        </w:rPr>
      </w:pPr>
      <w:r w:rsidRPr="0029542F">
        <w:rPr>
          <w:rFonts w:eastAsia="Calibri" w:cs="Arial"/>
          <w:noProof/>
          <w:szCs w:val="20"/>
        </w:rPr>
        <w:t>Naše podjetje ali z nami povezano podjetje ni neposredno ali posredno sodelovalo pri pripravi tega postopka oddaje javnega naročila.</w:t>
      </w:r>
    </w:p>
    <w:p w14:paraId="50B3F633" w14:textId="77777777" w:rsidR="009F1296" w:rsidRPr="0029542F" w:rsidRDefault="009F1296" w:rsidP="009F1296">
      <w:pPr>
        <w:pStyle w:val="ListParagraph"/>
        <w:numPr>
          <w:ilvl w:val="0"/>
          <w:numId w:val="17"/>
        </w:numPr>
        <w:rPr>
          <w:rFonts w:eastAsia="Calibri" w:cs="Arial"/>
          <w:noProof/>
          <w:szCs w:val="20"/>
        </w:rPr>
      </w:pPr>
      <w:r w:rsidRPr="0029542F">
        <w:rPr>
          <w:rFonts w:eastAsia="Calibri" w:cs="Arial"/>
          <w:noProof/>
          <w:szCs w:val="20"/>
        </w:rPr>
        <w:t>Pri prejšnjih pogodbah o izvedbi javnih naročil sklenjenih z naročnikom, se niso pokazale precejšnje ali stalne pomanjkljivosti pri izpolnjevanju ključnih obveznosti, zaradi česar bi naročnik predčasno odstopil od naročila oziroma pogodbe ali uveljavljal odškodnino ali bi bile izvedene druge primerljive sankcije.</w:t>
      </w:r>
    </w:p>
    <w:p w14:paraId="3F89DB10" w14:textId="77777777" w:rsidR="009F1296" w:rsidRPr="0029542F" w:rsidRDefault="009F1296" w:rsidP="009F1296">
      <w:pPr>
        <w:pStyle w:val="ListParagraph"/>
        <w:numPr>
          <w:ilvl w:val="0"/>
          <w:numId w:val="17"/>
        </w:numPr>
        <w:rPr>
          <w:rFonts w:eastAsia="Calibri" w:cs="Arial"/>
          <w:noProof/>
          <w:szCs w:val="20"/>
        </w:rPr>
      </w:pPr>
      <w:r w:rsidRPr="0029542F">
        <w:rPr>
          <w:rFonts w:eastAsia="Calibri" w:cs="Arial"/>
          <w:noProof/>
          <w:szCs w:val="20"/>
        </w:rPr>
        <w:t>Imamo veljavno registracijo in vsa potrebna dovoljenja pristojnih organov za opravljanje dejavnosti, ki je predmet tega javnega naročila.</w:t>
      </w:r>
    </w:p>
    <w:p w14:paraId="41FB6E15" w14:textId="77777777" w:rsidR="009F1296" w:rsidRPr="0029542F" w:rsidRDefault="009F1296" w:rsidP="009F1296">
      <w:pPr>
        <w:pStyle w:val="ListParagraph"/>
        <w:numPr>
          <w:ilvl w:val="0"/>
          <w:numId w:val="17"/>
        </w:numPr>
        <w:jc w:val="left"/>
        <w:rPr>
          <w:rFonts w:cs="Arial"/>
          <w:noProof/>
          <w:sz w:val="18"/>
          <w:szCs w:val="18"/>
        </w:rPr>
      </w:pPr>
      <w:r w:rsidRPr="0029542F">
        <w:rPr>
          <w:rFonts w:eastAsia="Calibri" w:cs="Arial"/>
          <w:noProof/>
          <w:szCs w:val="20"/>
        </w:rPr>
        <w:t xml:space="preserve">Naše podjetje je zanesljivo, sposobno upravljanja, ima zadostne pravne in finančne zmogljivosti ter  tehnične in strokovne sposobnosti za izvedbo predmetnega javnega naročila. </w:t>
      </w:r>
    </w:p>
    <w:p w14:paraId="4F1A5D44" w14:textId="6D294245" w:rsidR="009F1296" w:rsidRPr="0029542F" w:rsidRDefault="009F1296" w:rsidP="009F1296">
      <w:pPr>
        <w:pStyle w:val="ListParagraph"/>
        <w:numPr>
          <w:ilvl w:val="0"/>
          <w:numId w:val="17"/>
        </w:numPr>
        <w:suppressAutoHyphens/>
        <w:rPr>
          <w:rFonts w:eastAsia="Calibri" w:cs="Arial"/>
          <w:bCs/>
          <w:noProof/>
          <w:szCs w:val="20"/>
        </w:rPr>
      </w:pPr>
      <w:r w:rsidRPr="0029542F">
        <w:rPr>
          <w:rFonts w:eastAsia="Calibri" w:cs="Arial"/>
          <w:bCs/>
          <w:noProof/>
          <w:szCs w:val="20"/>
        </w:rPr>
        <w:t xml:space="preserve">Imamo poravnane vse obveznosti do RTV Slovenija in nismo v </w:t>
      </w:r>
      <w:r w:rsidR="004C06B2">
        <w:rPr>
          <w:rFonts w:eastAsia="Calibri" w:cs="Arial"/>
          <w:bCs/>
          <w:noProof/>
          <w:szCs w:val="20"/>
        </w:rPr>
        <w:t>sodnem</w:t>
      </w:r>
      <w:r w:rsidRPr="0029542F">
        <w:rPr>
          <w:rFonts w:eastAsia="Calibri" w:cs="Arial"/>
          <w:bCs/>
          <w:noProof/>
          <w:szCs w:val="20"/>
        </w:rPr>
        <w:t xml:space="preserve"> postopku z RTV Slovenija.</w:t>
      </w:r>
    </w:p>
    <w:p w14:paraId="4178E4C7" w14:textId="77777777" w:rsidR="009F1296" w:rsidRPr="0029542F" w:rsidRDefault="009F1296" w:rsidP="009F1296">
      <w:pPr>
        <w:pStyle w:val="ListParagraph"/>
        <w:rPr>
          <w:rFonts w:eastAsia="Calibri" w:cs="Arial"/>
          <w:bCs/>
          <w:noProof/>
          <w:szCs w:val="20"/>
        </w:rPr>
      </w:pPr>
    </w:p>
    <w:p w14:paraId="10D866DE" w14:textId="77777777" w:rsidR="009F1296" w:rsidRPr="0029542F" w:rsidRDefault="009F1296" w:rsidP="009F1296">
      <w:pPr>
        <w:rPr>
          <w:rFonts w:eastAsia="Calibri" w:cs="Arial"/>
          <w:b/>
          <w:noProof/>
          <w:szCs w:val="20"/>
        </w:rPr>
      </w:pPr>
      <w:r w:rsidRPr="0029542F">
        <w:rPr>
          <w:rFonts w:eastAsia="Calibri" w:cs="Arial"/>
          <w:b/>
          <w:noProof/>
          <w:szCs w:val="20"/>
        </w:rPr>
        <w:t>Strinjamo se, da naročnik našo ponudbo lahko izloči, če se izkaže, da smo kršili katero koli izmed zgoraj navedenih trditev.</w:t>
      </w:r>
    </w:p>
    <w:p w14:paraId="58EF03F3" w14:textId="77777777" w:rsidR="009F1296" w:rsidRPr="0029542F" w:rsidRDefault="009F1296" w:rsidP="009F1296">
      <w:pPr>
        <w:rPr>
          <w:rFonts w:eastAsia="Calibri" w:cs="Arial"/>
          <w:b/>
          <w:noProof/>
          <w:szCs w:val="20"/>
        </w:rPr>
      </w:pPr>
    </w:p>
    <w:p w14:paraId="64776F0C" w14:textId="77777777" w:rsidR="009F1296" w:rsidRPr="0029542F" w:rsidRDefault="009F1296" w:rsidP="009F1296">
      <w:pPr>
        <w:suppressAutoHyphens/>
        <w:spacing w:after="190"/>
        <w:rPr>
          <w:rFonts w:eastAsia="Calibri" w:cs="Arial"/>
          <w:b/>
          <w:noProof/>
          <w:szCs w:val="20"/>
        </w:rPr>
      </w:pPr>
      <w:r w:rsidRPr="0029542F">
        <w:rPr>
          <w:rFonts w:eastAsia="Calibri" w:cs="Arial"/>
          <w:b/>
          <w:noProof/>
          <w:szCs w:val="20"/>
        </w:rPr>
        <w:t>Izjavljamo, da bomo na zahtevo naročnika dostavili ustrezna dokazila, ki se nanašajo na navedbe v tej izjavi in soglašamo s tem, da naročnik pridobi podatke o izpolnjevanju pogojev iz uradnih evidenc in z vpogledom v aplikacijo eDosje, kadar je to mogoče. Naše soglasje velja za čas od dneva podpisa te izjave do izpolnitve vseh pogodbenih obveznosti po tem javnem naročilu.</w:t>
      </w:r>
    </w:p>
    <w:p w14:paraId="54EBFD2B" w14:textId="77777777" w:rsidR="009F1296" w:rsidRPr="0029542F" w:rsidRDefault="009F1296" w:rsidP="009F1296">
      <w:pPr>
        <w:jc w:val="left"/>
        <w:rPr>
          <w:rFonts w:eastAsia="Calibri" w:cs="Arial"/>
          <w:noProof/>
          <w:szCs w:val="20"/>
        </w:rPr>
      </w:pPr>
    </w:p>
    <w:p w14:paraId="7C5C4457" w14:textId="77777777" w:rsidR="009F1296" w:rsidRPr="0029542F" w:rsidRDefault="009F1296" w:rsidP="009F1296">
      <w:pPr>
        <w:jc w:val="left"/>
        <w:rPr>
          <w:rFonts w:eastAsia="Calibri" w:cs="Arial"/>
          <w:noProof/>
          <w:szCs w:val="20"/>
        </w:rPr>
      </w:pPr>
      <w:r w:rsidRPr="0029542F">
        <w:rPr>
          <w:rFonts w:eastAsia="Calibri" w:cs="Arial"/>
          <w:noProof/>
          <w:szCs w:val="20"/>
        </w:rPr>
        <w:t xml:space="preserve">Kraj in datum: </w:t>
      </w:r>
      <w:r w:rsidRPr="0029542F">
        <w:rPr>
          <w:rFonts w:eastAsia="Calibri" w:cs="Arial"/>
          <w:noProof/>
          <w:szCs w:val="20"/>
        </w:rPr>
        <w:tab/>
      </w:r>
      <w:r w:rsidRPr="0029542F">
        <w:rPr>
          <w:rFonts w:eastAsia="Calibri" w:cs="Arial"/>
          <w:noProof/>
          <w:szCs w:val="20"/>
        </w:rPr>
        <w:tab/>
      </w:r>
      <w:r w:rsidRPr="0029542F">
        <w:rPr>
          <w:rFonts w:eastAsia="Calibri" w:cs="Arial"/>
          <w:noProof/>
          <w:szCs w:val="20"/>
        </w:rPr>
        <w:tab/>
      </w:r>
      <w:r w:rsidRPr="0029542F">
        <w:rPr>
          <w:rFonts w:eastAsia="Calibri" w:cs="Arial"/>
          <w:noProof/>
          <w:szCs w:val="20"/>
        </w:rPr>
        <w:tab/>
        <w:t>Žig:</w:t>
      </w:r>
      <w:r w:rsidRPr="0029542F">
        <w:rPr>
          <w:rFonts w:eastAsia="Calibri" w:cs="Arial"/>
          <w:noProof/>
          <w:szCs w:val="20"/>
        </w:rPr>
        <w:tab/>
      </w:r>
      <w:r w:rsidRPr="0029542F">
        <w:rPr>
          <w:rFonts w:eastAsia="Calibri" w:cs="Arial"/>
          <w:noProof/>
          <w:szCs w:val="20"/>
        </w:rPr>
        <w:tab/>
      </w:r>
      <w:r w:rsidRPr="0029542F">
        <w:rPr>
          <w:rFonts w:eastAsia="Calibri" w:cs="Arial"/>
          <w:noProof/>
          <w:szCs w:val="20"/>
        </w:rPr>
        <w:tab/>
        <w:t>Podpis zastopnika</w:t>
      </w:r>
    </w:p>
    <w:p w14:paraId="7AB6C91E" w14:textId="77777777" w:rsidR="009F1296" w:rsidRPr="0029542F" w:rsidRDefault="009F1296" w:rsidP="009F1296">
      <w:pPr>
        <w:jc w:val="left"/>
        <w:rPr>
          <w:rFonts w:eastAsia="Calibri" w:cs="Arial"/>
          <w:noProof/>
          <w:szCs w:val="20"/>
        </w:rPr>
      </w:pPr>
      <w:r w:rsidRPr="0029542F">
        <w:rPr>
          <w:rFonts w:eastAsia="Calibri" w:cs="Arial"/>
          <w:noProof/>
          <w:szCs w:val="20"/>
        </w:rPr>
        <w:tab/>
      </w:r>
      <w:r w:rsidRPr="0029542F">
        <w:rPr>
          <w:rFonts w:eastAsia="Calibri" w:cs="Arial"/>
          <w:noProof/>
          <w:szCs w:val="20"/>
        </w:rPr>
        <w:tab/>
      </w:r>
      <w:r w:rsidRPr="0029542F">
        <w:rPr>
          <w:rFonts w:eastAsia="Calibri" w:cs="Arial"/>
          <w:noProof/>
          <w:szCs w:val="20"/>
        </w:rPr>
        <w:tab/>
      </w:r>
      <w:r w:rsidRPr="0029542F">
        <w:rPr>
          <w:rFonts w:eastAsia="Calibri" w:cs="Arial"/>
          <w:noProof/>
          <w:szCs w:val="20"/>
        </w:rPr>
        <w:tab/>
      </w:r>
      <w:r w:rsidRPr="0029542F">
        <w:rPr>
          <w:rFonts w:eastAsia="Calibri" w:cs="Arial"/>
          <w:noProof/>
          <w:szCs w:val="20"/>
        </w:rPr>
        <w:tab/>
      </w:r>
      <w:r w:rsidRPr="0029542F">
        <w:rPr>
          <w:rFonts w:eastAsia="Calibri" w:cs="Arial"/>
          <w:noProof/>
          <w:szCs w:val="20"/>
        </w:rPr>
        <w:tab/>
      </w:r>
      <w:r w:rsidRPr="0029542F">
        <w:rPr>
          <w:rFonts w:eastAsia="Calibri" w:cs="Arial"/>
          <w:noProof/>
          <w:szCs w:val="20"/>
        </w:rPr>
        <w:tab/>
      </w:r>
      <w:r w:rsidRPr="0029542F">
        <w:rPr>
          <w:rFonts w:eastAsia="Calibri" w:cs="Arial"/>
          <w:noProof/>
          <w:szCs w:val="20"/>
        </w:rPr>
        <w:tab/>
        <w:t>oz. prokurista:</w:t>
      </w:r>
    </w:p>
    <w:p w14:paraId="514E8C7E" w14:textId="77777777" w:rsidR="009F1296" w:rsidRPr="0029542F" w:rsidRDefault="009F1296" w:rsidP="009F1296">
      <w:pPr>
        <w:jc w:val="left"/>
        <w:rPr>
          <w:rFonts w:eastAsia="Calibri" w:cs="Arial"/>
          <w:noProof/>
          <w:szCs w:val="20"/>
        </w:rPr>
      </w:pPr>
    </w:p>
    <w:p w14:paraId="4D709CB5" w14:textId="77777777" w:rsidR="009F1296" w:rsidRPr="0029542F" w:rsidRDefault="009F1296" w:rsidP="009F1296">
      <w:pPr>
        <w:jc w:val="left"/>
        <w:rPr>
          <w:rFonts w:eastAsia="Calibri" w:cs="Arial"/>
          <w:noProof/>
          <w:szCs w:val="20"/>
        </w:rPr>
      </w:pPr>
      <w:r w:rsidRPr="0029542F">
        <w:rPr>
          <w:rFonts w:eastAsia="Calibri" w:cs="Arial"/>
          <w:noProof/>
          <w:szCs w:val="20"/>
        </w:rPr>
        <w:t>........................................</w:t>
      </w:r>
      <w:r w:rsidRPr="0029542F">
        <w:rPr>
          <w:rFonts w:eastAsia="Calibri" w:cs="Arial"/>
          <w:noProof/>
          <w:szCs w:val="20"/>
        </w:rPr>
        <w:tab/>
      </w:r>
      <w:r w:rsidRPr="0029542F">
        <w:rPr>
          <w:rFonts w:eastAsia="Calibri" w:cs="Arial"/>
          <w:noProof/>
          <w:szCs w:val="20"/>
        </w:rPr>
        <w:tab/>
      </w:r>
      <w:r w:rsidRPr="0029542F">
        <w:rPr>
          <w:rFonts w:eastAsia="Calibri" w:cs="Arial"/>
          <w:noProof/>
          <w:szCs w:val="20"/>
        </w:rPr>
        <w:tab/>
      </w:r>
      <w:r w:rsidRPr="0029542F">
        <w:rPr>
          <w:rFonts w:eastAsia="Calibri" w:cs="Arial"/>
          <w:noProof/>
          <w:szCs w:val="20"/>
        </w:rPr>
        <w:tab/>
      </w:r>
      <w:r w:rsidRPr="0029542F">
        <w:rPr>
          <w:rFonts w:eastAsia="Calibri" w:cs="Arial"/>
          <w:noProof/>
          <w:szCs w:val="20"/>
        </w:rPr>
        <w:tab/>
        <w:t>.........................................</w:t>
      </w:r>
    </w:p>
    <w:p w14:paraId="1FE5FD67" w14:textId="280FE747" w:rsidR="00F013A0" w:rsidRDefault="00F013A0">
      <w:pPr>
        <w:spacing w:after="200" w:line="276" w:lineRule="auto"/>
        <w:jc w:val="left"/>
        <w:rPr>
          <w:noProof/>
        </w:rPr>
      </w:pPr>
      <w:r>
        <w:rPr>
          <w:noProof/>
        </w:rPr>
        <w:br w:type="page"/>
      </w:r>
    </w:p>
    <w:p w14:paraId="05286530" w14:textId="77777777" w:rsidR="009E399D" w:rsidRPr="0029542F" w:rsidRDefault="009E399D" w:rsidP="009E399D">
      <w:pPr>
        <w:rPr>
          <w:noProof/>
        </w:rPr>
      </w:pPr>
    </w:p>
    <w:p w14:paraId="5B19CCF7" w14:textId="77777777" w:rsidR="00BD3806" w:rsidRPr="0029542F" w:rsidRDefault="00BD3806" w:rsidP="00BD3806">
      <w:pPr>
        <w:rPr>
          <w:rFonts w:cs="Arial"/>
          <w:noProof/>
        </w:rPr>
      </w:pPr>
      <w:bookmarkStart w:id="151" w:name="_Toc390336089"/>
      <w:r w:rsidRPr="0029542F">
        <w:rPr>
          <w:rFonts w:cs="Arial"/>
          <w:noProof/>
        </w:rPr>
        <w:t>Izdajatelj reference:</w:t>
      </w:r>
    </w:p>
    <w:p w14:paraId="07D8FAC6" w14:textId="77777777" w:rsidR="00BD3806" w:rsidRPr="0029542F" w:rsidRDefault="00BD3806" w:rsidP="00BD3806">
      <w:pPr>
        <w:spacing w:line="480" w:lineRule="auto"/>
        <w:rPr>
          <w:rFonts w:cs="Arial"/>
          <w:noProof/>
        </w:rPr>
      </w:pPr>
    </w:p>
    <w:p w14:paraId="2A1925A5" w14:textId="79BEA678" w:rsidR="00BD3806" w:rsidRPr="0029542F" w:rsidRDefault="00BD3806" w:rsidP="00BD3806">
      <w:pPr>
        <w:spacing w:line="480" w:lineRule="auto"/>
        <w:rPr>
          <w:rFonts w:cs="Arial"/>
          <w:i/>
          <w:noProof/>
        </w:rPr>
      </w:pPr>
      <w:r w:rsidRPr="0029542F">
        <w:rPr>
          <w:rFonts w:cs="Arial"/>
          <w:noProof/>
        </w:rPr>
        <w:t>……………........................................……........</w:t>
      </w:r>
    </w:p>
    <w:p w14:paraId="21C5E8C2" w14:textId="77777777" w:rsidR="00BD3806" w:rsidRPr="0029542F" w:rsidRDefault="00BD3806" w:rsidP="00BD3806">
      <w:pPr>
        <w:spacing w:line="480" w:lineRule="auto"/>
        <w:rPr>
          <w:rFonts w:cs="Arial"/>
          <w:noProof/>
        </w:rPr>
      </w:pPr>
      <w:r w:rsidRPr="0029542F">
        <w:rPr>
          <w:rFonts w:cs="Arial"/>
          <w:noProof/>
        </w:rPr>
        <w:t>.........................................................................</w:t>
      </w:r>
    </w:p>
    <w:p w14:paraId="407F2EB2" w14:textId="77777777" w:rsidR="00BD3806" w:rsidRPr="00F013A0" w:rsidRDefault="00BD3806" w:rsidP="00F013A0">
      <w:bookmarkStart w:id="152" w:name="_Hlk102030144"/>
    </w:p>
    <w:p w14:paraId="6A2F42CB" w14:textId="42E21BE4" w:rsidR="00BD3806" w:rsidRPr="0029542F" w:rsidRDefault="00BD3806" w:rsidP="00BD3806">
      <w:pPr>
        <w:pStyle w:val="Heading2"/>
        <w:jc w:val="center"/>
        <w:rPr>
          <w:b/>
          <w:noProof/>
          <w:sz w:val="22"/>
        </w:rPr>
      </w:pPr>
      <w:bookmarkStart w:id="153" w:name="_Toc95997951"/>
      <w:bookmarkStart w:id="154" w:name="_Toc232415245"/>
      <w:r w:rsidRPr="0029542F">
        <w:rPr>
          <w:b/>
          <w:noProof/>
          <w:sz w:val="22"/>
        </w:rPr>
        <w:t>REFERENČNA IZJAVA</w:t>
      </w:r>
      <w:bookmarkEnd w:id="151"/>
      <w:bookmarkEnd w:id="153"/>
      <w:r w:rsidR="005C0B52" w:rsidRPr="0029542F">
        <w:rPr>
          <w:b/>
          <w:noProof/>
          <w:sz w:val="22"/>
        </w:rPr>
        <w:t xml:space="preserve"> 1</w:t>
      </w:r>
      <w:bookmarkEnd w:id="154"/>
    </w:p>
    <w:p w14:paraId="322267AC" w14:textId="3CFCFD39" w:rsidR="00BD3806" w:rsidRPr="0029542F" w:rsidRDefault="00BD3806" w:rsidP="00BD3806">
      <w:pPr>
        <w:jc w:val="center"/>
        <w:rPr>
          <w:b/>
          <w:noProof/>
          <w:sz w:val="22"/>
          <w:szCs w:val="22"/>
        </w:rPr>
      </w:pPr>
      <w:r w:rsidRPr="0029542F">
        <w:rPr>
          <w:b/>
          <w:noProof/>
          <w:sz w:val="22"/>
          <w:szCs w:val="22"/>
        </w:rPr>
        <w:t xml:space="preserve">ZA JAVNO NAROČILO </w:t>
      </w:r>
      <w:r w:rsidR="00DF1B33">
        <w:rPr>
          <w:b/>
          <w:noProof/>
          <w:sz w:val="22"/>
          <w:szCs w:val="22"/>
        </w:rPr>
        <w:t>JN-</w:t>
      </w:r>
      <w:r w:rsidR="00712F70">
        <w:rPr>
          <w:b/>
          <w:noProof/>
          <w:sz w:val="22"/>
          <w:szCs w:val="22"/>
        </w:rPr>
        <w:t>S0774</w:t>
      </w:r>
    </w:p>
    <w:bookmarkEnd w:id="152"/>
    <w:p w14:paraId="6CF009F9" w14:textId="77777777" w:rsidR="00BD3806" w:rsidRPr="0029542F" w:rsidRDefault="00BD3806" w:rsidP="00BD3806">
      <w:pPr>
        <w:rPr>
          <w:noProof/>
        </w:rPr>
      </w:pPr>
    </w:p>
    <w:p w14:paraId="4FBB8327" w14:textId="77777777" w:rsidR="00BD3806" w:rsidRPr="0029542F" w:rsidRDefault="00BD3806" w:rsidP="00BD3806">
      <w:pPr>
        <w:rPr>
          <w:rFonts w:cs="Arial"/>
          <w:noProof/>
        </w:rPr>
      </w:pPr>
    </w:p>
    <w:p w14:paraId="67A34602" w14:textId="77777777" w:rsidR="00BD3806" w:rsidRPr="0029542F" w:rsidRDefault="00BD3806" w:rsidP="00BD3806">
      <w:pPr>
        <w:spacing w:line="360" w:lineRule="auto"/>
        <w:rPr>
          <w:rFonts w:cs="Arial"/>
          <w:noProof/>
        </w:rPr>
      </w:pPr>
    </w:p>
    <w:p w14:paraId="7DC1A891" w14:textId="77777777" w:rsidR="00BD3806" w:rsidRPr="0029542F" w:rsidRDefault="00BD3806" w:rsidP="00BD3806">
      <w:pPr>
        <w:spacing w:line="360" w:lineRule="auto"/>
        <w:rPr>
          <w:rFonts w:cs="Arial"/>
          <w:noProof/>
        </w:rPr>
      </w:pPr>
      <w:r w:rsidRPr="0029542F">
        <w:rPr>
          <w:rFonts w:cs="Arial"/>
          <w:noProof/>
        </w:rPr>
        <w:t xml:space="preserve">Potrjujemo, da je </w:t>
      </w:r>
      <w:r w:rsidRPr="0029542F">
        <w:rPr>
          <w:noProof/>
        </w:rPr>
        <w:t>……………………………………………………………………. (naziv ponudnika)</w:t>
      </w:r>
    </w:p>
    <w:p w14:paraId="096CCDD2" w14:textId="77777777" w:rsidR="00BD3806" w:rsidRPr="0029542F" w:rsidRDefault="00BD3806" w:rsidP="00BD3806">
      <w:pPr>
        <w:spacing w:line="360" w:lineRule="auto"/>
        <w:rPr>
          <w:rFonts w:cs="Arial"/>
          <w:noProof/>
        </w:rPr>
      </w:pPr>
    </w:p>
    <w:p w14:paraId="08C3A270" w14:textId="77777777" w:rsidR="007D1445" w:rsidRPr="0029542F" w:rsidRDefault="007D1445" w:rsidP="007D1445">
      <w:pPr>
        <w:spacing w:line="360" w:lineRule="auto"/>
        <w:rPr>
          <w:rFonts w:cs="Arial"/>
          <w:b/>
          <w:noProof/>
        </w:rPr>
      </w:pPr>
      <w:r w:rsidRPr="0029542F">
        <w:rPr>
          <w:rFonts w:cs="Arial"/>
          <w:b/>
          <w:noProof/>
        </w:rPr>
        <w:t xml:space="preserve">naš ponudnik storitve strujanja televizijskih in radijskih programov v živo. </w:t>
      </w:r>
    </w:p>
    <w:p w14:paraId="543B569D" w14:textId="77777777" w:rsidR="007D1445" w:rsidRPr="0029542F" w:rsidRDefault="007D1445" w:rsidP="007D1445">
      <w:pPr>
        <w:spacing w:line="360" w:lineRule="auto"/>
        <w:rPr>
          <w:rFonts w:cs="Arial"/>
          <w:b/>
          <w:noProof/>
        </w:rPr>
      </w:pPr>
    </w:p>
    <w:p w14:paraId="03769A28" w14:textId="77777777" w:rsidR="007D1445" w:rsidRPr="0029542F" w:rsidRDefault="007D1445" w:rsidP="007D1445">
      <w:pPr>
        <w:spacing w:line="360" w:lineRule="auto"/>
        <w:rPr>
          <w:rFonts w:cs="Arial"/>
          <w:b/>
          <w:noProof/>
        </w:rPr>
      </w:pPr>
    </w:p>
    <w:p w14:paraId="7804B131" w14:textId="77777777" w:rsidR="007D1445" w:rsidRPr="0029542F" w:rsidRDefault="007D1445" w:rsidP="007D1445">
      <w:pPr>
        <w:spacing w:line="480" w:lineRule="auto"/>
        <w:rPr>
          <w:rFonts w:cs="Arial"/>
          <w:noProof/>
        </w:rPr>
      </w:pPr>
      <w:r w:rsidRPr="0029542F">
        <w:rPr>
          <w:rFonts w:cs="Arial"/>
          <w:noProof/>
        </w:rPr>
        <w:t>Kontaktna oseba izdajatelja reference: …………………………………………………………………………</w:t>
      </w:r>
    </w:p>
    <w:p w14:paraId="670E9BA3" w14:textId="77777777" w:rsidR="007D1445" w:rsidRPr="0029542F" w:rsidRDefault="007D1445" w:rsidP="007D1445">
      <w:pPr>
        <w:spacing w:line="480" w:lineRule="auto"/>
        <w:rPr>
          <w:rFonts w:cs="Arial"/>
          <w:noProof/>
        </w:rPr>
      </w:pPr>
    </w:p>
    <w:p w14:paraId="3675995A" w14:textId="77777777" w:rsidR="007D1445" w:rsidRPr="0029542F" w:rsidRDefault="007D1445" w:rsidP="007D1445">
      <w:pPr>
        <w:spacing w:line="480" w:lineRule="auto"/>
        <w:rPr>
          <w:rFonts w:cs="Arial"/>
          <w:noProof/>
        </w:rPr>
      </w:pPr>
      <w:r w:rsidRPr="0029542F">
        <w:rPr>
          <w:rFonts w:cs="Arial"/>
          <w:noProof/>
        </w:rPr>
        <w:t>Telefon, e-mail: …………………………………………………………………………………………………</w:t>
      </w:r>
    </w:p>
    <w:p w14:paraId="5888E311" w14:textId="77777777" w:rsidR="007D1445" w:rsidRPr="0029542F" w:rsidRDefault="007D1445" w:rsidP="007D1445">
      <w:pPr>
        <w:pStyle w:val="BESEDILO"/>
        <w:keepLines w:val="0"/>
        <w:widowControl/>
        <w:tabs>
          <w:tab w:val="clear" w:pos="2155"/>
        </w:tabs>
        <w:rPr>
          <w:rFonts w:cs="Arial"/>
          <w:noProof/>
          <w:kern w:val="0"/>
          <w:szCs w:val="24"/>
        </w:rPr>
      </w:pPr>
    </w:p>
    <w:p w14:paraId="167BE70F" w14:textId="77777777" w:rsidR="007D1445" w:rsidRPr="0029542F" w:rsidRDefault="007D1445" w:rsidP="007D1445">
      <w:pPr>
        <w:pStyle w:val="BESEDILO"/>
        <w:keepLines w:val="0"/>
        <w:widowControl/>
        <w:tabs>
          <w:tab w:val="clear" w:pos="2155"/>
        </w:tabs>
        <w:rPr>
          <w:rFonts w:cs="Arial"/>
          <w:noProof/>
          <w:kern w:val="0"/>
          <w:szCs w:val="24"/>
        </w:rPr>
      </w:pPr>
    </w:p>
    <w:p w14:paraId="2A5BE2CC" w14:textId="77777777" w:rsidR="007D1445" w:rsidRPr="0029542F" w:rsidRDefault="007D1445" w:rsidP="007D1445">
      <w:pPr>
        <w:rPr>
          <w:rFonts w:cs="Arial"/>
          <w:noProof/>
        </w:rPr>
      </w:pPr>
    </w:p>
    <w:p w14:paraId="2218765E" w14:textId="62BCBA52" w:rsidR="007D1445" w:rsidRPr="0029542F" w:rsidRDefault="007D1445" w:rsidP="007D1445">
      <w:pPr>
        <w:rPr>
          <w:noProof/>
        </w:rPr>
      </w:pPr>
      <w:r w:rsidRPr="0029542F">
        <w:rPr>
          <w:noProof/>
        </w:rPr>
        <w:t xml:space="preserve">Izjava se izdaja za potrebe javnega naročila naročnika RTV Slovenija št.: </w:t>
      </w:r>
      <w:r w:rsidR="00DF1B33">
        <w:rPr>
          <w:rFonts w:cs="Arial"/>
          <w:noProof/>
        </w:rPr>
        <w:t>JN-</w:t>
      </w:r>
      <w:r w:rsidR="00712F70">
        <w:rPr>
          <w:rFonts w:cs="Arial"/>
          <w:noProof/>
        </w:rPr>
        <w:t>S0774</w:t>
      </w:r>
      <w:r w:rsidRPr="0029542F">
        <w:rPr>
          <w:rFonts w:cs="Arial"/>
          <w:noProof/>
        </w:rPr>
        <w:t xml:space="preserve"> </w:t>
      </w:r>
      <w:r w:rsidRPr="0029542F">
        <w:rPr>
          <w:noProof/>
        </w:rPr>
        <w:t>ter se v druge namene ne more uporabljati.</w:t>
      </w:r>
    </w:p>
    <w:p w14:paraId="1F81A7DA" w14:textId="77777777" w:rsidR="007D1445" w:rsidRPr="0029542F" w:rsidRDefault="007D1445" w:rsidP="007D1445">
      <w:pPr>
        <w:rPr>
          <w:rFonts w:cs="Arial"/>
          <w:b/>
          <w:noProof/>
          <w:sz w:val="24"/>
        </w:rPr>
      </w:pPr>
    </w:p>
    <w:p w14:paraId="4C111669" w14:textId="192BF602" w:rsidR="007D1445" w:rsidRPr="0029542F" w:rsidRDefault="007D1445" w:rsidP="007D1445">
      <w:pPr>
        <w:rPr>
          <w:rFonts w:cs="Arial"/>
          <w:b/>
          <w:noProof/>
          <w:sz w:val="24"/>
        </w:rPr>
      </w:pPr>
    </w:p>
    <w:p w14:paraId="468976C7" w14:textId="229E9825" w:rsidR="00687497" w:rsidRPr="0029542F" w:rsidRDefault="00687497" w:rsidP="007D1445">
      <w:pPr>
        <w:rPr>
          <w:rFonts w:cs="Arial"/>
          <w:b/>
          <w:noProof/>
          <w:sz w:val="24"/>
        </w:rPr>
      </w:pPr>
    </w:p>
    <w:p w14:paraId="393F93D7" w14:textId="5717751F" w:rsidR="00687497" w:rsidRPr="0029542F" w:rsidRDefault="00687497" w:rsidP="007D1445">
      <w:pPr>
        <w:rPr>
          <w:rFonts w:cs="Arial"/>
          <w:b/>
          <w:noProof/>
          <w:sz w:val="24"/>
        </w:rPr>
      </w:pPr>
    </w:p>
    <w:p w14:paraId="39F5142F" w14:textId="77777777" w:rsidR="00687497" w:rsidRPr="0029542F" w:rsidRDefault="00687497" w:rsidP="007D1445">
      <w:pPr>
        <w:rPr>
          <w:rFonts w:cs="Arial"/>
          <w:b/>
          <w:noProof/>
          <w:sz w:val="24"/>
        </w:rPr>
      </w:pPr>
    </w:p>
    <w:p w14:paraId="4695872C" w14:textId="77777777" w:rsidR="007D1445" w:rsidRPr="0029542F" w:rsidRDefault="007D1445" w:rsidP="007D1445">
      <w:pPr>
        <w:rPr>
          <w:rFonts w:cs="Arial"/>
          <w:b/>
          <w:noProof/>
          <w:sz w:val="24"/>
        </w:rPr>
      </w:pPr>
    </w:p>
    <w:p w14:paraId="716F7255" w14:textId="77777777" w:rsidR="007D1445" w:rsidRPr="0029542F" w:rsidRDefault="007D1445" w:rsidP="007D1445">
      <w:pPr>
        <w:rPr>
          <w:rFonts w:cs="Arial"/>
          <w:b/>
          <w:noProof/>
          <w:sz w:val="24"/>
        </w:rPr>
      </w:pPr>
    </w:p>
    <w:p w14:paraId="0AA1004B" w14:textId="77777777" w:rsidR="009C5C3F" w:rsidRPr="0029542F" w:rsidRDefault="009C5C3F" w:rsidP="009C5C3F">
      <w:pPr>
        <w:spacing w:line="360" w:lineRule="auto"/>
        <w:rPr>
          <w:rFonts w:cs="Arial"/>
          <w:noProof/>
          <w:szCs w:val="20"/>
        </w:rPr>
      </w:pPr>
      <w:r w:rsidRPr="0029542F">
        <w:rPr>
          <w:rFonts w:cs="Arial"/>
          <w:noProof/>
          <w:szCs w:val="20"/>
        </w:rPr>
        <w:t xml:space="preserve">Kraj in datum: </w:t>
      </w:r>
      <w:r w:rsidRPr="0029542F">
        <w:rPr>
          <w:rFonts w:cs="Arial"/>
          <w:noProof/>
          <w:szCs w:val="20"/>
        </w:rPr>
        <w:tab/>
      </w:r>
      <w:r w:rsidRPr="0029542F">
        <w:rPr>
          <w:rFonts w:cs="Arial"/>
          <w:noProof/>
          <w:szCs w:val="20"/>
        </w:rPr>
        <w:tab/>
      </w:r>
      <w:r w:rsidRPr="0029542F">
        <w:rPr>
          <w:rFonts w:cs="Arial"/>
          <w:noProof/>
          <w:szCs w:val="20"/>
        </w:rPr>
        <w:tab/>
      </w:r>
      <w:r w:rsidRPr="0029542F">
        <w:rPr>
          <w:rFonts w:cs="Arial"/>
          <w:noProof/>
          <w:szCs w:val="20"/>
        </w:rPr>
        <w:tab/>
        <w:t>Žig:</w:t>
      </w:r>
      <w:r w:rsidRPr="0029542F">
        <w:rPr>
          <w:rFonts w:cs="Arial"/>
          <w:noProof/>
          <w:szCs w:val="20"/>
        </w:rPr>
        <w:tab/>
        <w:t xml:space="preserve">                          Podpis odgovorne osebe</w:t>
      </w:r>
    </w:p>
    <w:p w14:paraId="5D95046D" w14:textId="77777777" w:rsidR="009C5C3F" w:rsidRPr="0029542F" w:rsidRDefault="009C5C3F" w:rsidP="009C5C3F">
      <w:pPr>
        <w:spacing w:line="360" w:lineRule="auto"/>
        <w:rPr>
          <w:rFonts w:cs="Arial"/>
          <w:noProof/>
          <w:szCs w:val="20"/>
        </w:rPr>
      </w:pPr>
      <w:r w:rsidRPr="0029542F">
        <w:rPr>
          <w:rFonts w:cs="Arial"/>
          <w:noProof/>
          <w:szCs w:val="20"/>
        </w:rPr>
        <w:t xml:space="preserve">                                                                                                             izdajatelja reference:</w:t>
      </w:r>
    </w:p>
    <w:p w14:paraId="38D7B8DE" w14:textId="77777777" w:rsidR="009C5C3F" w:rsidRPr="0029542F" w:rsidRDefault="009C5C3F" w:rsidP="009C5C3F">
      <w:pPr>
        <w:spacing w:line="360" w:lineRule="auto"/>
        <w:rPr>
          <w:rFonts w:cs="Arial"/>
          <w:noProof/>
          <w:szCs w:val="20"/>
        </w:rPr>
      </w:pPr>
    </w:p>
    <w:p w14:paraId="46DBEC5F" w14:textId="215A4BC6" w:rsidR="009C5C3F" w:rsidRPr="0029542F" w:rsidRDefault="009C5C3F" w:rsidP="009C5C3F">
      <w:pPr>
        <w:rPr>
          <w:bCs/>
          <w:noProof/>
        </w:rPr>
      </w:pPr>
      <w:r w:rsidRPr="0029542F">
        <w:rPr>
          <w:rFonts w:cs="Arial"/>
          <w:noProof/>
          <w:szCs w:val="20"/>
        </w:rPr>
        <w:t>........................................</w:t>
      </w:r>
      <w:r w:rsidRPr="0029542F">
        <w:rPr>
          <w:rFonts w:cs="Arial"/>
          <w:noProof/>
          <w:szCs w:val="20"/>
        </w:rPr>
        <w:tab/>
      </w:r>
      <w:r w:rsidRPr="0029542F">
        <w:rPr>
          <w:rFonts w:cs="Arial"/>
          <w:noProof/>
          <w:szCs w:val="20"/>
        </w:rPr>
        <w:tab/>
      </w:r>
      <w:r w:rsidRPr="0029542F">
        <w:rPr>
          <w:rFonts w:cs="Arial"/>
          <w:noProof/>
          <w:szCs w:val="20"/>
        </w:rPr>
        <w:tab/>
      </w:r>
      <w:r w:rsidRPr="0029542F">
        <w:rPr>
          <w:rFonts w:cs="Arial"/>
          <w:noProof/>
          <w:szCs w:val="20"/>
        </w:rPr>
        <w:tab/>
      </w:r>
      <w:r w:rsidRPr="0029542F">
        <w:rPr>
          <w:rFonts w:cs="Arial"/>
          <w:noProof/>
          <w:szCs w:val="20"/>
        </w:rPr>
        <w:tab/>
        <w:t>.........................................</w:t>
      </w:r>
    </w:p>
    <w:p w14:paraId="7E07DC8A" w14:textId="77777777" w:rsidR="009C5C3F" w:rsidRPr="0029542F" w:rsidRDefault="009C5C3F" w:rsidP="009C5C3F">
      <w:pPr>
        <w:rPr>
          <w:noProof/>
          <w:szCs w:val="20"/>
        </w:rPr>
      </w:pPr>
    </w:p>
    <w:p w14:paraId="10A941F8" w14:textId="77777777" w:rsidR="007D1445" w:rsidRPr="0029542F" w:rsidRDefault="007D1445" w:rsidP="007D1445">
      <w:pPr>
        <w:rPr>
          <w:noProof/>
          <w:szCs w:val="20"/>
        </w:rPr>
      </w:pPr>
    </w:p>
    <w:p w14:paraId="48A9EF5E" w14:textId="77777777" w:rsidR="00BD3806" w:rsidRPr="0029542F" w:rsidRDefault="00BD3806" w:rsidP="00BD3806">
      <w:pPr>
        <w:spacing w:line="360" w:lineRule="auto"/>
        <w:rPr>
          <w:rFonts w:cs="Arial"/>
          <w:noProof/>
          <w:szCs w:val="20"/>
        </w:rPr>
      </w:pPr>
    </w:p>
    <w:p w14:paraId="483B2B3C" w14:textId="77777777" w:rsidR="00BD3806" w:rsidRPr="0029542F" w:rsidRDefault="00BD3806" w:rsidP="00BD3806">
      <w:pPr>
        <w:rPr>
          <w:noProof/>
          <w:szCs w:val="20"/>
        </w:rPr>
      </w:pPr>
    </w:p>
    <w:p w14:paraId="4B2EE97E" w14:textId="77777777" w:rsidR="007D1445" w:rsidRPr="0029542F" w:rsidRDefault="007D1445">
      <w:pPr>
        <w:spacing w:after="200" w:line="276" w:lineRule="auto"/>
        <w:jc w:val="left"/>
        <w:rPr>
          <w:rFonts w:eastAsia="Calibri" w:cs="Arial"/>
          <w:noProof/>
          <w:szCs w:val="20"/>
        </w:rPr>
      </w:pPr>
      <w:r w:rsidRPr="0029542F">
        <w:rPr>
          <w:rFonts w:eastAsia="Calibri" w:cs="Arial"/>
          <w:noProof/>
          <w:szCs w:val="20"/>
        </w:rPr>
        <w:br w:type="page"/>
      </w:r>
    </w:p>
    <w:p w14:paraId="09A7B4A4" w14:textId="77777777" w:rsidR="007D1445" w:rsidRPr="0029542F" w:rsidRDefault="007D1445" w:rsidP="007D1445">
      <w:pPr>
        <w:spacing w:after="200" w:line="276" w:lineRule="auto"/>
        <w:jc w:val="left"/>
        <w:rPr>
          <w:rFonts w:eastAsia="Calibri" w:cs="Arial"/>
          <w:noProof/>
          <w:szCs w:val="20"/>
        </w:rPr>
      </w:pPr>
      <w:r w:rsidRPr="0029542F">
        <w:rPr>
          <w:rFonts w:eastAsia="Calibri" w:cs="Arial"/>
          <w:noProof/>
          <w:szCs w:val="20"/>
        </w:rPr>
        <w:lastRenderedPageBreak/>
        <w:t>Izdajatelj reference:</w:t>
      </w:r>
    </w:p>
    <w:p w14:paraId="01C9B70C" w14:textId="77777777" w:rsidR="007D1445" w:rsidRPr="0029542F" w:rsidRDefault="007D1445" w:rsidP="007D1445">
      <w:pPr>
        <w:spacing w:after="200" w:line="276" w:lineRule="auto"/>
        <w:jc w:val="left"/>
        <w:rPr>
          <w:rFonts w:eastAsia="Calibri" w:cs="Arial"/>
          <w:noProof/>
          <w:szCs w:val="20"/>
        </w:rPr>
      </w:pPr>
    </w:p>
    <w:p w14:paraId="327FF511" w14:textId="77777777" w:rsidR="007D1445" w:rsidRPr="0029542F" w:rsidRDefault="007D1445" w:rsidP="007D1445">
      <w:pPr>
        <w:spacing w:after="200" w:line="276" w:lineRule="auto"/>
        <w:jc w:val="left"/>
        <w:rPr>
          <w:rFonts w:eastAsia="Calibri" w:cs="Arial"/>
          <w:noProof/>
          <w:szCs w:val="20"/>
        </w:rPr>
      </w:pPr>
      <w:r w:rsidRPr="0029542F">
        <w:rPr>
          <w:rFonts w:eastAsia="Calibri" w:cs="Arial"/>
          <w:noProof/>
          <w:szCs w:val="20"/>
        </w:rPr>
        <w:t>……………........................................…….........</w:t>
      </w:r>
    </w:p>
    <w:p w14:paraId="71E95F5F" w14:textId="77777777" w:rsidR="007D1445" w:rsidRPr="0029542F" w:rsidRDefault="007D1445" w:rsidP="007D1445">
      <w:pPr>
        <w:spacing w:after="200" w:line="276" w:lineRule="auto"/>
        <w:jc w:val="left"/>
        <w:rPr>
          <w:rFonts w:eastAsia="Calibri" w:cs="Arial"/>
          <w:noProof/>
          <w:szCs w:val="20"/>
        </w:rPr>
      </w:pPr>
      <w:r w:rsidRPr="0029542F">
        <w:rPr>
          <w:rFonts w:eastAsia="Calibri" w:cs="Arial"/>
          <w:noProof/>
          <w:szCs w:val="20"/>
        </w:rPr>
        <w:t>.........................................................................</w:t>
      </w:r>
    </w:p>
    <w:p w14:paraId="14DF4EF1" w14:textId="77777777" w:rsidR="007D1445" w:rsidRPr="0029542F" w:rsidRDefault="007D1445" w:rsidP="007D1445">
      <w:pPr>
        <w:spacing w:after="200" w:line="276" w:lineRule="auto"/>
        <w:jc w:val="left"/>
        <w:rPr>
          <w:rFonts w:eastAsia="Calibri" w:cs="Arial"/>
          <w:noProof/>
          <w:szCs w:val="20"/>
        </w:rPr>
      </w:pPr>
    </w:p>
    <w:p w14:paraId="0018610F" w14:textId="77777777" w:rsidR="007D1445" w:rsidRPr="00F013A0" w:rsidRDefault="007D1445" w:rsidP="00F013A0"/>
    <w:p w14:paraId="42501F37" w14:textId="0DB6285F" w:rsidR="007D1445" w:rsidRPr="0029542F" w:rsidRDefault="007D1445" w:rsidP="007D1445">
      <w:pPr>
        <w:pStyle w:val="Heading2"/>
        <w:jc w:val="center"/>
        <w:rPr>
          <w:b/>
          <w:noProof/>
          <w:sz w:val="22"/>
        </w:rPr>
      </w:pPr>
      <w:bookmarkStart w:id="155" w:name="_Toc232415246"/>
      <w:r w:rsidRPr="0029542F">
        <w:rPr>
          <w:b/>
          <w:noProof/>
          <w:sz w:val="22"/>
        </w:rPr>
        <w:t>REFERENČNA IZJAVA</w:t>
      </w:r>
      <w:r w:rsidR="005C0B52" w:rsidRPr="0029542F">
        <w:rPr>
          <w:b/>
          <w:noProof/>
          <w:sz w:val="22"/>
        </w:rPr>
        <w:t xml:space="preserve"> 2</w:t>
      </w:r>
      <w:bookmarkEnd w:id="155"/>
    </w:p>
    <w:p w14:paraId="16CA659D" w14:textId="55149851" w:rsidR="007D1445" w:rsidRPr="0029542F" w:rsidRDefault="007D1445" w:rsidP="007D1445">
      <w:pPr>
        <w:jc w:val="center"/>
        <w:rPr>
          <w:b/>
          <w:noProof/>
          <w:sz w:val="22"/>
          <w:szCs w:val="22"/>
        </w:rPr>
      </w:pPr>
      <w:r w:rsidRPr="0029542F">
        <w:rPr>
          <w:b/>
          <w:noProof/>
          <w:sz w:val="22"/>
          <w:szCs w:val="22"/>
        </w:rPr>
        <w:t xml:space="preserve">ZA JAVNO NAROČILO </w:t>
      </w:r>
      <w:r w:rsidR="00DF1B33">
        <w:rPr>
          <w:b/>
          <w:noProof/>
          <w:sz w:val="22"/>
          <w:szCs w:val="22"/>
        </w:rPr>
        <w:t>JN-</w:t>
      </w:r>
      <w:r w:rsidR="00712F70">
        <w:rPr>
          <w:b/>
          <w:noProof/>
          <w:sz w:val="22"/>
          <w:szCs w:val="22"/>
        </w:rPr>
        <w:t>S0774</w:t>
      </w:r>
    </w:p>
    <w:p w14:paraId="603F31CF" w14:textId="77777777" w:rsidR="007D1445" w:rsidRPr="0029542F" w:rsidRDefault="007D1445" w:rsidP="007D1445">
      <w:pPr>
        <w:spacing w:after="200" w:line="276" w:lineRule="auto"/>
        <w:jc w:val="left"/>
        <w:rPr>
          <w:rFonts w:eastAsia="Calibri" w:cs="Arial"/>
          <w:noProof/>
          <w:szCs w:val="20"/>
        </w:rPr>
      </w:pPr>
    </w:p>
    <w:p w14:paraId="7366BB65" w14:textId="3BE6682F" w:rsidR="007D1445" w:rsidRPr="0029542F" w:rsidRDefault="007D1445" w:rsidP="007D1445">
      <w:pPr>
        <w:spacing w:after="200" w:line="276" w:lineRule="auto"/>
        <w:jc w:val="left"/>
        <w:rPr>
          <w:rFonts w:eastAsia="Calibri" w:cs="Arial"/>
          <w:noProof/>
          <w:szCs w:val="20"/>
        </w:rPr>
      </w:pPr>
    </w:p>
    <w:p w14:paraId="473012CB" w14:textId="77777777" w:rsidR="007D1445" w:rsidRPr="0029542F" w:rsidRDefault="007D1445" w:rsidP="007D1445">
      <w:pPr>
        <w:spacing w:after="200" w:line="276" w:lineRule="auto"/>
        <w:jc w:val="left"/>
        <w:rPr>
          <w:rFonts w:eastAsia="Calibri" w:cs="Arial"/>
          <w:noProof/>
          <w:szCs w:val="20"/>
        </w:rPr>
      </w:pPr>
      <w:r w:rsidRPr="0029542F">
        <w:rPr>
          <w:rFonts w:eastAsia="Calibri" w:cs="Arial"/>
          <w:noProof/>
          <w:szCs w:val="20"/>
        </w:rPr>
        <w:t>Potrjujemo, da je ……………………………………………………………………. (naziv ponudnika)</w:t>
      </w:r>
    </w:p>
    <w:p w14:paraId="1A4DCE64" w14:textId="77777777" w:rsidR="007D1445" w:rsidRPr="0029542F" w:rsidRDefault="007D1445" w:rsidP="007D1445">
      <w:pPr>
        <w:spacing w:after="200" w:line="276" w:lineRule="auto"/>
        <w:jc w:val="left"/>
        <w:rPr>
          <w:rFonts w:eastAsia="Calibri" w:cs="Arial"/>
          <w:noProof/>
          <w:szCs w:val="20"/>
        </w:rPr>
      </w:pPr>
    </w:p>
    <w:p w14:paraId="35F3813C" w14:textId="29BFC2AD" w:rsidR="007D1445" w:rsidRPr="0029542F" w:rsidRDefault="007D1445" w:rsidP="00B74E00">
      <w:pPr>
        <w:spacing w:after="200" w:line="276" w:lineRule="auto"/>
        <w:rPr>
          <w:rFonts w:eastAsia="Calibri" w:cs="Arial"/>
          <w:noProof/>
          <w:szCs w:val="20"/>
        </w:rPr>
      </w:pPr>
      <w:r w:rsidRPr="0029542F">
        <w:rPr>
          <w:rFonts w:eastAsia="Calibri" w:cs="Arial"/>
          <w:noProof/>
          <w:szCs w:val="20"/>
        </w:rPr>
        <w:t>naš ponudnik storitve strujanja televizijskih programov v živo in da je bilo v</w:t>
      </w:r>
      <w:r w:rsidR="003A5637" w:rsidRPr="0029542F">
        <w:rPr>
          <w:rFonts w:eastAsia="Calibri" w:cs="Arial"/>
          <w:noProof/>
          <w:szCs w:val="20"/>
        </w:rPr>
        <w:t xml:space="preserve"> zadnjem</w:t>
      </w:r>
      <w:r w:rsidRPr="0029542F">
        <w:rPr>
          <w:rFonts w:eastAsia="Calibri" w:cs="Arial"/>
          <w:noProof/>
          <w:szCs w:val="20"/>
        </w:rPr>
        <w:t xml:space="preserve"> letu </w:t>
      </w:r>
      <w:r w:rsidR="00B74E00" w:rsidRPr="00814525">
        <w:rPr>
          <w:rFonts w:eastAsia="Calibri" w:cs="Arial"/>
          <w:noProof/>
          <w:szCs w:val="20"/>
        </w:rPr>
        <w:t>(</w:t>
      </w:r>
      <w:r w:rsidR="002546A0" w:rsidRPr="00814525">
        <w:rPr>
          <w:rFonts w:eastAsia="Calibri" w:cs="Arial"/>
          <w:noProof/>
          <w:szCs w:val="20"/>
        </w:rPr>
        <w:t>od 1.</w:t>
      </w:r>
      <w:r w:rsidR="005B1515" w:rsidRPr="00814525">
        <w:rPr>
          <w:rFonts w:eastAsia="Calibri" w:cs="Arial"/>
          <w:noProof/>
          <w:szCs w:val="20"/>
        </w:rPr>
        <w:t xml:space="preserve"> </w:t>
      </w:r>
      <w:r w:rsidR="002546A0" w:rsidRPr="00814525">
        <w:rPr>
          <w:rFonts w:eastAsia="Calibri" w:cs="Arial"/>
          <w:noProof/>
          <w:szCs w:val="20"/>
        </w:rPr>
        <w:t>5. 202</w:t>
      </w:r>
      <w:r w:rsidR="00814525" w:rsidRPr="00814525">
        <w:rPr>
          <w:rFonts w:eastAsia="Calibri" w:cs="Arial"/>
          <w:noProof/>
          <w:szCs w:val="20"/>
        </w:rPr>
        <w:t>5</w:t>
      </w:r>
      <w:r w:rsidR="002546A0" w:rsidRPr="0029542F">
        <w:rPr>
          <w:rFonts w:eastAsia="Calibri" w:cs="Arial"/>
          <w:noProof/>
          <w:szCs w:val="20"/>
        </w:rPr>
        <w:t xml:space="preserve"> d</w:t>
      </w:r>
      <w:r w:rsidR="00C568D6" w:rsidRPr="0029542F">
        <w:rPr>
          <w:rFonts w:eastAsia="Calibri" w:cs="Arial"/>
          <w:noProof/>
          <w:szCs w:val="20"/>
        </w:rPr>
        <w:t>alje</w:t>
      </w:r>
      <w:r w:rsidR="002546A0" w:rsidRPr="0029542F">
        <w:rPr>
          <w:rFonts w:eastAsia="Calibri" w:cs="Arial"/>
          <w:noProof/>
          <w:szCs w:val="20"/>
        </w:rPr>
        <w:t>)</w:t>
      </w:r>
      <w:r w:rsidR="00B74E00" w:rsidRPr="0029542F">
        <w:rPr>
          <w:rFonts w:eastAsia="Calibri" w:cs="Arial"/>
          <w:noProof/>
          <w:szCs w:val="20"/>
        </w:rPr>
        <w:t xml:space="preserve"> </w:t>
      </w:r>
      <w:r w:rsidRPr="0029542F">
        <w:rPr>
          <w:rFonts w:eastAsia="Calibri" w:cs="Arial"/>
          <w:noProof/>
          <w:szCs w:val="20"/>
        </w:rPr>
        <w:t xml:space="preserve">pri strujanju enega televizijskega programa preseženo število dvesto tisoč (200.000) sočasnih uporabnikov-gledalcev, pri čemer je storitev delovala brezhibno. </w:t>
      </w:r>
    </w:p>
    <w:p w14:paraId="0FBC764A" w14:textId="77777777" w:rsidR="007D1445" w:rsidRPr="0029542F" w:rsidRDefault="007D1445" w:rsidP="007D1445">
      <w:pPr>
        <w:spacing w:after="200" w:line="276" w:lineRule="auto"/>
        <w:jc w:val="left"/>
        <w:rPr>
          <w:rFonts w:eastAsia="Calibri" w:cs="Arial"/>
          <w:noProof/>
          <w:szCs w:val="20"/>
        </w:rPr>
      </w:pPr>
    </w:p>
    <w:p w14:paraId="4C12AC41" w14:textId="77777777" w:rsidR="007D1445" w:rsidRPr="0029542F" w:rsidRDefault="007D1445" w:rsidP="007D1445">
      <w:pPr>
        <w:spacing w:after="200" w:line="276" w:lineRule="auto"/>
        <w:jc w:val="left"/>
        <w:rPr>
          <w:rFonts w:eastAsia="Calibri" w:cs="Arial"/>
          <w:noProof/>
          <w:szCs w:val="20"/>
        </w:rPr>
      </w:pPr>
      <w:r w:rsidRPr="0029542F">
        <w:rPr>
          <w:rFonts w:eastAsia="Calibri" w:cs="Arial"/>
          <w:noProof/>
          <w:szCs w:val="20"/>
        </w:rPr>
        <w:t>Kontaktna oseba izdajatelja reference: …………………………………………………………………………</w:t>
      </w:r>
    </w:p>
    <w:p w14:paraId="03671C5F" w14:textId="77777777" w:rsidR="007D1445" w:rsidRPr="0029542F" w:rsidRDefault="007D1445" w:rsidP="007D1445">
      <w:pPr>
        <w:spacing w:after="200" w:line="276" w:lineRule="auto"/>
        <w:jc w:val="left"/>
        <w:rPr>
          <w:rFonts w:eastAsia="Calibri" w:cs="Arial"/>
          <w:noProof/>
          <w:szCs w:val="20"/>
        </w:rPr>
      </w:pPr>
    </w:p>
    <w:p w14:paraId="25B82B6D" w14:textId="77777777" w:rsidR="007D1445" w:rsidRPr="0029542F" w:rsidRDefault="007D1445" w:rsidP="007D1445">
      <w:pPr>
        <w:spacing w:after="200" w:line="276" w:lineRule="auto"/>
        <w:jc w:val="left"/>
        <w:rPr>
          <w:rFonts w:eastAsia="Calibri" w:cs="Arial"/>
          <w:noProof/>
          <w:szCs w:val="20"/>
        </w:rPr>
      </w:pPr>
      <w:r w:rsidRPr="0029542F">
        <w:rPr>
          <w:rFonts w:eastAsia="Calibri" w:cs="Arial"/>
          <w:noProof/>
          <w:szCs w:val="20"/>
        </w:rPr>
        <w:t>Telefon, e-mail: …………………………………………………………………………………………………</w:t>
      </w:r>
    </w:p>
    <w:p w14:paraId="6F7884FE" w14:textId="77777777" w:rsidR="007D1445" w:rsidRPr="0029542F" w:rsidRDefault="007D1445" w:rsidP="007D1445">
      <w:pPr>
        <w:spacing w:after="200" w:line="276" w:lineRule="auto"/>
        <w:jc w:val="left"/>
        <w:rPr>
          <w:rFonts w:eastAsia="Calibri" w:cs="Arial"/>
          <w:noProof/>
          <w:szCs w:val="20"/>
        </w:rPr>
      </w:pPr>
    </w:p>
    <w:p w14:paraId="7D92F94F" w14:textId="77777777" w:rsidR="007D1445" w:rsidRPr="0029542F" w:rsidRDefault="007D1445" w:rsidP="007D1445">
      <w:pPr>
        <w:spacing w:after="200" w:line="276" w:lineRule="auto"/>
        <w:jc w:val="left"/>
        <w:rPr>
          <w:rFonts w:eastAsia="Calibri" w:cs="Arial"/>
          <w:noProof/>
          <w:szCs w:val="20"/>
        </w:rPr>
      </w:pPr>
    </w:p>
    <w:p w14:paraId="0A73416A" w14:textId="12C2FBE1" w:rsidR="007D1445" w:rsidRPr="0029542F" w:rsidRDefault="007D1445" w:rsidP="003442B4">
      <w:pPr>
        <w:spacing w:after="200" w:line="276" w:lineRule="auto"/>
        <w:rPr>
          <w:rFonts w:eastAsia="Calibri" w:cs="Arial"/>
          <w:noProof/>
          <w:szCs w:val="20"/>
        </w:rPr>
      </w:pPr>
      <w:r w:rsidRPr="0029542F">
        <w:rPr>
          <w:rFonts w:eastAsia="Calibri" w:cs="Arial"/>
          <w:noProof/>
          <w:szCs w:val="20"/>
        </w:rPr>
        <w:t xml:space="preserve">Izjava se izdaja za potrebe javnega naročila naročnika RTV Slovenija št.: </w:t>
      </w:r>
      <w:r w:rsidR="00DF1B33">
        <w:rPr>
          <w:rFonts w:eastAsia="Calibri" w:cs="Arial"/>
          <w:noProof/>
          <w:szCs w:val="20"/>
        </w:rPr>
        <w:t>JN-</w:t>
      </w:r>
      <w:r w:rsidR="00712F70">
        <w:rPr>
          <w:rFonts w:eastAsia="Calibri" w:cs="Arial"/>
          <w:noProof/>
          <w:szCs w:val="20"/>
        </w:rPr>
        <w:t>S0774</w:t>
      </w:r>
      <w:r w:rsidRPr="0029542F">
        <w:rPr>
          <w:rFonts w:eastAsia="Calibri" w:cs="Arial"/>
          <w:noProof/>
          <w:szCs w:val="20"/>
        </w:rPr>
        <w:t xml:space="preserve"> ter se v druge namene ne more uporabljati.</w:t>
      </w:r>
    </w:p>
    <w:p w14:paraId="02A140C6" w14:textId="67FA3000" w:rsidR="007D1445" w:rsidRPr="0029542F" w:rsidRDefault="007D1445" w:rsidP="007D1445">
      <w:pPr>
        <w:spacing w:after="200" w:line="276" w:lineRule="auto"/>
        <w:jc w:val="left"/>
        <w:rPr>
          <w:rFonts w:eastAsia="Calibri" w:cs="Arial"/>
          <w:noProof/>
          <w:szCs w:val="20"/>
        </w:rPr>
      </w:pPr>
    </w:p>
    <w:p w14:paraId="6DABEB62" w14:textId="77777777" w:rsidR="005C7504" w:rsidRPr="0029542F" w:rsidRDefault="005C7504" w:rsidP="007D1445">
      <w:pPr>
        <w:spacing w:after="200" w:line="276" w:lineRule="auto"/>
        <w:jc w:val="left"/>
        <w:rPr>
          <w:rFonts w:eastAsia="Calibri" w:cs="Arial"/>
          <w:noProof/>
          <w:szCs w:val="20"/>
        </w:rPr>
      </w:pPr>
    </w:p>
    <w:p w14:paraId="07B5D6D6" w14:textId="77777777" w:rsidR="007D1445" w:rsidRPr="0029542F" w:rsidRDefault="007D1445" w:rsidP="007D1445">
      <w:pPr>
        <w:spacing w:after="200" w:line="276" w:lineRule="auto"/>
        <w:jc w:val="left"/>
        <w:rPr>
          <w:rFonts w:eastAsia="Calibri" w:cs="Arial"/>
          <w:noProof/>
          <w:szCs w:val="20"/>
        </w:rPr>
      </w:pPr>
    </w:p>
    <w:p w14:paraId="25362719" w14:textId="77777777" w:rsidR="009C5C3F" w:rsidRPr="0029542F" w:rsidRDefault="009C5C3F" w:rsidP="009C5C3F">
      <w:pPr>
        <w:spacing w:line="360" w:lineRule="auto"/>
        <w:rPr>
          <w:rFonts w:cs="Arial"/>
          <w:noProof/>
          <w:szCs w:val="20"/>
        </w:rPr>
      </w:pPr>
      <w:r w:rsidRPr="0029542F">
        <w:rPr>
          <w:rFonts w:cs="Arial"/>
          <w:noProof/>
          <w:szCs w:val="20"/>
        </w:rPr>
        <w:t xml:space="preserve">Kraj in datum: </w:t>
      </w:r>
      <w:r w:rsidRPr="0029542F">
        <w:rPr>
          <w:rFonts w:cs="Arial"/>
          <w:noProof/>
          <w:szCs w:val="20"/>
        </w:rPr>
        <w:tab/>
      </w:r>
      <w:r w:rsidRPr="0029542F">
        <w:rPr>
          <w:rFonts w:cs="Arial"/>
          <w:noProof/>
          <w:szCs w:val="20"/>
        </w:rPr>
        <w:tab/>
      </w:r>
      <w:r w:rsidRPr="0029542F">
        <w:rPr>
          <w:rFonts w:cs="Arial"/>
          <w:noProof/>
          <w:szCs w:val="20"/>
        </w:rPr>
        <w:tab/>
      </w:r>
      <w:r w:rsidRPr="0029542F">
        <w:rPr>
          <w:rFonts w:cs="Arial"/>
          <w:noProof/>
          <w:szCs w:val="20"/>
        </w:rPr>
        <w:tab/>
        <w:t>Žig:</w:t>
      </w:r>
      <w:r w:rsidRPr="0029542F">
        <w:rPr>
          <w:rFonts w:cs="Arial"/>
          <w:noProof/>
          <w:szCs w:val="20"/>
        </w:rPr>
        <w:tab/>
        <w:t xml:space="preserve">                          Podpis odgovorne osebe</w:t>
      </w:r>
    </w:p>
    <w:p w14:paraId="2986ABF2" w14:textId="77777777" w:rsidR="009C5C3F" w:rsidRPr="0029542F" w:rsidRDefault="009C5C3F" w:rsidP="009C5C3F">
      <w:pPr>
        <w:spacing w:line="360" w:lineRule="auto"/>
        <w:rPr>
          <w:rFonts w:cs="Arial"/>
          <w:noProof/>
          <w:szCs w:val="20"/>
        </w:rPr>
      </w:pPr>
      <w:r w:rsidRPr="0029542F">
        <w:rPr>
          <w:rFonts w:cs="Arial"/>
          <w:noProof/>
          <w:szCs w:val="20"/>
        </w:rPr>
        <w:t xml:space="preserve">                                                                                                             izdajatelja reference:</w:t>
      </w:r>
    </w:p>
    <w:p w14:paraId="2E7F2FCB" w14:textId="77777777" w:rsidR="009C5C3F" w:rsidRPr="0029542F" w:rsidRDefault="009C5C3F" w:rsidP="009C5C3F">
      <w:pPr>
        <w:spacing w:line="360" w:lineRule="auto"/>
        <w:rPr>
          <w:rFonts w:cs="Arial"/>
          <w:noProof/>
          <w:szCs w:val="20"/>
        </w:rPr>
      </w:pPr>
    </w:p>
    <w:p w14:paraId="60594028" w14:textId="77777777" w:rsidR="009C5C3F" w:rsidRPr="0029542F" w:rsidRDefault="009C5C3F" w:rsidP="009C5C3F">
      <w:pPr>
        <w:rPr>
          <w:bCs/>
          <w:noProof/>
        </w:rPr>
      </w:pPr>
      <w:r w:rsidRPr="0029542F">
        <w:rPr>
          <w:rFonts w:cs="Arial"/>
          <w:noProof/>
          <w:szCs w:val="20"/>
        </w:rPr>
        <w:t>........................................</w:t>
      </w:r>
      <w:r w:rsidRPr="0029542F">
        <w:rPr>
          <w:rFonts w:cs="Arial"/>
          <w:noProof/>
          <w:szCs w:val="20"/>
        </w:rPr>
        <w:tab/>
      </w:r>
      <w:r w:rsidRPr="0029542F">
        <w:rPr>
          <w:rFonts w:cs="Arial"/>
          <w:noProof/>
          <w:szCs w:val="20"/>
        </w:rPr>
        <w:tab/>
      </w:r>
      <w:r w:rsidRPr="0029542F">
        <w:rPr>
          <w:rFonts w:cs="Arial"/>
          <w:noProof/>
          <w:szCs w:val="20"/>
        </w:rPr>
        <w:tab/>
      </w:r>
      <w:r w:rsidRPr="0029542F">
        <w:rPr>
          <w:rFonts w:cs="Arial"/>
          <w:noProof/>
          <w:szCs w:val="20"/>
        </w:rPr>
        <w:tab/>
      </w:r>
      <w:r w:rsidRPr="0029542F">
        <w:rPr>
          <w:rFonts w:cs="Arial"/>
          <w:noProof/>
          <w:szCs w:val="20"/>
        </w:rPr>
        <w:tab/>
        <w:t>.........................................</w:t>
      </w:r>
      <w:r w:rsidRPr="0029542F">
        <w:rPr>
          <w:i/>
          <w:noProof/>
          <w:kern w:val="16"/>
          <w:szCs w:val="20"/>
        </w:rPr>
        <w:tab/>
      </w:r>
    </w:p>
    <w:p w14:paraId="5AFF2E53" w14:textId="77777777" w:rsidR="009C5C3F" w:rsidRPr="0029542F" w:rsidRDefault="009C5C3F" w:rsidP="009C5C3F">
      <w:pPr>
        <w:rPr>
          <w:noProof/>
          <w:szCs w:val="20"/>
        </w:rPr>
      </w:pPr>
    </w:p>
    <w:p w14:paraId="0E7AC0B9" w14:textId="73A4B1CD" w:rsidR="007D1445" w:rsidRPr="00F013A0" w:rsidRDefault="007D1445" w:rsidP="00F013A0">
      <w:pPr>
        <w:rPr>
          <w:rFonts w:eastAsia="Calibri"/>
        </w:rPr>
      </w:pPr>
    </w:p>
    <w:p w14:paraId="0BDB2817" w14:textId="77777777" w:rsidR="007D1445" w:rsidRPr="0029542F" w:rsidRDefault="007D1445">
      <w:pPr>
        <w:spacing w:after="200" w:line="276" w:lineRule="auto"/>
        <w:jc w:val="left"/>
        <w:rPr>
          <w:rFonts w:eastAsia="Calibri" w:cs="Arial"/>
          <w:noProof/>
          <w:szCs w:val="20"/>
        </w:rPr>
      </w:pPr>
      <w:r w:rsidRPr="0029542F">
        <w:rPr>
          <w:rFonts w:eastAsia="Calibri" w:cs="Arial"/>
          <w:noProof/>
          <w:szCs w:val="20"/>
        </w:rPr>
        <w:br w:type="page"/>
      </w:r>
    </w:p>
    <w:p w14:paraId="16402C16" w14:textId="2AC2BD0B" w:rsidR="007D1445" w:rsidRPr="0029542F" w:rsidRDefault="007D1445" w:rsidP="007D1445">
      <w:pPr>
        <w:spacing w:after="200" w:line="276" w:lineRule="auto"/>
        <w:jc w:val="left"/>
        <w:rPr>
          <w:rFonts w:eastAsia="Calibri" w:cs="Arial"/>
          <w:noProof/>
          <w:szCs w:val="20"/>
        </w:rPr>
      </w:pPr>
      <w:r w:rsidRPr="0029542F">
        <w:rPr>
          <w:rFonts w:eastAsia="Calibri" w:cs="Arial"/>
          <w:noProof/>
          <w:szCs w:val="20"/>
        </w:rPr>
        <w:lastRenderedPageBreak/>
        <w:t>Izdajatelj reference:</w:t>
      </w:r>
    </w:p>
    <w:p w14:paraId="36E80848" w14:textId="77777777" w:rsidR="007D1445" w:rsidRPr="0029542F" w:rsidRDefault="007D1445" w:rsidP="007D1445">
      <w:pPr>
        <w:spacing w:after="200" w:line="276" w:lineRule="auto"/>
        <w:jc w:val="left"/>
        <w:rPr>
          <w:rFonts w:eastAsia="Calibri" w:cs="Arial"/>
          <w:noProof/>
          <w:szCs w:val="20"/>
        </w:rPr>
      </w:pPr>
    </w:p>
    <w:p w14:paraId="7E928626" w14:textId="77777777" w:rsidR="007D1445" w:rsidRPr="0029542F" w:rsidRDefault="007D1445" w:rsidP="007D1445">
      <w:pPr>
        <w:spacing w:after="200" w:line="276" w:lineRule="auto"/>
        <w:jc w:val="left"/>
        <w:rPr>
          <w:rFonts w:eastAsia="Calibri" w:cs="Arial"/>
          <w:noProof/>
          <w:szCs w:val="20"/>
        </w:rPr>
      </w:pPr>
      <w:r w:rsidRPr="0029542F">
        <w:rPr>
          <w:rFonts w:eastAsia="Calibri" w:cs="Arial"/>
          <w:noProof/>
          <w:szCs w:val="20"/>
        </w:rPr>
        <w:t>……………........................................…….........</w:t>
      </w:r>
    </w:p>
    <w:p w14:paraId="56315165" w14:textId="77777777" w:rsidR="007D1445" w:rsidRPr="0029542F" w:rsidRDefault="007D1445" w:rsidP="007D1445">
      <w:pPr>
        <w:spacing w:after="200" w:line="276" w:lineRule="auto"/>
        <w:jc w:val="left"/>
        <w:rPr>
          <w:rFonts w:eastAsia="Calibri" w:cs="Arial"/>
          <w:noProof/>
          <w:szCs w:val="20"/>
        </w:rPr>
      </w:pPr>
      <w:r w:rsidRPr="0029542F">
        <w:rPr>
          <w:rFonts w:eastAsia="Calibri" w:cs="Arial"/>
          <w:noProof/>
          <w:szCs w:val="20"/>
        </w:rPr>
        <w:t>.........................................................................</w:t>
      </w:r>
    </w:p>
    <w:p w14:paraId="3D0C779E" w14:textId="77777777" w:rsidR="007D1445" w:rsidRPr="0029542F" w:rsidRDefault="007D1445" w:rsidP="007D1445">
      <w:pPr>
        <w:spacing w:after="200" w:line="276" w:lineRule="auto"/>
        <w:jc w:val="left"/>
        <w:rPr>
          <w:rFonts w:eastAsia="Calibri" w:cs="Arial"/>
          <w:noProof/>
          <w:szCs w:val="20"/>
        </w:rPr>
      </w:pPr>
    </w:p>
    <w:p w14:paraId="2C0FFC0E" w14:textId="77777777" w:rsidR="007D1445" w:rsidRPr="00F013A0" w:rsidRDefault="007D1445" w:rsidP="00F013A0"/>
    <w:p w14:paraId="7C456AFE" w14:textId="0EE45B94" w:rsidR="007D1445" w:rsidRPr="0029542F" w:rsidRDefault="007D1445" w:rsidP="007D1445">
      <w:pPr>
        <w:pStyle w:val="Heading2"/>
        <w:jc w:val="center"/>
        <w:rPr>
          <w:b/>
          <w:noProof/>
          <w:sz w:val="22"/>
        </w:rPr>
      </w:pPr>
      <w:bookmarkStart w:id="156" w:name="_Toc232415247"/>
      <w:r w:rsidRPr="0029542F">
        <w:rPr>
          <w:b/>
          <w:noProof/>
          <w:sz w:val="22"/>
        </w:rPr>
        <w:t>REFERENČNA IZJAVA</w:t>
      </w:r>
      <w:r w:rsidR="00AF5996" w:rsidRPr="0029542F">
        <w:rPr>
          <w:b/>
          <w:noProof/>
          <w:sz w:val="22"/>
        </w:rPr>
        <w:t xml:space="preserve"> 3</w:t>
      </w:r>
      <w:bookmarkEnd w:id="156"/>
    </w:p>
    <w:p w14:paraId="0E267E2C" w14:textId="50D591B0" w:rsidR="007D1445" w:rsidRPr="0029542F" w:rsidRDefault="007D1445" w:rsidP="007D1445">
      <w:pPr>
        <w:jc w:val="center"/>
        <w:rPr>
          <w:b/>
          <w:noProof/>
          <w:sz w:val="22"/>
          <w:szCs w:val="22"/>
        </w:rPr>
      </w:pPr>
      <w:r w:rsidRPr="0029542F">
        <w:rPr>
          <w:b/>
          <w:noProof/>
          <w:sz w:val="22"/>
          <w:szCs w:val="22"/>
        </w:rPr>
        <w:t xml:space="preserve">ZA JAVNO NAROČILO </w:t>
      </w:r>
      <w:r w:rsidR="00DF1B33">
        <w:rPr>
          <w:b/>
          <w:noProof/>
          <w:sz w:val="22"/>
          <w:szCs w:val="22"/>
        </w:rPr>
        <w:t>JN-</w:t>
      </w:r>
      <w:r w:rsidR="00712F70">
        <w:rPr>
          <w:b/>
          <w:noProof/>
          <w:sz w:val="22"/>
          <w:szCs w:val="22"/>
        </w:rPr>
        <w:t>S0774</w:t>
      </w:r>
    </w:p>
    <w:p w14:paraId="01007161" w14:textId="77777777" w:rsidR="007D1445" w:rsidRPr="0029542F" w:rsidRDefault="007D1445" w:rsidP="007D1445">
      <w:pPr>
        <w:spacing w:after="200" w:line="276" w:lineRule="auto"/>
        <w:jc w:val="left"/>
        <w:rPr>
          <w:rFonts w:eastAsia="Calibri" w:cs="Arial"/>
          <w:noProof/>
          <w:szCs w:val="20"/>
        </w:rPr>
      </w:pPr>
    </w:p>
    <w:p w14:paraId="6CE2AA52" w14:textId="77777777" w:rsidR="007D1445" w:rsidRPr="0029542F" w:rsidRDefault="007D1445" w:rsidP="007D1445">
      <w:pPr>
        <w:spacing w:after="200" w:line="276" w:lineRule="auto"/>
        <w:jc w:val="left"/>
        <w:rPr>
          <w:rFonts w:eastAsia="Calibri" w:cs="Arial"/>
          <w:noProof/>
          <w:szCs w:val="20"/>
        </w:rPr>
      </w:pPr>
    </w:p>
    <w:p w14:paraId="4EACFF11" w14:textId="77777777" w:rsidR="007D1445" w:rsidRPr="0029542F" w:rsidRDefault="007D1445" w:rsidP="007D1445">
      <w:pPr>
        <w:spacing w:after="200" w:line="276" w:lineRule="auto"/>
        <w:jc w:val="left"/>
        <w:rPr>
          <w:rFonts w:eastAsia="Calibri" w:cs="Arial"/>
          <w:noProof/>
          <w:szCs w:val="20"/>
        </w:rPr>
      </w:pPr>
    </w:p>
    <w:p w14:paraId="5DC2075D" w14:textId="77777777" w:rsidR="007D1445" w:rsidRPr="0029542F" w:rsidRDefault="007D1445" w:rsidP="007D1445">
      <w:pPr>
        <w:spacing w:after="200" w:line="276" w:lineRule="auto"/>
        <w:jc w:val="left"/>
        <w:rPr>
          <w:rFonts w:eastAsia="Calibri" w:cs="Arial"/>
          <w:noProof/>
          <w:szCs w:val="20"/>
        </w:rPr>
      </w:pPr>
      <w:r w:rsidRPr="0029542F">
        <w:rPr>
          <w:rFonts w:eastAsia="Calibri" w:cs="Arial"/>
          <w:noProof/>
          <w:szCs w:val="20"/>
        </w:rPr>
        <w:t>Potrjujemo, da ima ……………………………………………………………………. (naziv ponudnika)</w:t>
      </w:r>
    </w:p>
    <w:p w14:paraId="77A172F8" w14:textId="77777777" w:rsidR="007D1445" w:rsidRPr="0029542F" w:rsidRDefault="007D1445" w:rsidP="007D1445">
      <w:pPr>
        <w:spacing w:after="200" w:line="276" w:lineRule="auto"/>
        <w:jc w:val="left"/>
        <w:rPr>
          <w:rFonts w:eastAsia="Calibri" w:cs="Arial"/>
          <w:noProof/>
          <w:szCs w:val="20"/>
        </w:rPr>
      </w:pPr>
    </w:p>
    <w:p w14:paraId="07C47B6C" w14:textId="77777777" w:rsidR="007D1445" w:rsidRPr="00F013A0" w:rsidRDefault="007D1445" w:rsidP="007D1445">
      <w:pPr>
        <w:spacing w:after="200" w:line="276" w:lineRule="auto"/>
        <w:jc w:val="left"/>
        <w:rPr>
          <w:rFonts w:eastAsia="Calibri" w:cs="Arial"/>
          <w:b/>
          <w:bCs/>
          <w:noProof/>
          <w:szCs w:val="20"/>
        </w:rPr>
      </w:pPr>
      <w:r w:rsidRPr="00F013A0">
        <w:rPr>
          <w:rFonts w:eastAsia="Calibri" w:cs="Arial"/>
          <w:b/>
          <w:bCs/>
          <w:noProof/>
          <w:szCs w:val="20"/>
        </w:rPr>
        <w:t xml:space="preserve">točko prisotnosti (ang. Point of presence) v našem internetnem omrežju. </w:t>
      </w:r>
    </w:p>
    <w:p w14:paraId="17BFA44C" w14:textId="77777777" w:rsidR="007D1445" w:rsidRPr="0029542F" w:rsidRDefault="007D1445" w:rsidP="007D1445">
      <w:pPr>
        <w:spacing w:after="200" w:line="276" w:lineRule="auto"/>
        <w:jc w:val="left"/>
        <w:rPr>
          <w:rFonts w:eastAsia="Calibri" w:cs="Arial"/>
          <w:noProof/>
          <w:szCs w:val="20"/>
        </w:rPr>
      </w:pPr>
    </w:p>
    <w:p w14:paraId="2E0EA4B8" w14:textId="77777777" w:rsidR="007D1445" w:rsidRPr="0029542F" w:rsidRDefault="007D1445" w:rsidP="007D1445">
      <w:pPr>
        <w:spacing w:after="200" w:line="276" w:lineRule="auto"/>
        <w:jc w:val="left"/>
        <w:rPr>
          <w:rFonts w:eastAsia="Calibri" w:cs="Arial"/>
          <w:noProof/>
          <w:szCs w:val="20"/>
        </w:rPr>
      </w:pPr>
    </w:p>
    <w:p w14:paraId="02D1E7A9" w14:textId="77777777" w:rsidR="007D1445" w:rsidRPr="0029542F" w:rsidRDefault="007D1445" w:rsidP="007D1445">
      <w:pPr>
        <w:spacing w:after="200" w:line="276" w:lineRule="auto"/>
        <w:jc w:val="left"/>
        <w:rPr>
          <w:rFonts w:eastAsia="Calibri" w:cs="Arial"/>
          <w:noProof/>
          <w:szCs w:val="20"/>
        </w:rPr>
      </w:pPr>
      <w:r w:rsidRPr="0029542F">
        <w:rPr>
          <w:rFonts w:eastAsia="Calibri" w:cs="Arial"/>
          <w:noProof/>
          <w:szCs w:val="20"/>
        </w:rPr>
        <w:t>Kontaktna oseba izdajatelja reference: …………………………………………………………………………</w:t>
      </w:r>
    </w:p>
    <w:p w14:paraId="49B0F671" w14:textId="77777777" w:rsidR="007D1445" w:rsidRPr="0029542F" w:rsidRDefault="007D1445" w:rsidP="007D1445">
      <w:pPr>
        <w:spacing w:after="200" w:line="276" w:lineRule="auto"/>
        <w:jc w:val="left"/>
        <w:rPr>
          <w:rFonts w:eastAsia="Calibri" w:cs="Arial"/>
          <w:noProof/>
          <w:szCs w:val="20"/>
        </w:rPr>
      </w:pPr>
    </w:p>
    <w:p w14:paraId="24EB21CD" w14:textId="77777777" w:rsidR="007D1445" w:rsidRPr="0029542F" w:rsidRDefault="007D1445" w:rsidP="007D1445">
      <w:pPr>
        <w:spacing w:after="200" w:line="276" w:lineRule="auto"/>
        <w:jc w:val="left"/>
        <w:rPr>
          <w:rFonts w:eastAsia="Calibri" w:cs="Arial"/>
          <w:noProof/>
          <w:szCs w:val="20"/>
        </w:rPr>
      </w:pPr>
      <w:r w:rsidRPr="0029542F">
        <w:rPr>
          <w:rFonts w:eastAsia="Calibri" w:cs="Arial"/>
          <w:noProof/>
          <w:szCs w:val="20"/>
        </w:rPr>
        <w:t>Telefon, e-mail: …………………………………………………………………………………………………</w:t>
      </w:r>
    </w:p>
    <w:p w14:paraId="613ECCB2" w14:textId="719DACB4" w:rsidR="007D1445" w:rsidRPr="0029542F" w:rsidRDefault="007D1445" w:rsidP="007D1445">
      <w:pPr>
        <w:spacing w:after="200" w:line="276" w:lineRule="auto"/>
        <w:jc w:val="left"/>
        <w:rPr>
          <w:rFonts w:eastAsia="Calibri" w:cs="Arial"/>
          <w:noProof/>
          <w:szCs w:val="20"/>
        </w:rPr>
      </w:pPr>
    </w:p>
    <w:p w14:paraId="48F777FE" w14:textId="77777777" w:rsidR="007D1445" w:rsidRPr="0029542F" w:rsidRDefault="007D1445" w:rsidP="007D1445">
      <w:pPr>
        <w:spacing w:after="200" w:line="276" w:lineRule="auto"/>
        <w:jc w:val="left"/>
        <w:rPr>
          <w:rFonts w:eastAsia="Calibri" w:cs="Arial"/>
          <w:noProof/>
          <w:szCs w:val="20"/>
        </w:rPr>
      </w:pPr>
    </w:p>
    <w:p w14:paraId="413FC3FF" w14:textId="1F625D89" w:rsidR="007D1445" w:rsidRPr="0029542F" w:rsidRDefault="007D1445" w:rsidP="003442B4">
      <w:pPr>
        <w:spacing w:after="200" w:line="276" w:lineRule="auto"/>
        <w:rPr>
          <w:rFonts w:eastAsia="Calibri" w:cs="Arial"/>
          <w:noProof/>
          <w:szCs w:val="20"/>
        </w:rPr>
      </w:pPr>
      <w:r w:rsidRPr="0029542F">
        <w:rPr>
          <w:rFonts w:eastAsia="Calibri" w:cs="Arial"/>
          <w:noProof/>
          <w:szCs w:val="20"/>
        </w:rPr>
        <w:t xml:space="preserve">Izjava se izdaja za potrebe javnega naročila naročnika RTV Slovenija št.: </w:t>
      </w:r>
      <w:r w:rsidR="00DF1B33">
        <w:rPr>
          <w:rFonts w:eastAsia="Calibri" w:cs="Arial"/>
          <w:noProof/>
          <w:szCs w:val="20"/>
        </w:rPr>
        <w:t>JN-</w:t>
      </w:r>
      <w:r w:rsidR="00712F70">
        <w:rPr>
          <w:rFonts w:eastAsia="Calibri" w:cs="Arial"/>
          <w:noProof/>
          <w:szCs w:val="20"/>
        </w:rPr>
        <w:t>S0774</w:t>
      </w:r>
      <w:r w:rsidRPr="0029542F">
        <w:rPr>
          <w:rFonts w:eastAsia="Calibri" w:cs="Arial"/>
          <w:noProof/>
          <w:szCs w:val="20"/>
        </w:rPr>
        <w:t xml:space="preserve"> ter se v druge namene ne more uporabljati.</w:t>
      </w:r>
    </w:p>
    <w:p w14:paraId="4F293597" w14:textId="77720822" w:rsidR="007D1445" w:rsidRPr="0029542F" w:rsidRDefault="007D1445" w:rsidP="007D1445">
      <w:pPr>
        <w:spacing w:after="200" w:line="276" w:lineRule="auto"/>
        <w:jc w:val="left"/>
        <w:rPr>
          <w:rFonts w:eastAsia="Calibri" w:cs="Arial"/>
          <w:noProof/>
          <w:szCs w:val="20"/>
        </w:rPr>
      </w:pPr>
    </w:p>
    <w:p w14:paraId="59CA474E" w14:textId="77777777" w:rsidR="005C7504" w:rsidRPr="0029542F" w:rsidRDefault="005C7504" w:rsidP="007D1445">
      <w:pPr>
        <w:spacing w:after="200" w:line="276" w:lineRule="auto"/>
        <w:jc w:val="left"/>
        <w:rPr>
          <w:rFonts w:eastAsia="Calibri" w:cs="Arial"/>
          <w:noProof/>
          <w:szCs w:val="20"/>
        </w:rPr>
      </w:pPr>
    </w:p>
    <w:p w14:paraId="607C66DE" w14:textId="6B35445A" w:rsidR="00D26D91" w:rsidRPr="0029542F" w:rsidRDefault="00D26D91" w:rsidP="00D26D91">
      <w:pPr>
        <w:spacing w:line="360" w:lineRule="auto"/>
        <w:rPr>
          <w:rFonts w:cs="Arial"/>
          <w:noProof/>
          <w:szCs w:val="20"/>
        </w:rPr>
      </w:pPr>
      <w:r w:rsidRPr="0029542F">
        <w:rPr>
          <w:rFonts w:cs="Arial"/>
          <w:noProof/>
          <w:szCs w:val="20"/>
        </w:rPr>
        <w:t xml:space="preserve">Kraj in datum: </w:t>
      </w:r>
      <w:r w:rsidRPr="0029542F">
        <w:rPr>
          <w:rFonts w:cs="Arial"/>
          <w:noProof/>
          <w:szCs w:val="20"/>
        </w:rPr>
        <w:tab/>
      </w:r>
      <w:r w:rsidRPr="0029542F">
        <w:rPr>
          <w:rFonts w:cs="Arial"/>
          <w:noProof/>
          <w:szCs w:val="20"/>
        </w:rPr>
        <w:tab/>
      </w:r>
      <w:r w:rsidRPr="0029542F">
        <w:rPr>
          <w:rFonts w:cs="Arial"/>
          <w:noProof/>
          <w:szCs w:val="20"/>
        </w:rPr>
        <w:tab/>
      </w:r>
      <w:r w:rsidRPr="0029542F">
        <w:rPr>
          <w:rFonts w:cs="Arial"/>
          <w:noProof/>
          <w:szCs w:val="20"/>
        </w:rPr>
        <w:tab/>
        <w:t>Žig:</w:t>
      </w:r>
      <w:r w:rsidRPr="0029542F">
        <w:rPr>
          <w:rFonts w:cs="Arial"/>
          <w:noProof/>
          <w:szCs w:val="20"/>
        </w:rPr>
        <w:tab/>
        <w:t xml:space="preserve">         </w:t>
      </w:r>
      <w:r w:rsidR="009C5C3F" w:rsidRPr="0029542F">
        <w:rPr>
          <w:rFonts w:cs="Arial"/>
          <w:noProof/>
          <w:szCs w:val="20"/>
        </w:rPr>
        <w:t xml:space="preserve">                 </w:t>
      </w:r>
      <w:r w:rsidRPr="0029542F">
        <w:rPr>
          <w:rFonts w:cs="Arial"/>
          <w:noProof/>
          <w:szCs w:val="20"/>
        </w:rPr>
        <w:t xml:space="preserve">Podpis </w:t>
      </w:r>
      <w:r w:rsidR="009C5C3F" w:rsidRPr="0029542F">
        <w:rPr>
          <w:rFonts w:cs="Arial"/>
          <w:noProof/>
          <w:szCs w:val="20"/>
        </w:rPr>
        <w:t>odgovorne osebe</w:t>
      </w:r>
    </w:p>
    <w:p w14:paraId="1F832E83" w14:textId="77777777" w:rsidR="00D26D91" w:rsidRPr="0029542F" w:rsidRDefault="00D26D91" w:rsidP="00D26D91">
      <w:pPr>
        <w:spacing w:line="360" w:lineRule="auto"/>
        <w:rPr>
          <w:rFonts w:cs="Arial"/>
          <w:noProof/>
          <w:szCs w:val="20"/>
        </w:rPr>
      </w:pPr>
      <w:r w:rsidRPr="0029542F">
        <w:rPr>
          <w:rFonts w:cs="Arial"/>
          <w:noProof/>
          <w:szCs w:val="20"/>
        </w:rPr>
        <w:t xml:space="preserve">                                                                                                             izdajatelja reference:</w:t>
      </w:r>
    </w:p>
    <w:p w14:paraId="069C2598" w14:textId="77777777" w:rsidR="00D26D91" w:rsidRPr="0029542F" w:rsidRDefault="00D26D91" w:rsidP="00D26D91">
      <w:pPr>
        <w:spacing w:line="360" w:lineRule="auto"/>
        <w:rPr>
          <w:rFonts w:cs="Arial"/>
          <w:noProof/>
          <w:szCs w:val="20"/>
        </w:rPr>
      </w:pPr>
    </w:p>
    <w:p w14:paraId="2F5AEF11" w14:textId="77777777" w:rsidR="00D26D91" w:rsidRPr="0029542F" w:rsidRDefault="00D26D91" w:rsidP="00D26D91">
      <w:pPr>
        <w:rPr>
          <w:bCs/>
          <w:noProof/>
        </w:rPr>
      </w:pPr>
      <w:r w:rsidRPr="0029542F">
        <w:rPr>
          <w:rFonts w:cs="Arial"/>
          <w:noProof/>
          <w:szCs w:val="20"/>
        </w:rPr>
        <w:t>........................................</w:t>
      </w:r>
      <w:r w:rsidRPr="0029542F">
        <w:rPr>
          <w:rFonts w:cs="Arial"/>
          <w:noProof/>
          <w:szCs w:val="20"/>
        </w:rPr>
        <w:tab/>
      </w:r>
      <w:r w:rsidRPr="0029542F">
        <w:rPr>
          <w:rFonts w:cs="Arial"/>
          <w:noProof/>
          <w:szCs w:val="20"/>
        </w:rPr>
        <w:tab/>
      </w:r>
      <w:r w:rsidRPr="0029542F">
        <w:rPr>
          <w:rFonts w:cs="Arial"/>
          <w:noProof/>
          <w:szCs w:val="20"/>
        </w:rPr>
        <w:tab/>
      </w:r>
      <w:r w:rsidRPr="0029542F">
        <w:rPr>
          <w:rFonts w:cs="Arial"/>
          <w:noProof/>
          <w:szCs w:val="20"/>
        </w:rPr>
        <w:tab/>
      </w:r>
      <w:r w:rsidRPr="0029542F">
        <w:rPr>
          <w:rFonts w:cs="Arial"/>
          <w:noProof/>
          <w:szCs w:val="20"/>
        </w:rPr>
        <w:tab/>
        <w:t>.........................................</w:t>
      </w:r>
      <w:r w:rsidRPr="0029542F">
        <w:rPr>
          <w:i/>
          <w:noProof/>
          <w:kern w:val="16"/>
          <w:szCs w:val="20"/>
        </w:rPr>
        <w:tab/>
      </w:r>
    </w:p>
    <w:p w14:paraId="4E923784" w14:textId="77777777" w:rsidR="00D26D91" w:rsidRPr="0029542F" w:rsidRDefault="00D26D91" w:rsidP="00D26D91">
      <w:pPr>
        <w:rPr>
          <w:noProof/>
          <w:szCs w:val="20"/>
        </w:rPr>
      </w:pPr>
    </w:p>
    <w:p w14:paraId="2D3DCE7E" w14:textId="77777777" w:rsidR="007D1445" w:rsidRPr="0029542F" w:rsidRDefault="007D1445" w:rsidP="007D1445">
      <w:pPr>
        <w:spacing w:after="200" w:line="276" w:lineRule="auto"/>
        <w:jc w:val="left"/>
        <w:rPr>
          <w:rFonts w:eastAsia="Calibri" w:cs="Arial"/>
          <w:noProof/>
          <w:szCs w:val="20"/>
        </w:rPr>
      </w:pPr>
    </w:p>
    <w:p w14:paraId="4EA33A9D" w14:textId="77777777" w:rsidR="009E399D" w:rsidRPr="0029542F" w:rsidRDefault="009E399D" w:rsidP="009E399D">
      <w:pPr>
        <w:tabs>
          <w:tab w:val="left" w:pos="7380"/>
        </w:tabs>
        <w:rPr>
          <w:noProof/>
        </w:rPr>
      </w:pPr>
      <w:r w:rsidRPr="0029542F">
        <w:rPr>
          <w:noProof/>
        </w:rPr>
        <w:tab/>
      </w:r>
    </w:p>
    <w:p w14:paraId="670C7977" w14:textId="104606F4" w:rsidR="00F013A0" w:rsidRDefault="00F013A0">
      <w:pPr>
        <w:spacing w:after="200" w:line="276" w:lineRule="auto"/>
        <w:jc w:val="left"/>
        <w:rPr>
          <w:noProof/>
        </w:rPr>
      </w:pPr>
      <w:r>
        <w:rPr>
          <w:noProof/>
        </w:rPr>
        <w:br w:type="page"/>
      </w:r>
    </w:p>
    <w:p w14:paraId="69856D52" w14:textId="77777777" w:rsidR="009E399D" w:rsidRPr="0029542F" w:rsidRDefault="009E399D" w:rsidP="009E399D">
      <w:pPr>
        <w:rPr>
          <w:noProof/>
        </w:rPr>
      </w:pPr>
    </w:p>
    <w:p w14:paraId="649CC1AA" w14:textId="77777777" w:rsidR="009E399D" w:rsidRPr="0029542F" w:rsidRDefault="009E399D" w:rsidP="009E399D">
      <w:pPr>
        <w:pStyle w:val="Heading2"/>
        <w:jc w:val="center"/>
        <w:rPr>
          <w:rFonts w:cs="Arial"/>
          <w:b/>
          <w:noProof/>
        </w:rPr>
      </w:pPr>
      <w:bookmarkStart w:id="157" w:name="_Toc232415248"/>
      <w:r w:rsidRPr="0029542F">
        <w:rPr>
          <w:rFonts w:cs="Arial"/>
          <w:b/>
          <w:noProof/>
        </w:rPr>
        <w:t>Vzorec pogodbe</w:t>
      </w:r>
      <w:bookmarkEnd w:id="157"/>
    </w:p>
    <w:p w14:paraId="6CBE8520" w14:textId="77777777" w:rsidR="009E399D" w:rsidRPr="0029542F" w:rsidRDefault="009E399D" w:rsidP="009E399D">
      <w:pPr>
        <w:rPr>
          <w:noProof/>
        </w:rPr>
      </w:pPr>
    </w:p>
    <w:p w14:paraId="64060BD1" w14:textId="77777777" w:rsidR="009E399D" w:rsidRPr="0029542F" w:rsidRDefault="009E399D" w:rsidP="009E399D">
      <w:pPr>
        <w:widowControl w:val="0"/>
        <w:autoSpaceDE w:val="0"/>
        <w:autoSpaceDN w:val="0"/>
        <w:adjustRightInd w:val="0"/>
        <w:jc w:val="center"/>
        <w:rPr>
          <w:b/>
          <w:noProof/>
          <w:lang w:eastAsia="sl-SI"/>
        </w:rPr>
      </w:pPr>
    </w:p>
    <w:p w14:paraId="5700400B" w14:textId="77777777" w:rsidR="009E399D" w:rsidRPr="0029542F" w:rsidRDefault="009E399D" w:rsidP="009E399D">
      <w:pPr>
        <w:rPr>
          <w:noProof/>
          <w:lang w:eastAsia="sl-SI"/>
        </w:rPr>
      </w:pPr>
    </w:p>
    <w:p w14:paraId="3FA5CE26" w14:textId="0AE5B587" w:rsidR="009E399D" w:rsidRPr="0029542F" w:rsidRDefault="009E399D" w:rsidP="009E399D">
      <w:pPr>
        <w:widowControl w:val="0"/>
        <w:autoSpaceDE w:val="0"/>
        <w:autoSpaceDN w:val="0"/>
        <w:adjustRightInd w:val="0"/>
        <w:jc w:val="center"/>
        <w:rPr>
          <w:b/>
          <w:noProof/>
          <w:sz w:val="28"/>
          <w:szCs w:val="28"/>
        </w:rPr>
      </w:pPr>
      <w:r w:rsidRPr="0029542F">
        <w:rPr>
          <w:b/>
          <w:bCs/>
          <w:noProof/>
          <w:sz w:val="28"/>
          <w:szCs w:val="28"/>
        </w:rPr>
        <w:t>POGODBA</w:t>
      </w:r>
      <w:r w:rsidR="00F013A0">
        <w:rPr>
          <w:b/>
          <w:bCs/>
          <w:noProof/>
          <w:sz w:val="28"/>
          <w:szCs w:val="28"/>
        </w:rPr>
        <w:t xml:space="preserve"> ŠT</w:t>
      </w:r>
      <w:r w:rsidRPr="0029542F">
        <w:rPr>
          <w:b/>
          <w:bCs/>
          <w:noProof/>
          <w:sz w:val="28"/>
          <w:szCs w:val="28"/>
        </w:rPr>
        <w:t xml:space="preserve">. </w:t>
      </w:r>
      <w:r w:rsidR="00DF1B33">
        <w:rPr>
          <w:b/>
          <w:bCs/>
          <w:noProof/>
          <w:sz w:val="28"/>
          <w:szCs w:val="28"/>
        </w:rPr>
        <w:t>JN-</w:t>
      </w:r>
      <w:r w:rsidR="00712F70">
        <w:rPr>
          <w:b/>
          <w:bCs/>
          <w:noProof/>
          <w:sz w:val="28"/>
          <w:szCs w:val="28"/>
        </w:rPr>
        <w:t>S0774</w:t>
      </w:r>
    </w:p>
    <w:p w14:paraId="56E24DB6" w14:textId="77777777" w:rsidR="009E399D" w:rsidRPr="0029542F" w:rsidRDefault="009E399D" w:rsidP="009E399D">
      <w:pPr>
        <w:pStyle w:val="BodyText"/>
        <w:rPr>
          <w:b/>
          <w:noProof/>
          <w:sz w:val="28"/>
          <w:szCs w:val="28"/>
        </w:rPr>
      </w:pPr>
    </w:p>
    <w:p w14:paraId="2891A858" w14:textId="77777777" w:rsidR="00F7427D" w:rsidRPr="0029542F" w:rsidRDefault="00F7427D" w:rsidP="00F7427D">
      <w:pPr>
        <w:pStyle w:val="BodyText"/>
        <w:spacing w:after="0"/>
        <w:jc w:val="center"/>
        <w:rPr>
          <w:rFonts w:cs="Arial"/>
          <w:b/>
          <w:bCs/>
          <w:noProof/>
          <w:sz w:val="28"/>
          <w:szCs w:val="28"/>
        </w:rPr>
      </w:pPr>
      <w:bookmarkStart w:id="158" w:name="_Hlk100735994"/>
      <w:r w:rsidRPr="0029542F">
        <w:rPr>
          <w:rFonts w:cs="Arial"/>
          <w:b/>
          <w:bCs/>
          <w:noProof/>
          <w:sz w:val="28"/>
          <w:szCs w:val="28"/>
        </w:rPr>
        <w:t xml:space="preserve">Najem storitve strujanja radijskih in televizijskih programov </w:t>
      </w:r>
    </w:p>
    <w:p w14:paraId="2D9B0182" w14:textId="73F56787" w:rsidR="009E399D" w:rsidRPr="0029542F" w:rsidRDefault="00F7427D" w:rsidP="00F7427D">
      <w:pPr>
        <w:pStyle w:val="BodyText"/>
        <w:spacing w:after="0"/>
        <w:jc w:val="center"/>
        <w:rPr>
          <w:noProof/>
        </w:rPr>
      </w:pPr>
      <w:r w:rsidRPr="0029542F">
        <w:rPr>
          <w:rFonts w:cs="Arial"/>
          <w:b/>
          <w:bCs/>
          <w:noProof/>
          <w:sz w:val="28"/>
          <w:szCs w:val="28"/>
        </w:rPr>
        <w:t>v živo preko spleta</w:t>
      </w:r>
    </w:p>
    <w:p w14:paraId="2E95B5E3" w14:textId="77777777" w:rsidR="009E399D" w:rsidRPr="0029542F" w:rsidRDefault="009E399D" w:rsidP="009E399D">
      <w:pPr>
        <w:pStyle w:val="BodyText"/>
        <w:spacing w:after="0"/>
        <w:rPr>
          <w:noProof/>
        </w:rPr>
      </w:pPr>
    </w:p>
    <w:bookmarkEnd w:id="158"/>
    <w:p w14:paraId="406FA141" w14:textId="77777777" w:rsidR="009E399D" w:rsidRPr="0029542F" w:rsidRDefault="009E399D" w:rsidP="009E399D">
      <w:pPr>
        <w:pStyle w:val="BodyText"/>
        <w:spacing w:after="0"/>
        <w:rPr>
          <w:noProof/>
        </w:rPr>
      </w:pPr>
    </w:p>
    <w:p w14:paraId="0BA40C27" w14:textId="77777777" w:rsidR="00F7427D" w:rsidRPr="0029542F" w:rsidRDefault="00F7427D" w:rsidP="009E399D">
      <w:pPr>
        <w:pStyle w:val="BodyText"/>
        <w:spacing w:after="0"/>
        <w:rPr>
          <w:noProof/>
        </w:rPr>
      </w:pPr>
    </w:p>
    <w:p w14:paraId="6569FF68" w14:textId="77777777" w:rsidR="00F7427D" w:rsidRPr="0029542F" w:rsidRDefault="00F7427D" w:rsidP="009E399D">
      <w:pPr>
        <w:pStyle w:val="BodyText"/>
        <w:spacing w:after="0"/>
        <w:rPr>
          <w:noProof/>
        </w:rPr>
      </w:pPr>
    </w:p>
    <w:p w14:paraId="511E5C09" w14:textId="77777777" w:rsidR="00F7427D" w:rsidRPr="0029542F" w:rsidRDefault="00F7427D" w:rsidP="009E399D">
      <w:pPr>
        <w:pStyle w:val="BodyText"/>
        <w:spacing w:after="0"/>
        <w:rPr>
          <w:noProof/>
        </w:rPr>
      </w:pPr>
    </w:p>
    <w:p w14:paraId="48D5CF1F" w14:textId="77777777" w:rsidR="00F7427D" w:rsidRPr="0029542F" w:rsidRDefault="00F7427D" w:rsidP="009E399D">
      <w:pPr>
        <w:pStyle w:val="BodyText"/>
        <w:spacing w:after="0"/>
        <w:rPr>
          <w:noProof/>
        </w:rPr>
      </w:pPr>
    </w:p>
    <w:p w14:paraId="158A01A6" w14:textId="14BD9A51" w:rsidR="009E399D" w:rsidRPr="0029542F" w:rsidRDefault="009E399D" w:rsidP="009E399D">
      <w:pPr>
        <w:pStyle w:val="BodyText"/>
        <w:spacing w:after="0"/>
        <w:rPr>
          <w:noProof/>
        </w:rPr>
      </w:pPr>
      <w:r w:rsidRPr="0029542F">
        <w:rPr>
          <w:noProof/>
        </w:rPr>
        <w:t>sklenjena med:</w:t>
      </w:r>
    </w:p>
    <w:p w14:paraId="6A6DF845" w14:textId="77777777" w:rsidR="009E399D" w:rsidRPr="0029542F" w:rsidRDefault="009E399D" w:rsidP="009E399D">
      <w:pPr>
        <w:pStyle w:val="BodyText"/>
        <w:spacing w:after="0"/>
        <w:rPr>
          <w:noProof/>
        </w:rPr>
      </w:pPr>
    </w:p>
    <w:p w14:paraId="17DA6D66" w14:textId="77777777" w:rsidR="009E399D" w:rsidRPr="0029542F" w:rsidRDefault="009E399D" w:rsidP="009E399D">
      <w:pPr>
        <w:pStyle w:val="BodyText"/>
        <w:spacing w:after="0"/>
        <w:rPr>
          <w:noProof/>
        </w:rPr>
      </w:pPr>
    </w:p>
    <w:p w14:paraId="31A39EF9" w14:textId="77777777" w:rsidR="009E399D" w:rsidRPr="0029542F" w:rsidRDefault="009E399D" w:rsidP="009E399D">
      <w:pPr>
        <w:pStyle w:val="BodyText"/>
        <w:spacing w:after="0"/>
        <w:rPr>
          <w:noProof/>
        </w:rPr>
      </w:pPr>
      <w:r w:rsidRPr="0029542F">
        <w:rPr>
          <w:noProof/>
        </w:rPr>
        <w:t>Radiotelevizija Slovenija, Javni zavod</w:t>
      </w:r>
    </w:p>
    <w:p w14:paraId="6D1683C8" w14:textId="77777777" w:rsidR="009E399D" w:rsidRPr="0029542F" w:rsidRDefault="009E399D" w:rsidP="009E399D">
      <w:pPr>
        <w:pStyle w:val="BodyText"/>
        <w:spacing w:after="0"/>
        <w:rPr>
          <w:noProof/>
        </w:rPr>
      </w:pPr>
      <w:r w:rsidRPr="0029542F">
        <w:rPr>
          <w:noProof/>
        </w:rPr>
        <w:t>Kolodvorska 2</w:t>
      </w:r>
    </w:p>
    <w:p w14:paraId="13CA7AE2" w14:textId="77777777" w:rsidR="009E399D" w:rsidRPr="0029542F" w:rsidRDefault="009E399D" w:rsidP="009E399D">
      <w:pPr>
        <w:pStyle w:val="BodyText"/>
        <w:spacing w:after="0"/>
        <w:rPr>
          <w:noProof/>
        </w:rPr>
      </w:pPr>
      <w:r w:rsidRPr="0029542F">
        <w:rPr>
          <w:noProof/>
        </w:rPr>
        <w:t>1000 Ljubljana</w:t>
      </w:r>
    </w:p>
    <w:p w14:paraId="59D8E0E1" w14:textId="77777777" w:rsidR="009E399D" w:rsidRPr="0029542F" w:rsidRDefault="009E399D" w:rsidP="009E399D">
      <w:pPr>
        <w:pStyle w:val="BodyText"/>
        <w:spacing w:after="0"/>
        <w:rPr>
          <w:noProof/>
        </w:rPr>
      </w:pPr>
    </w:p>
    <w:p w14:paraId="7037FB17" w14:textId="77777777" w:rsidR="009E399D" w:rsidRPr="0029542F" w:rsidRDefault="009E399D" w:rsidP="009E399D">
      <w:pPr>
        <w:pStyle w:val="BodyText"/>
        <w:spacing w:after="0"/>
        <w:rPr>
          <w:noProof/>
        </w:rPr>
      </w:pPr>
      <w:r w:rsidRPr="0029542F">
        <w:rPr>
          <w:noProof/>
        </w:rPr>
        <w:t>Identifikacijska štev. za DDV: SI29865174</w:t>
      </w:r>
    </w:p>
    <w:p w14:paraId="2EA89C04" w14:textId="77777777" w:rsidR="009E399D" w:rsidRPr="0029542F" w:rsidRDefault="009E399D" w:rsidP="009E399D">
      <w:pPr>
        <w:pStyle w:val="BodyText"/>
        <w:spacing w:after="0"/>
        <w:rPr>
          <w:noProof/>
        </w:rPr>
      </w:pPr>
      <w:r w:rsidRPr="0029542F">
        <w:rPr>
          <w:noProof/>
        </w:rPr>
        <w:t>Matična številka: 5056497</w:t>
      </w:r>
    </w:p>
    <w:p w14:paraId="15760645" w14:textId="77777777" w:rsidR="009E399D" w:rsidRPr="0029542F" w:rsidRDefault="009E399D" w:rsidP="009E399D">
      <w:pPr>
        <w:pStyle w:val="BodyText"/>
        <w:spacing w:after="0"/>
        <w:rPr>
          <w:noProof/>
        </w:rPr>
      </w:pPr>
    </w:p>
    <w:p w14:paraId="40774B46" w14:textId="77777777" w:rsidR="00F013A0" w:rsidRPr="00C1651D" w:rsidRDefault="00F013A0" w:rsidP="00F013A0">
      <w:pPr>
        <w:rPr>
          <w:rFonts w:cs="Arial"/>
          <w:color w:val="000000"/>
          <w:szCs w:val="22"/>
          <w:lang w:eastAsia="sl-SI"/>
        </w:rPr>
      </w:pPr>
      <w:bookmarkStart w:id="159" w:name="_Hlk83903056"/>
      <w:bookmarkStart w:id="160" w:name="_Hlk76982126"/>
      <w:r w:rsidRPr="00C1651D">
        <w:rPr>
          <w:rFonts w:cs="Arial"/>
          <w:color w:val="000000"/>
          <w:szCs w:val="22"/>
          <w:lang w:eastAsia="sl-SI"/>
        </w:rPr>
        <w:t>ki ga zastopa</w:t>
      </w:r>
      <w:r>
        <w:rPr>
          <w:rFonts w:cs="Arial"/>
          <w:color w:val="000000"/>
          <w:szCs w:val="22"/>
          <w:lang w:eastAsia="sl-SI"/>
        </w:rPr>
        <w:t xml:space="preserve"> Uprava javnega zavoda Radiotelevizije Slovenija</w:t>
      </w:r>
    </w:p>
    <w:bookmarkEnd w:id="159"/>
    <w:bookmarkEnd w:id="160"/>
    <w:p w14:paraId="667E1DE8" w14:textId="77777777" w:rsidR="007E218C" w:rsidRPr="0029542F" w:rsidRDefault="007E218C" w:rsidP="007E218C">
      <w:pPr>
        <w:pStyle w:val="BodyText"/>
        <w:spacing w:after="0"/>
        <w:rPr>
          <w:noProof/>
          <w:u w:val="single"/>
        </w:rPr>
      </w:pPr>
    </w:p>
    <w:p w14:paraId="54C45647" w14:textId="442BFC62" w:rsidR="009E399D" w:rsidRPr="0029542F" w:rsidRDefault="009E399D" w:rsidP="007E218C">
      <w:pPr>
        <w:pStyle w:val="BodyText"/>
        <w:spacing w:after="0"/>
        <w:rPr>
          <w:noProof/>
          <w:u w:val="single"/>
        </w:rPr>
      </w:pPr>
      <w:r w:rsidRPr="0029542F">
        <w:rPr>
          <w:noProof/>
          <w:u w:val="single"/>
        </w:rPr>
        <w:t>(v nadaljevanju teksta NAROČNIK)</w:t>
      </w:r>
    </w:p>
    <w:p w14:paraId="0B2ECC6B" w14:textId="77777777" w:rsidR="009E399D" w:rsidRPr="0029542F" w:rsidRDefault="009E399D" w:rsidP="009E399D">
      <w:pPr>
        <w:pStyle w:val="BodyText"/>
        <w:spacing w:after="0"/>
        <w:rPr>
          <w:b/>
          <w:noProof/>
          <w:u w:val="single"/>
        </w:rPr>
      </w:pPr>
    </w:p>
    <w:p w14:paraId="43872094" w14:textId="77777777" w:rsidR="009E399D" w:rsidRPr="0029542F" w:rsidRDefault="009E399D" w:rsidP="009E399D">
      <w:pPr>
        <w:pStyle w:val="BodyText"/>
        <w:spacing w:after="0"/>
        <w:rPr>
          <w:b/>
          <w:noProof/>
          <w:u w:val="single"/>
        </w:rPr>
      </w:pPr>
    </w:p>
    <w:p w14:paraId="31F9A32F" w14:textId="77777777" w:rsidR="009E399D" w:rsidRPr="0029542F" w:rsidRDefault="009E399D" w:rsidP="009E399D">
      <w:pPr>
        <w:pStyle w:val="BodyText"/>
        <w:spacing w:after="0"/>
        <w:rPr>
          <w:b/>
          <w:noProof/>
        </w:rPr>
      </w:pPr>
    </w:p>
    <w:p w14:paraId="50F61E9C" w14:textId="77777777" w:rsidR="009E399D" w:rsidRPr="0029542F" w:rsidRDefault="009E399D" w:rsidP="009E399D">
      <w:pPr>
        <w:jc w:val="left"/>
        <w:rPr>
          <w:noProof/>
          <w:szCs w:val="20"/>
        </w:rPr>
      </w:pPr>
      <w:r w:rsidRPr="0029542F">
        <w:rPr>
          <w:noProof/>
          <w:szCs w:val="20"/>
        </w:rPr>
        <w:t>in</w:t>
      </w:r>
    </w:p>
    <w:p w14:paraId="0D012D07" w14:textId="77777777" w:rsidR="009E399D" w:rsidRPr="0029542F" w:rsidRDefault="009E399D" w:rsidP="009E399D">
      <w:pPr>
        <w:jc w:val="left"/>
        <w:rPr>
          <w:noProof/>
          <w:szCs w:val="20"/>
        </w:rPr>
      </w:pPr>
    </w:p>
    <w:p w14:paraId="01291DAB" w14:textId="77777777" w:rsidR="009E399D" w:rsidRPr="0029542F" w:rsidRDefault="009E399D" w:rsidP="009E399D">
      <w:pPr>
        <w:jc w:val="left"/>
        <w:rPr>
          <w:noProof/>
          <w:szCs w:val="20"/>
        </w:rPr>
      </w:pPr>
    </w:p>
    <w:p w14:paraId="2163DE79" w14:textId="77777777" w:rsidR="009E399D" w:rsidRPr="0029542F" w:rsidRDefault="009E399D" w:rsidP="009E399D">
      <w:pPr>
        <w:jc w:val="left"/>
        <w:rPr>
          <w:noProof/>
          <w:szCs w:val="20"/>
        </w:rPr>
      </w:pPr>
    </w:p>
    <w:p w14:paraId="0F5A8806" w14:textId="77777777" w:rsidR="009E399D" w:rsidRPr="0029542F" w:rsidRDefault="009E399D" w:rsidP="009E399D">
      <w:pPr>
        <w:jc w:val="left"/>
        <w:rPr>
          <w:noProof/>
          <w:szCs w:val="20"/>
        </w:rPr>
      </w:pPr>
      <w:r w:rsidRPr="0029542F">
        <w:rPr>
          <w:noProof/>
          <w:szCs w:val="20"/>
        </w:rPr>
        <w:t>..............................................</w:t>
      </w:r>
    </w:p>
    <w:p w14:paraId="1F2118C6" w14:textId="77777777" w:rsidR="009E399D" w:rsidRPr="0029542F" w:rsidRDefault="009E399D" w:rsidP="009E399D">
      <w:pPr>
        <w:jc w:val="left"/>
        <w:rPr>
          <w:noProof/>
          <w:szCs w:val="20"/>
        </w:rPr>
      </w:pPr>
      <w:r w:rsidRPr="0029542F">
        <w:rPr>
          <w:noProof/>
          <w:szCs w:val="20"/>
        </w:rPr>
        <w:t>..............................................</w:t>
      </w:r>
    </w:p>
    <w:p w14:paraId="53C023CE" w14:textId="77777777" w:rsidR="009E399D" w:rsidRPr="0029542F" w:rsidRDefault="009E399D" w:rsidP="009E399D">
      <w:pPr>
        <w:jc w:val="left"/>
        <w:rPr>
          <w:noProof/>
          <w:szCs w:val="20"/>
        </w:rPr>
      </w:pPr>
      <w:r w:rsidRPr="0029542F">
        <w:rPr>
          <w:noProof/>
          <w:szCs w:val="20"/>
        </w:rPr>
        <w:t>..............................................</w:t>
      </w:r>
    </w:p>
    <w:p w14:paraId="0D2A7D0E" w14:textId="77777777" w:rsidR="009E399D" w:rsidRPr="0029542F" w:rsidRDefault="009E399D" w:rsidP="009E399D">
      <w:pPr>
        <w:jc w:val="left"/>
        <w:rPr>
          <w:noProof/>
          <w:szCs w:val="20"/>
        </w:rPr>
      </w:pPr>
      <w:r w:rsidRPr="0029542F">
        <w:rPr>
          <w:noProof/>
          <w:szCs w:val="20"/>
        </w:rPr>
        <w:t>..............................................</w:t>
      </w:r>
    </w:p>
    <w:p w14:paraId="320C2A66" w14:textId="77777777" w:rsidR="009E399D" w:rsidRPr="0029542F" w:rsidRDefault="009E399D" w:rsidP="009E399D">
      <w:pPr>
        <w:jc w:val="left"/>
        <w:rPr>
          <w:noProof/>
          <w:szCs w:val="20"/>
        </w:rPr>
      </w:pPr>
    </w:p>
    <w:p w14:paraId="17C35A42" w14:textId="77777777" w:rsidR="009E399D" w:rsidRPr="0029542F" w:rsidRDefault="009E399D" w:rsidP="009E399D">
      <w:pPr>
        <w:jc w:val="left"/>
        <w:rPr>
          <w:noProof/>
          <w:szCs w:val="20"/>
        </w:rPr>
      </w:pPr>
      <w:r w:rsidRPr="0029542F">
        <w:rPr>
          <w:noProof/>
          <w:szCs w:val="20"/>
        </w:rPr>
        <w:t xml:space="preserve">Identifikacijska štev. za DDV: </w:t>
      </w:r>
    </w:p>
    <w:p w14:paraId="3C6A493A" w14:textId="77777777" w:rsidR="009E399D" w:rsidRPr="0029542F" w:rsidRDefault="009E399D" w:rsidP="009E399D">
      <w:pPr>
        <w:jc w:val="left"/>
        <w:rPr>
          <w:noProof/>
          <w:szCs w:val="20"/>
        </w:rPr>
      </w:pPr>
      <w:r w:rsidRPr="0029542F">
        <w:rPr>
          <w:noProof/>
          <w:szCs w:val="20"/>
        </w:rPr>
        <w:t xml:space="preserve">Matična številka: </w:t>
      </w:r>
    </w:p>
    <w:p w14:paraId="54881933" w14:textId="77777777" w:rsidR="009E399D" w:rsidRPr="0029542F" w:rsidRDefault="009E399D" w:rsidP="009E399D">
      <w:pPr>
        <w:jc w:val="left"/>
        <w:rPr>
          <w:noProof/>
          <w:szCs w:val="20"/>
        </w:rPr>
      </w:pPr>
    </w:p>
    <w:p w14:paraId="043B9F49" w14:textId="77777777" w:rsidR="009E399D" w:rsidRPr="0029542F" w:rsidRDefault="009E399D" w:rsidP="009E399D">
      <w:pPr>
        <w:jc w:val="left"/>
        <w:rPr>
          <w:noProof/>
          <w:szCs w:val="20"/>
        </w:rPr>
      </w:pPr>
    </w:p>
    <w:p w14:paraId="7E5A5A41" w14:textId="77777777" w:rsidR="009E399D" w:rsidRPr="0029542F" w:rsidRDefault="009E399D" w:rsidP="009E399D">
      <w:pPr>
        <w:jc w:val="left"/>
        <w:rPr>
          <w:noProof/>
          <w:szCs w:val="20"/>
        </w:rPr>
      </w:pPr>
      <w:r w:rsidRPr="0029542F">
        <w:rPr>
          <w:noProof/>
          <w:szCs w:val="20"/>
        </w:rPr>
        <w:t>ki ga zastopa ..............................................</w:t>
      </w:r>
    </w:p>
    <w:p w14:paraId="6B456C4B" w14:textId="77777777" w:rsidR="009E399D" w:rsidRPr="0029542F" w:rsidRDefault="009E399D" w:rsidP="009E399D">
      <w:pPr>
        <w:jc w:val="left"/>
        <w:rPr>
          <w:noProof/>
          <w:szCs w:val="20"/>
        </w:rPr>
      </w:pPr>
    </w:p>
    <w:p w14:paraId="61585CAD" w14:textId="77777777" w:rsidR="009E399D" w:rsidRPr="0029542F" w:rsidRDefault="009E399D" w:rsidP="009E399D">
      <w:pPr>
        <w:jc w:val="left"/>
        <w:rPr>
          <w:noProof/>
          <w:szCs w:val="20"/>
          <w:u w:val="single"/>
        </w:rPr>
      </w:pPr>
      <w:r w:rsidRPr="0029542F">
        <w:rPr>
          <w:noProof/>
          <w:szCs w:val="20"/>
          <w:u w:val="single"/>
        </w:rPr>
        <w:t>(v nadaljevanju teksta PONUDNIK)</w:t>
      </w:r>
    </w:p>
    <w:p w14:paraId="15E83430" w14:textId="77777777" w:rsidR="009E399D" w:rsidRPr="0029542F" w:rsidRDefault="009E399D" w:rsidP="009E399D">
      <w:pPr>
        <w:rPr>
          <w:rFonts w:cs="Arial"/>
          <w:noProof/>
          <w:szCs w:val="20"/>
          <w:lang w:eastAsia="sl-SI"/>
        </w:rPr>
      </w:pPr>
    </w:p>
    <w:p w14:paraId="0826D907" w14:textId="77777777" w:rsidR="009E399D" w:rsidRPr="0029542F" w:rsidRDefault="009E399D" w:rsidP="009E399D">
      <w:pPr>
        <w:rPr>
          <w:rFonts w:cs="Arial"/>
          <w:noProof/>
          <w:szCs w:val="20"/>
          <w:lang w:eastAsia="sl-SI"/>
        </w:rPr>
      </w:pPr>
    </w:p>
    <w:p w14:paraId="55608EE0" w14:textId="77777777" w:rsidR="009E399D" w:rsidRPr="0029542F" w:rsidRDefault="009E399D" w:rsidP="009E399D">
      <w:pPr>
        <w:rPr>
          <w:noProof/>
          <w:lang w:eastAsia="sl-SI"/>
        </w:rPr>
      </w:pPr>
    </w:p>
    <w:p w14:paraId="7455FD17" w14:textId="77777777" w:rsidR="009E399D" w:rsidRPr="0029542F" w:rsidRDefault="009E399D" w:rsidP="009E399D">
      <w:pPr>
        <w:rPr>
          <w:noProof/>
          <w:lang w:eastAsia="sl-SI"/>
        </w:rPr>
      </w:pPr>
    </w:p>
    <w:p w14:paraId="21DB53C4" w14:textId="77777777" w:rsidR="009E399D" w:rsidRPr="0029542F" w:rsidRDefault="009E399D" w:rsidP="009E399D">
      <w:pPr>
        <w:rPr>
          <w:noProof/>
          <w:lang w:eastAsia="sl-SI"/>
        </w:rPr>
      </w:pPr>
    </w:p>
    <w:p w14:paraId="76295C25" w14:textId="77777777" w:rsidR="009E399D" w:rsidRPr="0029542F" w:rsidRDefault="009E399D" w:rsidP="009E399D">
      <w:pPr>
        <w:rPr>
          <w:b/>
          <w:noProof/>
        </w:rPr>
      </w:pPr>
      <w:r w:rsidRPr="0029542F">
        <w:rPr>
          <w:rFonts w:cs="Arial"/>
          <w:noProof/>
          <w:szCs w:val="20"/>
          <w:lang w:eastAsia="sl-SI"/>
        </w:rPr>
        <w:br w:type="page"/>
      </w:r>
      <w:r w:rsidRPr="0029542F">
        <w:rPr>
          <w:b/>
          <w:noProof/>
        </w:rPr>
        <w:lastRenderedPageBreak/>
        <w:t>1. člen</w:t>
      </w:r>
    </w:p>
    <w:p w14:paraId="2BC0DE65" w14:textId="77777777" w:rsidR="009E399D" w:rsidRPr="0029542F" w:rsidRDefault="009E399D" w:rsidP="009E399D">
      <w:pPr>
        <w:pStyle w:val="BodyText"/>
        <w:rPr>
          <w:rFonts w:cs="Arial"/>
          <w:b/>
          <w:noProof/>
        </w:rPr>
      </w:pPr>
    </w:p>
    <w:p w14:paraId="032F2A2D" w14:textId="602F23EB" w:rsidR="00F7427D" w:rsidRPr="0029542F" w:rsidRDefault="00F7427D" w:rsidP="00F7427D">
      <w:pPr>
        <w:rPr>
          <w:rFonts w:cs="Arial"/>
          <w:bCs/>
          <w:noProof/>
          <w:szCs w:val="20"/>
        </w:rPr>
      </w:pPr>
      <w:bookmarkStart w:id="161" w:name="_Hlk76982373"/>
      <w:r w:rsidRPr="0029542F">
        <w:rPr>
          <w:rFonts w:cs="Arial"/>
          <w:bCs/>
          <w:noProof/>
          <w:szCs w:val="20"/>
        </w:rPr>
        <w:t>Pogodbeni stranki ugotavljata, da je naročnik izvedel postopek oddaje javnega naročila na osnovi 4</w:t>
      </w:r>
      <w:r w:rsidR="00500E8F" w:rsidRPr="0029542F">
        <w:rPr>
          <w:rFonts w:cs="Arial"/>
          <w:bCs/>
          <w:noProof/>
          <w:szCs w:val="20"/>
        </w:rPr>
        <w:t>7</w:t>
      </w:r>
      <w:r w:rsidRPr="0029542F">
        <w:rPr>
          <w:rFonts w:cs="Arial"/>
          <w:bCs/>
          <w:noProof/>
          <w:szCs w:val="20"/>
        </w:rPr>
        <w:t xml:space="preserve">. člena Zakona o javnem naročanju – ZJN-3 (Ur. list RS št. 91/2015 z vsemi </w:t>
      </w:r>
      <w:bookmarkStart w:id="162" w:name="_Hlk103770735"/>
      <w:r w:rsidRPr="0029542F">
        <w:rPr>
          <w:rFonts w:cs="Arial"/>
          <w:bCs/>
          <w:noProof/>
          <w:szCs w:val="20"/>
        </w:rPr>
        <w:t xml:space="preserve">nadaljnjimi spremembami in dopolnitvami) </w:t>
      </w:r>
      <w:bookmarkEnd w:id="162"/>
      <w:r w:rsidRPr="0029542F">
        <w:rPr>
          <w:rFonts w:cs="Arial"/>
          <w:bCs/>
          <w:noProof/>
          <w:szCs w:val="20"/>
        </w:rPr>
        <w:t xml:space="preserve">za: </w:t>
      </w:r>
    </w:p>
    <w:p w14:paraId="30948F01" w14:textId="77777777" w:rsidR="00F7427D" w:rsidRPr="0029542F" w:rsidRDefault="00F7427D" w:rsidP="00F7427D">
      <w:pPr>
        <w:rPr>
          <w:rFonts w:cs="Arial"/>
          <w:bCs/>
          <w:noProof/>
          <w:szCs w:val="20"/>
        </w:rPr>
      </w:pPr>
    </w:p>
    <w:p w14:paraId="5C90023F" w14:textId="0EE3D4B7" w:rsidR="00F7427D" w:rsidRPr="0029542F" w:rsidRDefault="00F7427D" w:rsidP="00F7427D">
      <w:pPr>
        <w:rPr>
          <w:rFonts w:cs="Arial"/>
          <w:b/>
          <w:noProof/>
          <w:szCs w:val="20"/>
        </w:rPr>
      </w:pPr>
      <w:bookmarkStart w:id="163" w:name="_Hlk100736217"/>
      <w:r w:rsidRPr="0029542F">
        <w:rPr>
          <w:rFonts w:cs="Arial"/>
          <w:b/>
          <w:noProof/>
          <w:szCs w:val="20"/>
        </w:rPr>
        <w:t>najem storitve strujanja radijskih in televizijskih programov v živo preko spleta</w:t>
      </w:r>
      <w:r w:rsidR="00E55E83" w:rsidRPr="0029542F">
        <w:rPr>
          <w:rFonts w:cs="Arial"/>
          <w:b/>
          <w:noProof/>
          <w:szCs w:val="20"/>
        </w:rPr>
        <w:t xml:space="preserve"> </w:t>
      </w:r>
      <w:r w:rsidR="00BB752F" w:rsidRPr="0029542F">
        <w:rPr>
          <w:rFonts w:cs="Arial"/>
          <w:b/>
          <w:noProof/>
          <w:szCs w:val="20"/>
        </w:rPr>
        <w:t xml:space="preserve">za RTV Slovenija </w:t>
      </w:r>
      <w:r w:rsidR="00E55E83" w:rsidRPr="0029542F">
        <w:rPr>
          <w:rFonts w:cs="Arial"/>
          <w:b/>
          <w:noProof/>
          <w:szCs w:val="20"/>
        </w:rPr>
        <w:t>– za obdobje dveh let</w:t>
      </w:r>
      <w:r w:rsidRPr="0029542F">
        <w:rPr>
          <w:rFonts w:cs="Arial"/>
          <w:b/>
          <w:noProof/>
          <w:szCs w:val="20"/>
        </w:rPr>
        <w:t>.</w:t>
      </w:r>
    </w:p>
    <w:bookmarkEnd w:id="163"/>
    <w:p w14:paraId="799B2902" w14:textId="77777777" w:rsidR="009E399D" w:rsidRPr="0029542F" w:rsidRDefault="009E399D" w:rsidP="009E399D">
      <w:pPr>
        <w:rPr>
          <w:rFonts w:cs="Arial"/>
          <w:bCs/>
          <w:noProof/>
          <w:szCs w:val="20"/>
        </w:rPr>
      </w:pPr>
    </w:p>
    <w:p w14:paraId="50813945" w14:textId="1ED10A15" w:rsidR="009E399D" w:rsidRPr="0029542F" w:rsidRDefault="009E399D" w:rsidP="009E399D">
      <w:pPr>
        <w:rPr>
          <w:rFonts w:cs="Arial"/>
          <w:noProof/>
          <w:szCs w:val="20"/>
        </w:rPr>
      </w:pPr>
      <w:r w:rsidRPr="0029542F">
        <w:rPr>
          <w:rFonts w:cs="Arial"/>
          <w:noProof/>
          <w:szCs w:val="20"/>
        </w:rPr>
        <w:t>Ponudnik je bil izbran kot najugodnejši ponudnik</w:t>
      </w:r>
      <w:r w:rsidR="00E25D3C" w:rsidRPr="0029542F">
        <w:rPr>
          <w:rFonts w:cs="Arial"/>
          <w:noProof/>
          <w:szCs w:val="20"/>
        </w:rPr>
        <w:t xml:space="preserve"> </w:t>
      </w:r>
      <w:r w:rsidRPr="0029542F">
        <w:rPr>
          <w:rFonts w:cs="Arial"/>
          <w:noProof/>
          <w:szCs w:val="20"/>
        </w:rPr>
        <w:t>na osnovi javnega naročila, objavljenega na portalu javni</w:t>
      </w:r>
      <w:r w:rsidR="005A5EA2" w:rsidRPr="0029542F">
        <w:rPr>
          <w:rFonts w:cs="Arial"/>
          <w:noProof/>
          <w:szCs w:val="20"/>
        </w:rPr>
        <w:t xml:space="preserve">h </w:t>
      </w:r>
      <w:r w:rsidRPr="0029542F">
        <w:rPr>
          <w:rFonts w:cs="Arial"/>
          <w:noProof/>
          <w:szCs w:val="20"/>
        </w:rPr>
        <w:t>naročil</w:t>
      </w:r>
      <w:r w:rsidRPr="0029542F">
        <w:rPr>
          <w:rFonts w:cs="Arial"/>
          <w:bCs/>
          <w:noProof/>
          <w:szCs w:val="20"/>
        </w:rPr>
        <w:t xml:space="preserve"> RS, štev. ….., z dne …………</w:t>
      </w:r>
      <w:r w:rsidRPr="0029542F">
        <w:rPr>
          <w:rFonts w:cs="Arial"/>
          <w:noProof/>
          <w:szCs w:val="20"/>
        </w:rPr>
        <w:t>.</w:t>
      </w:r>
      <w:r w:rsidRPr="0029542F">
        <w:rPr>
          <w:rFonts w:cs="Arial"/>
          <w:bCs/>
          <w:noProof/>
          <w:szCs w:val="20"/>
        </w:rPr>
        <w:t xml:space="preserve"> </w:t>
      </w:r>
    </w:p>
    <w:bookmarkEnd w:id="161"/>
    <w:p w14:paraId="087EFC8A" w14:textId="77777777" w:rsidR="009E399D" w:rsidRPr="0029542F" w:rsidRDefault="009E399D" w:rsidP="009E399D">
      <w:pPr>
        <w:pStyle w:val="BodyText"/>
        <w:rPr>
          <w:b/>
          <w:noProof/>
        </w:rPr>
      </w:pPr>
    </w:p>
    <w:p w14:paraId="0AAADFE6" w14:textId="77777777" w:rsidR="009E399D" w:rsidRPr="0029542F" w:rsidRDefault="009E399D" w:rsidP="009E399D">
      <w:pPr>
        <w:rPr>
          <w:b/>
          <w:noProof/>
        </w:rPr>
      </w:pPr>
    </w:p>
    <w:p w14:paraId="585C4302" w14:textId="77777777" w:rsidR="009E399D" w:rsidRPr="0029542F" w:rsidRDefault="009E399D" w:rsidP="009E399D">
      <w:pPr>
        <w:rPr>
          <w:b/>
          <w:noProof/>
        </w:rPr>
      </w:pPr>
      <w:r w:rsidRPr="0029542F">
        <w:rPr>
          <w:b/>
          <w:noProof/>
        </w:rPr>
        <w:t>2. člen</w:t>
      </w:r>
    </w:p>
    <w:p w14:paraId="6683965D" w14:textId="77777777" w:rsidR="009E399D" w:rsidRPr="0029542F" w:rsidRDefault="009E399D" w:rsidP="009E399D">
      <w:pPr>
        <w:pStyle w:val="BodyText3"/>
        <w:rPr>
          <w:noProof/>
          <w:sz w:val="20"/>
          <w:lang w:val="sl-SI"/>
        </w:rPr>
      </w:pPr>
    </w:p>
    <w:p w14:paraId="612C6A8A" w14:textId="0A250A75" w:rsidR="009E399D" w:rsidRPr="0029542F" w:rsidRDefault="009E399D" w:rsidP="009E399D">
      <w:pPr>
        <w:pStyle w:val="BodyText3"/>
        <w:rPr>
          <w:noProof/>
          <w:sz w:val="20"/>
          <w:lang w:val="sl-SI"/>
        </w:rPr>
      </w:pPr>
      <w:r w:rsidRPr="0029542F">
        <w:rPr>
          <w:noProof/>
          <w:sz w:val="20"/>
          <w:lang w:val="sl-SI"/>
        </w:rPr>
        <w:t xml:space="preserve">S to pogodbo se pogodbeni stranki dogovorita o splošnih in posebnih pogojih izvedbe javnega naročila. Sestavni del te pogodbe so pogoji, določeni z </w:t>
      </w:r>
      <w:r w:rsidRPr="0029542F">
        <w:rPr>
          <w:rFonts w:cs="Arial"/>
          <w:noProof/>
          <w:color w:val="282828"/>
          <w:sz w:val="20"/>
          <w:lang w:val="sl-SI"/>
        </w:rPr>
        <w:t>dokumentacijo v zvezi z oddajo javnega naročila</w:t>
      </w:r>
      <w:r w:rsidRPr="0029542F">
        <w:rPr>
          <w:noProof/>
          <w:sz w:val="20"/>
          <w:lang w:val="sl-SI"/>
        </w:rPr>
        <w:t xml:space="preserve"> štev. </w:t>
      </w:r>
      <w:r w:rsidR="00DF1B33">
        <w:rPr>
          <w:noProof/>
          <w:sz w:val="20"/>
          <w:lang w:val="sl-SI"/>
        </w:rPr>
        <w:t>JN-</w:t>
      </w:r>
      <w:r w:rsidR="00712F70">
        <w:rPr>
          <w:noProof/>
          <w:sz w:val="20"/>
          <w:lang w:val="sl-SI"/>
        </w:rPr>
        <w:t>S0774</w:t>
      </w:r>
      <w:r w:rsidRPr="0029542F">
        <w:rPr>
          <w:noProof/>
          <w:sz w:val="20"/>
          <w:lang w:val="sl-SI"/>
        </w:rPr>
        <w:t>, sprejeti in navedeni v ponudbeni dokumentaciji  .............. z dne ……..</w:t>
      </w:r>
    </w:p>
    <w:p w14:paraId="00001A89" w14:textId="0D1FF252" w:rsidR="009E399D" w:rsidRPr="0029542F" w:rsidRDefault="009E399D" w:rsidP="009E399D">
      <w:pPr>
        <w:rPr>
          <w:rFonts w:cs="Arial"/>
          <w:noProof/>
        </w:rPr>
      </w:pPr>
    </w:p>
    <w:p w14:paraId="1F06AA8D" w14:textId="77777777" w:rsidR="009E399D" w:rsidRPr="0029542F" w:rsidRDefault="009E399D" w:rsidP="009E399D">
      <w:pPr>
        <w:rPr>
          <w:rFonts w:cs="Arial"/>
          <w:noProof/>
        </w:rPr>
      </w:pPr>
    </w:p>
    <w:p w14:paraId="5DC9A037" w14:textId="51CA2AB0" w:rsidR="009E399D" w:rsidRPr="00277900" w:rsidRDefault="009E399D" w:rsidP="009E399D">
      <w:pPr>
        <w:rPr>
          <w:b/>
          <w:noProof/>
          <w:color w:val="984806" w:themeColor="accent6" w:themeShade="80"/>
        </w:rPr>
      </w:pPr>
      <w:r w:rsidRPr="005B1515">
        <w:rPr>
          <w:b/>
          <w:noProof/>
        </w:rPr>
        <w:t>3. člen</w:t>
      </w:r>
    </w:p>
    <w:p w14:paraId="1B144010" w14:textId="392F3C26" w:rsidR="009E399D" w:rsidRPr="0029542F" w:rsidRDefault="009E399D" w:rsidP="009E399D">
      <w:pPr>
        <w:pStyle w:val="BodyText"/>
        <w:rPr>
          <w:rFonts w:cs="Arial"/>
          <w:b/>
          <w:bCs/>
          <w:noProof/>
        </w:rPr>
      </w:pPr>
    </w:p>
    <w:p w14:paraId="23309235" w14:textId="2CF7E1BF" w:rsidR="00FE020C" w:rsidRPr="0029542F" w:rsidRDefault="002C3393" w:rsidP="00042AC4">
      <w:pPr>
        <w:pStyle w:val="BodyText"/>
        <w:rPr>
          <w:rFonts w:cs="Arial"/>
          <w:noProof/>
        </w:rPr>
      </w:pPr>
      <w:bookmarkStart w:id="164" w:name="_Hlk101863199"/>
      <w:r w:rsidRPr="0029542F">
        <w:rPr>
          <w:rFonts w:cs="Arial"/>
          <w:noProof/>
        </w:rPr>
        <w:t xml:space="preserve">Ponudnik se zavezuje, da </w:t>
      </w:r>
      <w:r w:rsidR="00FE020C" w:rsidRPr="0029542F">
        <w:rPr>
          <w:rFonts w:cs="Arial"/>
          <w:noProof/>
        </w:rPr>
        <w:t xml:space="preserve">bo </w:t>
      </w:r>
      <w:r w:rsidRPr="0029542F">
        <w:rPr>
          <w:rFonts w:cs="Arial"/>
          <w:noProof/>
        </w:rPr>
        <w:t xml:space="preserve">v roku trajanja te pogodbe </w:t>
      </w:r>
      <w:r w:rsidR="00C67488" w:rsidRPr="0029542F">
        <w:rPr>
          <w:rFonts w:cs="Arial"/>
          <w:noProof/>
        </w:rPr>
        <w:t>zagotavljal storitev strujanja</w:t>
      </w:r>
      <w:r w:rsidR="00FE020C" w:rsidRPr="0029542F">
        <w:rPr>
          <w:rFonts w:cs="Arial"/>
          <w:noProof/>
        </w:rPr>
        <w:t xml:space="preserve"> </w:t>
      </w:r>
      <w:r w:rsidR="00FE020C" w:rsidRPr="0029542F">
        <w:rPr>
          <w:noProof/>
        </w:rPr>
        <w:t>avdio in video programov v živo preko spleta</w:t>
      </w:r>
      <w:r w:rsidR="00C67488" w:rsidRPr="0029542F">
        <w:rPr>
          <w:rFonts w:cs="Arial"/>
          <w:noProof/>
        </w:rPr>
        <w:t>, v skladu z naslednjimi tehničnimi zahtevami naročnika:</w:t>
      </w:r>
    </w:p>
    <w:p w14:paraId="0054AC78" w14:textId="77777777" w:rsidR="00EE1BCA" w:rsidRPr="0029542F" w:rsidRDefault="00EE1BCA" w:rsidP="00042AC4">
      <w:pPr>
        <w:numPr>
          <w:ilvl w:val="0"/>
          <w:numId w:val="13"/>
        </w:numPr>
        <w:autoSpaceDE w:val="0"/>
        <w:autoSpaceDN w:val="0"/>
        <w:adjustRightInd w:val="0"/>
        <w:rPr>
          <w:noProof/>
        </w:rPr>
      </w:pPr>
      <w:bookmarkStart w:id="165" w:name="_Hlk101863561"/>
      <w:bookmarkEnd w:id="164"/>
      <w:r w:rsidRPr="0029542F">
        <w:rPr>
          <w:noProof/>
        </w:rPr>
        <w:t xml:space="preserve">Za televizijske oz. video programe: </w:t>
      </w:r>
    </w:p>
    <w:p w14:paraId="4B692D9E" w14:textId="77777777" w:rsidR="00EE1BCA" w:rsidRPr="0029542F" w:rsidRDefault="00EE1BCA" w:rsidP="00042AC4">
      <w:pPr>
        <w:numPr>
          <w:ilvl w:val="1"/>
          <w:numId w:val="13"/>
        </w:numPr>
        <w:autoSpaceDE w:val="0"/>
        <w:autoSpaceDN w:val="0"/>
        <w:adjustRightInd w:val="0"/>
        <w:rPr>
          <w:noProof/>
        </w:rPr>
      </w:pPr>
      <w:r w:rsidRPr="0029542F">
        <w:rPr>
          <w:noProof/>
        </w:rPr>
        <w:t xml:space="preserve">Strujanje osmih (8) televizijskih programov v živo. Ponudnik mora naročniku omogočiti strujanje enega (1) dodatnega televizijskega programa brez dodatnih stroškov prenosa programa do ponudnikovega omrežja. </w:t>
      </w:r>
    </w:p>
    <w:p w14:paraId="1D07DED1" w14:textId="77777777" w:rsidR="00EE1BCA" w:rsidRPr="0029542F" w:rsidRDefault="00EE1BCA" w:rsidP="00042AC4">
      <w:pPr>
        <w:numPr>
          <w:ilvl w:val="1"/>
          <w:numId w:val="13"/>
        </w:numPr>
        <w:autoSpaceDE w:val="0"/>
        <w:autoSpaceDN w:val="0"/>
        <w:adjustRightInd w:val="0"/>
        <w:rPr>
          <w:noProof/>
        </w:rPr>
      </w:pPr>
      <w:r w:rsidRPr="0029542F">
        <w:rPr>
          <w:noProof/>
        </w:rPr>
        <w:t>Občasno strujanje dodatnih šestih radijskih video programov v živo (</w:t>
      </w:r>
      <w:r w:rsidRPr="0029542F">
        <w:rPr>
          <w:i/>
          <w:iCs/>
          <w:noProof/>
          <w:u w:val="single"/>
        </w:rPr>
        <w:t>opomba:</w:t>
      </w:r>
      <w:r w:rsidRPr="0029542F">
        <w:rPr>
          <w:i/>
          <w:iCs/>
          <w:noProof/>
        </w:rPr>
        <w:t xml:space="preserve"> radijski programi ponujajo video prenose cca. 10-krat mesečno po nekaj ur</w:t>
      </w:r>
      <w:r w:rsidRPr="0029542F">
        <w:rPr>
          <w:noProof/>
        </w:rPr>
        <w:t xml:space="preserve">). </w:t>
      </w:r>
    </w:p>
    <w:p w14:paraId="51FBC6AD" w14:textId="5F6DE326" w:rsidR="00EE1BCA" w:rsidRPr="0029542F" w:rsidRDefault="00EE1BCA" w:rsidP="00042AC4">
      <w:pPr>
        <w:numPr>
          <w:ilvl w:val="1"/>
          <w:numId w:val="13"/>
        </w:numPr>
        <w:autoSpaceDE w:val="0"/>
        <w:autoSpaceDN w:val="0"/>
        <w:adjustRightInd w:val="0"/>
        <w:rPr>
          <w:noProof/>
        </w:rPr>
      </w:pPr>
      <w:r w:rsidRPr="0029542F">
        <w:rPr>
          <w:noProof/>
        </w:rPr>
        <w:t xml:space="preserve">Prilagodljivo (ang. </w:t>
      </w:r>
      <w:r w:rsidRPr="0029542F">
        <w:rPr>
          <w:i/>
          <w:iCs/>
          <w:noProof/>
        </w:rPr>
        <w:t>Adaptive</w:t>
      </w:r>
      <w:r w:rsidRPr="0029542F">
        <w:rPr>
          <w:noProof/>
        </w:rPr>
        <w:t>) strujanje vseh programov. Vsi programi bodo na voljo v ločljivostih/bitnih hitrostih 360p/</w:t>
      </w:r>
      <w:r w:rsidR="00D66DFF">
        <w:rPr>
          <w:noProof/>
        </w:rPr>
        <w:t>7</w:t>
      </w:r>
      <w:r w:rsidRPr="0029542F">
        <w:rPr>
          <w:noProof/>
        </w:rPr>
        <w:t>00kbps in 720p/2</w:t>
      </w:r>
      <w:r w:rsidR="00D66DFF">
        <w:rPr>
          <w:noProof/>
        </w:rPr>
        <w:t>0</w:t>
      </w:r>
      <w:r w:rsidRPr="0029542F">
        <w:rPr>
          <w:noProof/>
        </w:rPr>
        <w:t>00kbps. Dva programa sta na voljo tudi v ločljivosti/bitni hitrosti 1080p/</w:t>
      </w:r>
      <w:r w:rsidR="00D66DFF">
        <w:rPr>
          <w:noProof/>
        </w:rPr>
        <w:t>55</w:t>
      </w:r>
      <w:r w:rsidRPr="0029542F">
        <w:rPr>
          <w:noProof/>
        </w:rPr>
        <w:t xml:space="preserve">00kbps. </w:t>
      </w:r>
    </w:p>
    <w:p w14:paraId="4301B104" w14:textId="77777777" w:rsidR="00EE1BCA" w:rsidRPr="0029542F" w:rsidRDefault="00EE1BCA" w:rsidP="00042AC4">
      <w:pPr>
        <w:numPr>
          <w:ilvl w:val="1"/>
          <w:numId w:val="13"/>
        </w:numPr>
        <w:autoSpaceDE w:val="0"/>
        <w:autoSpaceDN w:val="0"/>
        <w:adjustRightInd w:val="0"/>
        <w:rPr>
          <w:noProof/>
        </w:rPr>
      </w:pPr>
      <w:r w:rsidRPr="0029542F">
        <w:rPr>
          <w:noProof/>
        </w:rPr>
        <w:t xml:space="preserve">Funkcionalnost časovnega zamika (DVR) za trajanje 2 ur. </w:t>
      </w:r>
    </w:p>
    <w:p w14:paraId="32F0BBF3" w14:textId="4F09130A" w:rsidR="00EE1BCA" w:rsidRPr="0029542F" w:rsidRDefault="00EE1BCA" w:rsidP="00042AC4">
      <w:pPr>
        <w:numPr>
          <w:ilvl w:val="1"/>
          <w:numId w:val="13"/>
        </w:numPr>
        <w:autoSpaceDE w:val="0"/>
        <w:autoSpaceDN w:val="0"/>
        <w:adjustRightInd w:val="0"/>
        <w:rPr>
          <w:noProof/>
        </w:rPr>
      </w:pPr>
      <w:r w:rsidRPr="0029542F">
        <w:rPr>
          <w:noProof/>
        </w:rPr>
        <w:t xml:space="preserve">Možnost geografske blokade vseh programov na območju izven Slovenije oz. za neregistrirane uporabnike izven Evropske unije. Funkcionalnost mora biti nastavljiva na nivoju programa, z možnostjo omejitve dostopa do programa za izbrane države. </w:t>
      </w:r>
    </w:p>
    <w:p w14:paraId="5867166B" w14:textId="77777777" w:rsidR="00EE1BCA" w:rsidRPr="0029542F" w:rsidRDefault="00EE1BCA" w:rsidP="00042AC4">
      <w:pPr>
        <w:autoSpaceDE w:val="0"/>
        <w:autoSpaceDN w:val="0"/>
        <w:adjustRightInd w:val="0"/>
        <w:ind w:left="720"/>
        <w:rPr>
          <w:i/>
          <w:iCs/>
          <w:noProof/>
        </w:rPr>
      </w:pPr>
      <w:r w:rsidRPr="0029542F">
        <w:rPr>
          <w:i/>
          <w:iCs/>
          <w:noProof/>
        </w:rPr>
        <w:t xml:space="preserve">(Primer spletne strani s trenutnimi TV programi v živo: </w:t>
      </w:r>
      <w:hyperlink r:id="rId19" w:history="1">
        <w:r w:rsidRPr="0029542F">
          <w:rPr>
            <w:rStyle w:val="Hyperlink"/>
            <w:i/>
            <w:iCs/>
            <w:noProof/>
          </w:rPr>
          <w:t>www.rtvslo.si/tv</w:t>
        </w:r>
      </w:hyperlink>
      <w:r w:rsidRPr="0029542F">
        <w:rPr>
          <w:i/>
          <w:iCs/>
          <w:noProof/>
        </w:rPr>
        <w:t>.)</w:t>
      </w:r>
    </w:p>
    <w:p w14:paraId="05D3E91B" w14:textId="77777777" w:rsidR="00EE1BCA" w:rsidRPr="0029542F" w:rsidRDefault="00EE1BCA" w:rsidP="00042AC4">
      <w:pPr>
        <w:autoSpaceDE w:val="0"/>
        <w:autoSpaceDN w:val="0"/>
        <w:adjustRightInd w:val="0"/>
        <w:ind w:left="720"/>
        <w:rPr>
          <w:noProof/>
        </w:rPr>
      </w:pPr>
    </w:p>
    <w:p w14:paraId="2DA2694E" w14:textId="77777777" w:rsidR="00EE1BCA" w:rsidRPr="0029542F" w:rsidRDefault="00EE1BCA" w:rsidP="00042AC4">
      <w:pPr>
        <w:numPr>
          <w:ilvl w:val="0"/>
          <w:numId w:val="13"/>
        </w:numPr>
        <w:autoSpaceDE w:val="0"/>
        <w:autoSpaceDN w:val="0"/>
        <w:adjustRightInd w:val="0"/>
        <w:rPr>
          <w:noProof/>
        </w:rPr>
      </w:pPr>
      <w:r w:rsidRPr="0029542F">
        <w:rPr>
          <w:noProof/>
        </w:rPr>
        <w:t>Za radijske oz. avdio programe:</w:t>
      </w:r>
    </w:p>
    <w:p w14:paraId="4AAEAD87" w14:textId="77777777" w:rsidR="00EE1BCA" w:rsidRPr="0029542F" w:rsidRDefault="00EE1BCA" w:rsidP="00042AC4">
      <w:pPr>
        <w:numPr>
          <w:ilvl w:val="1"/>
          <w:numId w:val="13"/>
        </w:numPr>
        <w:autoSpaceDE w:val="0"/>
        <w:autoSpaceDN w:val="0"/>
        <w:adjustRightInd w:val="0"/>
        <w:rPr>
          <w:noProof/>
        </w:rPr>
      </w:pPr>
      <w:r w:rsidRPr="0029542F">
        <w:rPr>
          <w:noProof/>
        </w:rPr>
        <w:t>Strujanje desetih (10) radijskih programov v živo. Ponudnik mora naročniku omogočiti strujanje enega (1) dodatnega radijskega programa brez dodatnih stroškov prenosa programa do ponudnikovega omrežja.</w:t>
      </w:r>
    </w:p>
    <w:p w14:paraId="2A43E5DE" w14:textId="77777777" w:rsidR="00EE1BCA" w:rsidRPr="0029542F" w:rsidRDefault="00EE1BCA" w:rsidP="00042AC4">
      <w:pPr>
        <w:numPr>
          <w:ilvl w:val="1"/>
          <w:numId w:val="13"/>
        </w:numPr>
        <w:autoSpaceDE w:val="0"/>
        <w:autoSpaceDN w:val="0"/>
        <w:adjustRightInd w:val="0"/>
        <w:rPr>
          <w:noProof/>
        </w:rPr>
      </w:pPr>
      <w:r w:rsidRPr="0029542F">
        <w:rPr>
          <w:noProof/>
        </w:rPr>
        <w:t xml:space="preserve">Vsi programi so na voljo v bitni hitrosti 192 kbps. </w:t>
      </w:r>
    </w:p>
    <w:p w14:paraId="09D6369D" w14:textId="77777777" w:rsidR="00EE1BCA" w:rsidRPr="0029542F" w:rsidRDefault="00EE1BCA" w:rsidP="00042AC4">
      <w:pPr>
        <w:numPr>
          <w:ilvl w:val="1"/>
          <w:numId w:val="13"/>
        </w:numPr>
        <w:autoSpaceDE w:val="0"/>
        <w:autoSpaceDN w:val="0"/>
        <w:adjustRightInd w:val="0"/>
        <w:rPr>
          <w:noProof/>
        </w:rPr>
      </w:pPr>
      <w:r w:rsidRPr="0029542F">
        <w:rPr>
          <w:noProof/>
        </w:rPr>
        <w:t xml:space="preserve">Funkcionalnost časovnega zamika (DVR) za trajanje 8 ur. </w:t>
      </w:r>
    </w:p>
    <w:p w14:paraId="79F9EB04" w14:textId="3D37F35E" w:rsidR="00EE1BCA" w:rsidRPr="0029542F" w:rsidRDefault="00EE1BCA" w:rsidP="00042AC4">
      <w:pPr>
        <w:numPr>
          <w:ilvl w:val="1"/>
          <w:numId w:val="13"/>
        </w:numPr>
        <w:autoSpaceDE w:val="0"/>
        <w:autoSpaceDN w:val="0"/>
        <w:adjustRightInd w:val="0"/>
        <w:rPr>
          <w:noProof/>
        </w:rPr>
      </w:pPr>
      <w:r w:rsidRPr="0029542F">
        <w:rPr>
          <w:noProof/>
        </w:rPr>
        <w:t xml:space="preserve">Možnost geografske blokade vseh programov na območju izven Slovenije oz. za neregistrirane uporabnike izven Evropske unije. Funkcionalnost mora biti nastavljiva na nivoju programa, z možnostjo omejitve dostopa do programa za izbrane države. </w:t>
      </w:r>
    </w:p>
    <w:p w14:paraId="03B9EB52" w14:textId="77777777" w:rsidR="00EE1BCA" w:rsidRPr="0029542F" w:rsidRDefault="00EE1BCA" w:rsidP="00042AC4">
      <w:pPr>
        <w:autoSpaceDE w:val="0"/>
        <w:autoSpaceDN w:val="0"/>
        <w:adjustRightInd w:val="0"/>
        <w:ind w:firstLine="720"/>
        <w:rPr>
          <w:noProof/>
        </w:rPr>
      </w:pPr>
      <w:r w:rsidRPr="0029542F">
        <w:rPr>
          <w:i/>
          <w:iCs/>
          <w:noProof/>
        </w:rPr>
        <w:t xml:space="preserve">(Primer spletne strani s trenutnimi radijskimi programi v živo: </w:t>
      </w:r>
      <w:hyperlink r:id="rId20" w:history="1">
        <w:r w:rsidRPr="0029542F">
          <w:rPr>
            <w:rStyle w:val="Hyperlink"/>
            <w:i/>
            <w:iCs/>
            <w:noProof/>
          </w:rPr>
          <w:t>www.rtvslo.si/radio</w:t>
        </w:r>
      </w:hyperlink>
      <w:r w:rsidRPr="0029542F">
        <w:rPr>
          <w:i/>
          <w:iCs/>
          <w:noProof/>
        </w:rPr>
        <w:t xml:space="preserve">.) </w:t>
      </w:r>
    </w:p>
    <w:p w14:paraId="0E856DCD" w14:textId="77777777" w:rsidR="00EE1BCA" w:rsidRPr="0029542F" w:rsidRDefault="00EE1BCA" w:rsidP="00042AC4">
      <w:pPr>
        <w:autoSpaceDE w:val="0"/>
        <w:autoSpaceDN w:val="0"/>
        <w:adjustRightInd w:val="0"/>
        <w:rPr>
          <w:noProof/>
        </w:rPr>
      </w:pPr>
    </w:p>
    <w:p w14:paraId="2FD2101D" w14:textId="77777777" w:rsidR="00EE1BCA" w:rsidRPr="0029542F" w:rsidRDefault="00EE1BCA" w:rsidP="00042AC4">
      <w:pPr>
        <w:numPr>
          <w:ilvl w:val="0"/>
          <w:numId w:val="13"/>
        </w:numPr>
        <w:autoSpaceDE w:val="0"/>
        <w:autoSpaceDN w:val="0"/>
        <w:adjustRightInd w:val="0"/>
        <w:rPr>
          <w:noProof/>
        </w:rPr>
      </w:pPr>
      <w:r w:rsidRPr="0029542F">
        <w:rPr>
          <w:noProof/>
        </w:rPr>
        <w:t xml:space="preserve">Fleksibilnost glede dodajanja in spreminjanja video in avdio programov ter ločljivosti oz. bitnih hitrosti. </w:t>
      </w:r>
    </w:p>
    <w:p w14:paraId="28C0FCAE" w14:textId="77777777" w:rsidR="00EE1BCA" w:rsidRPr="0029542F" w:rsidRDefault="00EE1BCA" w:rsidP="00042AC4">
      <w:pPr>
        <w:autoSpaceDE w:val="0"/>
        <w:autoSpaceDN w:val="0"/>
        <w:adjustRightInd w:val="0"/>
        <w:rPr>
          <w:noProof/>
        </w:rPr>
      </w:pPr>
    </w:p>
    <w:p w14:paraId="0EAA7861" w14:textId="77777777" w:rsidR="00EE1BCA" w:rsidRPr="0029542F" w:rsidRDefault="00EE1BCA" w:rsidP="00042AC4">
      <w:pPr>
        <w:numPr>
          <w:ilvl w:val="0"/>
          <w:numId w:val="13"/>
        </w:numPr>
        <w:autoSpaceDE w:val="0"/>
        <w:autoSpaceDN w:val="0"/>
        <w:adjustRightInd w:val="0"/>
        <w:rPr>
          <w:noProof/>
        </w:rPr>
      </w:pPr>
      <w:r w:rsidRPr="0029542F">
        <w:rPr>
          <w:noProof/>
        </w:rPr>
        <w:t xml:space="preserve">Možnost shranjevanja izbranih vsebin (medijskih datotek) v oblaku in strujanja teh vsebin uporabnikom na zahtevo. </w:t>
      </w:r>
    </w:p>
    <w:p w14:paraId="3CD8DA8F" w14:textId="77777777" w:rsidR="00EE1BCA" w:rsidRPr="0029542F" w:rsidRDefault="00EE1BCA" w:rsidP="00042AC4">
      <w:pPr>
        <w:numPr>
          <w:ilvl w:val="1"/>
          <w:numId w:val="13"/>
        </w:numPr>
        <w:autoSpaceDE w:val="0"/>
        <w:autoSpaceDN w:val="0"/>
        <w:adjustRightInd w:val="0"/>
        <w:rPr>
          <w:noProof/>
        </w:rPr>
      </w:pPr>
      <w:r w:rsidRPr="0029542F">
        <w:rPr>
          <w:noProof/>
        </w:rPr>
        <w:t xml:space="preserve">Najmanj 3 TB prostora za shranjevanje vsebin v oblaku. </w:t>
      </w:r>
    </w:p>
    <w:p w14:paraId="66457810" w14:textId="77777777" w:rsidR="00EE1BCA" w:rsidRPr="0029542F" w:rsidRDefault="00EE1BCA" w:rsidP="00042AC4">
      <w:pPr>
        <w:rPr>
          <w:noProof/>
        </w:rPr>
      </w:pPr>
    </w:p>
    <w:p w14:paraId="121BEF08" w14:textId="77777777" w:rsidR="00EE1BCA" w:rsidRPr="0029542F" w:rsidRDefault="00EE1BCA" w:rsidP="00042AC4">
      <w:pPr>
        <w:numPr>
          <w:ilvl w:val="0"/>
          <w:numId w:val="13"/>
        </w:numPr>
        <w:autoSpaceDE w:val="0"/>
        <w:autoSpaceDN w:val="0"/>
        <w:adjustRightInd w:val="0"/>
        <w:rPr>
          <w:noProof/>
        </w:rPr>
      </w:pPr>
      <w:r w:rsidRPr="0029542F">
        <w:rPr>
          <w:noProof/>
        </w:rPr>
        <w:t xml:space="preserve">Zaščita strujanja oz. tokov (ang. </w:t>
      </w:r>
      <w:r w:rsidRPr="0029542F">
        <w:rPr>
          <w:i/>
          <w:iCs/>
          <w:noProof/>
        </w:rPr>
        <w:t>Stream</w:t>
      </w:r>
      <w:r w:rsidRPr="0029542F">
        <w:rPr>
          <w:noProof/>
        </w:rPr>
        <w:t xml:space="preserve">) skladno z zahtevami lastnikov avtorskih pravic (npr. za vsebine olimpijskih iger ali za tuje filmske in dokumentarne vsebine). </w:t>
      </w:r>
    </w:p>
    <w:p w14:paraId="54ADCAFD" w14:textId="77777777" w:rsidR="00EE1BCA" w:rsidRPr="0029542F" w:rsidRDefault="00EE1BCA" w:rsidP="00042AC4">
      <w:pPr>
        <w:autoSpaceDE w:val="0"/>
        <w:autoSpaceDN w:val="0"/>
        <w:adjustRightInd w:val="0"/>
        <w:ind w:left="720" w:right="245"/>
        <w:rPr>
          <w:noProof/>
        </w:rPr>
      </w:pPr>
    </w:p>
    <w:p w14:paraId="2A5137E2" w14:textId="77777777" w:rsidR="00EE1BCA" w:rsidRPr="0029542F" w:rsidRDefault="00EE1BCA" w:rsidP="00042AC4">
      <w:pPr>
        <w:numPr>
          <w:ilvl w:val="0"/>
          <w:numId w:val="13"/>
        </w:numPr>
        <w:autoSpaceDE w:val="0"/>
        <w:autoSpaceDN w:val="0"/>
        <w:adjustRightInd w:val="0"/>
        <w:rPr>
          <w:noProof/>
        </w:rPr>
      </w:pPr>
      <w:r w:rsidRPr="0029542F">
        <w:rPr>
          <w:noProof/>
        </w:rPr>
        <w:lastRenderedPageBreak/>
        <w:t xml:space="preserve">Možnost predvajanja kratkih video obvestil, na primer minutnih posnetkov, uporabnikom ki jim vsebine niso na voljo zaradi geografiskih ali drugih omejitev. </w:t>
      </w:r>
    </w:p>
    <w:p w14:paraId="08D9A921" w14:textId="77777777" w:rsidR="00EE1BCA" w:rsidRPr="0029542F" w:rsidRDefault="00EE1BCA" w:rsidP="00042AC4">
      <w:pPr>
        <w:autoSpaceDE w:val="0"/>
        <w:autoSpaceDN w:val="0"/>
        <w:adjustRightInd w:val="0"/>
        <w:ind w:left="720" w:right="245"/>
        <w:rPr>
          <w:noProof/>
        </w:rPr>
      </w:pPr>
    </w:p>
    <w:p w14:paraId="213A0A2B" w14:textId="38216292" w:rsidR="00EE1BCA" w:rsidRPr="0029542F" w:rsidRDefault="00ED7D0D" w:rsidP="00042AC4">
      <w:pPr>
        <w:numPr>
          <w:ilvl w:val="0"/>
          <w:numId w:val="13"/>
        </w:numPr>
        <w:autoSpaceDE w:val="0"/>
        <w:autoSpaceDN w:val="0"/>
        <w:adjustRightInd w:val="0"/>
        <w:rPr>
          <w:noProof/>
        </w:rPr>
      </w:pPr>
      <w:r>
        <w:rPr>
          <w:noProof/>
        </w:rPr>
        <w:t>Brezplačna p</w:t>
      </w:r>
      <w:r w:rsidR="00EE1BCA" w:rsidRPr="0029542F">
        <w:rPr>
          <w:noProof/>
        </w:rPr>
        <w:t xml:space="preserve">odpora ponudnika pri začetni konfiguraciji strujanja oz. tokov, najmanj za vse različne konfiguracije (en TV-program z geografsko zaščito in s funkcionalnostjo za registrirane uporabnike, en radijski program in en radijski video program). </w:t>
      </w:r>
    </w:p>
    <w:p w14:paraId="4AA4C96B" w14:textId="77777777" w:rsidR="00EE1BCA" w:rsidRPr="0029542F" w:rsidRDefault="00EE1BCA" w:rsidP="00042AC4">
      <w:pPr>
        <w:pStyle w:val="ListParagraph"/>
        <w:rPr>
          <w:noProof/>
        </w:rPr>
      </w:pPr>
    </w:p>
    <w:p w14:paraId="7B60271C" w14:textId="77777777" w:rsidR="00EE1BCA" w:rsidRPr="0029542F" w:rsidRDefault="00EE1BCA" w:rsidP="00042AC4">
      <w:pPr>
        <w:numPr>
          <w:ilvl w:val="0"/>
          <w:numId w:val="13"/>
        </w:numPr>
        <w:autoSpaceDE w:val="0"/>
        <w:autoSpaceDN w:val="0"/>
        <w:adjustRightInd w:val="0"/>
        <w:rPr>
          <w:noProof/>
        </w:rPr>
      </w:pPr>
      <w:r w:rsidRPr="0029542F">
        <w:rPr>
          <w:noProof/>
        </w:rPr>
        <w:t xml:space="preserve">Tehnična podpora, ki vključuje najmanj: </w:t>
      </w:r>
    </w:p>
    <w:p w14:paraId="32C95D60" w14:textId="77777777" w:rsidR="00EE1BCA" w:rsidRPr="0029542F" w:rsidRDefault="00EE1BCA" w:rsidP="00042AC4">
      <w:pPr>
        <w:numPr>
          <w:ilvl w:val="1"/>
          <w:numId w:val="13"/>
        </w:numPr>
        <w:autoSpaceDE w:val="0"/>
        <w:autoSpaceDN w:val="0"/>
        <w:adjustRightInd w:val="0"/>
        <w:rPr>
          <w:noProof/>
        </w:rPr>
      </w:pPr>
      <w:r w:rsidRPr="0029542F">
        <w:rPr>
          <w:noProof/>
        </w:rPr>
        <w:t xml:space="preserve">Največji dopusten čas za odziv je 1 ura v primeru kritičnih napak (npr. programi niso dosegljivi ali so neprimerni za ogled/poslušanje). </w:t>
      </w:r>
    </w:p>
    <w:p w14:paraId="720FFD9E" w14:textId="77777777" w:rsidR="00EE1BCA" w:rsidRPr="0029542F" w:rsidRDefault="00EE1BCA" w:rsidP="00042AC4">
      <w:pPr>
        <w:numPr>
          <w:ilvl w:val="1"/>
          <w:numId w:val="13"/>
        </w:numPr>
        <w:autoSpaceDE w:val="0"/>
        <w:autoSpaceDN w:val="0"/>
        <w:adjustRightInd w:val="0"/>
        <w:rPr>
          <w:noProof/>
        </w:rPr>
      </w:pPr>
      <w:r w:rsidRPr="0029542F">
        <w:rPr>
          <w:noProof/>
        </w:rPr>
        <w:t xml:space="preserve">Najmanj 70 ur profesionalnih podpornih storitev letno (npr. priporočila za izboljšanje konfiguracij, posvetovanja glede tehničnih podrobnosti, ipd.). </w:t>
      </w:r>
    </w:p>
    <w:p w14:paraId="6A819D1E" w14:textId="77777777" w:rsidR="00EE1BCA" w:rsidRPr="0029542F" w:rsidRDefault="00EE1BCA" w:rsidP="00042AC4">
      <w:pPr>
        <w:numPr>
          <w:ilvl w:val="1"/>
          <w:numId w:val="13"/>
        </w:numPr>
        <w:autoSpaceDE w:val="0"/>
        <w:autoSpaceDN w:val="0"/>
        <w:adjustRightInd w:val="0"/>
        <w:rPr>
          <w:noProof/>
        </w:rPr>
      </w:pPr>
      <w:r w:rsidRPr="0029542F">
        <w:rPr>
          <w:noProof/>
        </w:rPr>
        <w:t>Verifikacija konfiguracij programov oz. tokov.</w:t>
      </w:r>
    </w:p>
    <w:p w14:paraId="09757885" w14:textId="77777777" w:rsidR="00EE1BCA" w:rsidRPr="0029542F" w:rsidRDefault="00EE1BCA" w:rsidP="00042AC4">
      <w:pPr>
        <w:autoSpaceDE w:val="0"/>
        <w:autoSpaceDN w:val="0"/>
        <w:adjustRightInd w:val="0"/>
        <w:ind w:left="1440"/>
        <w:rPr>
          <w:noProof/>
        </w:rPr>
      </w:pPr>
      <w:r w:rsidRPr="0029542F">
        <w:rPr>
          <w:noProof/>
        </w:rPr>
        <w:t xml:space="preserve"> </w:t>
      </w:r>
    </w:p>
    <w:p w14:paraId="7A9D3A04" w14:textId="77777777" w:rsidR="00EE1BCA" w:rsidRPr="0029542F" w:rsidRDefault="00EE1BCA" w:rsidP="00042AC4">
      <w:pPr>
        <w:numPr>
          <w:ilvl w:val="0"/>
          <w:numId w:val="13"/>
        </w:numPr>
        <w:autoSpaceDE w:val="0"/>
        <w:autoSpaceDN w:val="0"/>
        <w:adjustRightInd w:val="0"/>
        <w:rPr>
          <w:noProof/>
        </w:rPr>
      </w:pPr>
      <w:r w:rsidRPr="0029542F">
        <w:rPr>
          <w:noProof/>
        </w:rPr>
        <w:t xml:space="preserve">Statistika uporabe programov in tokov: </w:t>
      </w:r>
    </w:p>
    <w:p w14:paraId="7CC79207" w14:textId="77777777" w:rsidR="00EE1BCA" w:rsidRPr="0029542F" w:rsidRDefault="00EE1BCA" w:rsidP="00042AC4">
      <w:pPr>
        <w:numPr>
          <w:ilvl w:val="1"/>
          <w:numId w:val="13"/>
        </w:numPr>
        <w:autoSpaceDE w:val="0"/>
        <w:autoSpaceDN w:val="0"/>
        <w:adjustRightInd w:val="0"/>
        <w:rPr>
          <w:noProof/>
        </w:rPr>
      </w:pPr>
      <w:r w:rsidRPr="0029542F">
        <w:rPr>
          <w:noProof/>
        </w:rPr>
        <w:t xml:space="preserve">Podatki o uporabi za vse programe in tokove za neomejen čas. </w:t>
      </w:r>
    </w:p>
    <w:p w14:paraId="0F3A0A03" w14:textId="77777777" w:rsidR="00EE1BCA" w:rsidRPr="0029542F" w:rsidRDefault="00EE1BCA" w:rsidP="00042AC4">
      <w:pPr>
        <w:numPr>
          <w:ilvl w:val="1"/>
          <w:numId w:val="13"/>
        </w:numPr>
        <w:autoSpaceDE w:val="0"/>
        <w:autoSpaceDN w:val="0"/>
        <w:adjustRightInd w:val="0"/>
        <w:rPr>
          <w:noProof/>
        </w:rPr>
      </w:pPr>
      <w:r w:rsidRPr="0029542F">
        <w:rPr>
          <w:noProof/>
        </w:rPr>
        <w:t xml:space="preserve">Možnost izvoza surovih statističnih podatkov. </w:t>
      </w:r>
    </w:p>
    <w:p w14:paraId="409EC51F" w14:textId="77777777" w:rsidR="00EE1BCA" w:rsidRPr="0029542F" w:rsidRDefault="00EE1BCA" w:rsidP="00042AC4">
      <w:pPr>
        <w:autoSpaceDE w:val="0"/>
        <w:autoSpaceDN w:val="0"/>
        <w:adjustRightInd w:val="0"/>
        <w:rPr>
          <w:noProof/>
        </w:rPr>
      </w:pPr>
    </w:p>
    <w:p w14:paraId="25FCFA4C" w14:textId="77777777" w:rsidR="00EE1BCA" w:rsidRPr="0029542F" w:rsidRDefault="00EE1BCA" w:rsidP="00042AC4">
      <w:pPr>
        <w:numPr>
          <w:ilvl w:val="0"/>
          <w:numId w:val="13"/>
        </w:numPr>
        <w:autoSpaceDE w:val="0"/>
        <w:autoSpaceDN w:val="0"/>
        <w:adjustRightInd w:val="0"/>
        <w:rPr>
          <w:noProof/>
        </w:rPr>
      </w:pPr>
      <w:r w:rsidRPr="0029542F">
        <w:rPr>
          <w:noProof/>
        </w:rPr>
        <w:t xml:space="preserve">Zahtevana kapaciteta storitve: </w:t>
      </w:r>
    </w:p>
    <w:p w14:paraId="751B0CC0" w14:textId="77777777" w:rsidR="00EE1BCA" w:rsidRPr="0029542F" w:rsidRDefault="00EE1BCA" w:rsidP="00042AC4">
      <w:pPr>
        <w:numPr>
          <w:ilvl w:val="1"/>
          <w:numId w:val="13"/>
        </w:numPr>
        <w:autoSpaceDE w:val="0"/>
        <w:autoSpaceDN w:val="0"/>
        <w:adjustRightInd w:val="0"/>
        <w:rPr>
          <w:noProof/>
        </w:rPr>
      </w:pPr>
      <w:r w:rsidRPr="0029542F">
        <w:rPr>
          <w:noProof/>
        </w:rPr>
        <w:t xml:space="preserve">Glede na trenutno uporabo storitve je zahtevano število hkratnih uporabnikov video prenosa v živo cca. 250.000. Zmogljivost storitve mora bit najmanj takšna. </w:t>
      </w:r>
    </w:p>
    <w:p w14:paraId="29C5051B" w14:textId="77777777" w:rsidR="00EE1BCA" w:rsidRPr="0029542F" w:rsidRDefault="00EE1BCA" w:rsidP="00042AC4">
      <w:pPr>
        <w:autoSpaceDE w:val="0"/>
        <w:autoSpaceDN w:val="0"/>
        <w:adjustRightInd w:val="0"/>
        <w:rPr>
          <w:noProof/>
        </w:rPr>
      </w:pPr>
    </w:p>
    <w:p w14:paraId="2434240F" w14:textId="77777777" w:rsidR="00EE1BCA" w:rsidRPr="0029542F" w:rsidRDefault="00EE1BCA" w:rsidP="00042AC4">
      <w:pPr>
        <w:autoSpaceDE w:val="0"/>
        <w:autoSpaceDN w:val="0"/>
        <w:adjustRightInd w:val="0"/>
        <w:rPr>
          <w:noProof/>
        </w:rPr>
      </w:pPr>
      <w:r w:rsidRPr="0029542F">
        <w:rPr>
          <w:noProof/>
        </w:rPr>
        <w:t>Storitev mora zagotavljati ustrezno hitrost in odzivnost tokov uporabniškega prometa, kot sledi:</w:t>
      </w:r>
    </w:p>
    <w:p w14:paraId="7F580E6A" w14:textId="77777777" w:rsidR="00EE1BCA" w:rsidRPr="0029542F" w:rsidRDefault="00EE1BCA" w:rsidP="00042AC4">
      <w:pPr>
        <w:pStyle w:val="ListParagraph"/>
        <w:numPr>
          <w:ilvl w:val="0"/>
          <w:numId w:val="27"/>
        </w:numPr>
        <w:rPr>
          <w:rFonts w:cs="Arial"/>
          <w:noProof/>
          <w:lang w:eastAsia="ar-SA"/>
        </w:rPr>
      </w:pPr>
      <w:r w:rsidRPr="0029542F">
        <w:rPr>
          <w:rFonts w:cs="Arial"/>
          <w:noProof/>
          <w:lang w:eastAsia="ar-SA"/>
        </w:rPr>
        <w:t xml:space="preserve">Čas prenosa delčkov videa (ang. </w:t>
      </w:r>
      <w:r w:rsidRPr="0029542F">
        <w:rPr>
          <w:rFonts w:cs="Arial"/>
          <w:i/>
          <w:iCs/>
          <w:noProof/>
          <w:lang w:eastAsia="ar-SA"/>
        </w:rPr>
        <w:t>chunks</w:t>
      </w:r>
      <w:r w:rsidRPr="0029542F">
        <w:rPr>
          <w:rFonts w:cs="Arial"/>
          <w:noProof/>
          <w:lang w:eastAsia="ar-SA"/>
        </w:rPr>
        <w:t xml:space="preserve">) v najvišji ločljivosti/bitni hitrosti: </w:t>
      </w:r>
    </w:p>
    <w:p w14:paraId="702DF6D6" w14:textId="77777777" w:rsidR="00EE1BCA" w:rsidRPr="0029542F" w:rsidRDefault="00EE1BCA" w:rsidP="00042AC4">
      <w:pPr>
        <w:pStyle w:val="ListParagraph"/>
        <w:numPr>
          <w:ilvl w:val="1"/>
          <w:numId w:val="27"/>
        </w:numPr>
        <w:rPr>
          <w:rFonts w:cs="Arial"/>
          <w:noProof/>
          <w:lang w:eastAsia="ar-SA"/>
        </w:rPr>
      </w:pPr>
      <w:r w:rsidRPr="0029542F">
        <w:rPr>
          <w:rFonts w:cs="Arial"/>
          <w:noProof/>
          <w:lang w:eastAsia="ar-SA"/>
        </w:rPr>
        <w:t xml:space="preserve">Zahteva se, da čas prenosa posameznega delčka videa v povprečju ne presega 1 sekunde, v obdobju 10 minut ob najmanj 1.000 sočasnih uporabnikih. </w:t>
      </w:r>
    </w:p>
    <w:p w14:paraId="2E63532C" w14:textId="3F659E68" w:rsidR="00EE1BCA" w:rsidRPr="0029542F" w:rsidRDefault="00EE1BCA" w:rsidP="00042AC4">
      <w:pPr>
        <w:pStyle w:val="ListParagraph"/>
        <w:numPr>
          <w:ilvl w:val="1"/>
          <w:numId w:val="27"/>
        </w:numPr>
        <w:rPr>
          <w:rFonts w:cs="Arial"/>
          <w:noProof/>
          <w:lang w:eastAsia="ar-SA"/>
        </w:rPr>
      </w:pPr>
      <w:r w:rsidRPr="0029542F">
        <w:rPr>
          <w:rFonts w:cs="Arial"/>
          <w:noProof/>
          <w:lang w:eastAsia="ar-SA"/>
        </w:rPr>
        <w:t xml:space="preserve">Čas prenosa delčkov videa bo analiziran s pomočjo konzole brskalnika Google Chrome (delčki videa so približne dolžine </w:t>
      </w:r>
      <w:r w:rsidR="00642AB6">
        <w:rPr>
          <w:rFonts w:cs="Arial"/>
          <w:noProof/>
          <w:lang w:eastAsia="ar-SA"/>
        </w:rPr>
        <w:t>4</w:t>
      </w:r>
      <w:r w:rsidRPr="0029542F">
        <w:rPr>
          <w:rFonts w:cs="Arial"/>
          <w:noProof/>
          <w:lang w:eastAsia="ar-SA"/>
        </w:rPr>
        <w:t xml:space="preserve"> sekund in velikosti</w:t>
      </w:r>
      <w:r w:rsidR="00406D4F">
        <w:rPr>
          <w:rFonts w:cs="Arial"/>
          <w:noProof/>
          <w:lang w:eastAsia="ar-SA"/>
        </w:rPr>
        <w:t xml:space="preserve"> približno</w:t>
      </w:r>
      <w:r w:rsidRPr="0029542F">
        <w:rPr>
          <w:rFonts w:cs="Arial"/>
          <w:noProof/>
          <w:lang w:eastAsia="ar-SA"/>
        </w:rPr>
        <w:t xml:space="preserve"> </w:t>
      </w:r>
      <w:r w:rsidR="00642AB6">
        <w:rPr>
          <w:rFonts w:cs="Arial"/>
          <w:noProof/>
          <w:lang w:eastAsia="ar-SA"/>
        </w:rPr>
        <w:t>3,1</w:t>
      </w:r>
      <w:r w:rsidRPr="0029542F">
        <w:rPr>
          <w:rFonts w:cs="Arial"/>
          <w:noProof/>
          <w:lang w:eastAsia="ar-SA"/>
        </w:rPr>
        <w:t xml:space="preserve"> MB).</w:t>
      </w:r>
    </w:p>
    <w:p w14:paraId="337A9A53" w14:textId="77777777" w:rsidR="00EE1BCA" w:rsidRPr="0029542F" w:rsidRDefault="00EE1BCA" w:rsidP="00042AC4">
      <w:pPr>
        <w:pStyle w:val="ListParagraph"/>
        <w:ind w:left="1440"/>
        <w:rPr>
          <w:rFonts w:cs="Arial"/>
          <w:noProof/>
          <w:lang w:eastAsia="ar-SA"/>
        </w:rPr>
      </w:pPr>
    </w:p>
    <w:p w14:paraId="017F25BE" w14:textId="77777777" w:rsidR="00EE1BCA" w:rsidRPr="0029542F" w:rsidRDefault="00EE1BCA" w:rsidP="00042AC4">
      <w:pPr>
        <w:pStyle w:val="ListParagraph"/>
        <w:numPr>
          <w:ilvl w:val="0"/>
          <w:numId w:val="27"/>
        </w:numPr>
        <w:rPr>
          <w:rFonts w:cs="Arial"/>
          <w:noProof/>
          <w:lang w:eastAsia="ar-SA"/>
        </w:rPr>
      </w:pPr>
      <w:r w:rsidRPr="0029542F">
        <w:rPr>
          <w:rFonts w:cs="Arial"/>
          <w:noProof/>
          <w:lang w:eastAsia="ar-SA"/>
        </w:rPr>
        <w:t xml:space="preserve">Odstotek ponovnega medpomnjenja (ang. </w:t>
      </w:r>
      <w:r w:rsidRPr="0029542F">
        <w:rPr>
          <w:rFonts w:cs="Arial"/>
          <w:i/>
          <w:iCs/>
          <w:noProof/>
          <w:lang w:eastAsia="ar-SA"/>
        </w:rPr>
        <w:t>Rebuffer Percentage</w:t>
      </w:r>
      <w:r w:rsidRPr="0029542F">
        <w:rPr>
          <w:rFonts w:cs="Arial"/>
          <w:noProof/>
          <w:lang w:eastAsia="ar-SA"/>
        </w:rPr>
        <w:t xml:space="preserve">) pri ogledu televizijskega programa: </w:t>
      </w:r>
    </w:p>
    <w:p w14:paraId="05D7975C" w14:textId="77777777" w:rsidR="00EE1BCA" w:rsidRPr="0029542F" w:rsidRDefault="00EE1BCA" w:rsidP="00042AC4">
      <w:pPr>
        <w:pStyle w:val="ListParagraph"/>
        <w:numPr>
          <w:ilvl w:val="1"/>
          <w:numId w:val="27"/>
        </w:numPr>
        <w:rPr>
          <w:rFonts w:cs="Arial"/>
          <w:noProof/>
          <w:lang w:eastAsia="ar-SA"/>
        </w:rPr>
      </w:pPr>
      <w:r w:rsidRPr="0029542F">
        <w:rPr>
          <w:rFonts w:cs="Arial"/>
          <w:noProof/>
          <w:lang w:eastAsia="ar-SA"/>
        </w:rPr>
        <w:t>Zahteva se, da je odstotek uporabnikov, pri katerih med gledanjem videa pride do ponovnega medpomnjenja, v obdobju 3 dni in ob najmanj 10.000 uporabnikih, manjši od 2</w:t>
      </w:r>
      <w:r w:rsidRPr="0029542F">
        <w:rPr>
          <w:noProof/>
        </w:rPr>
        <w:t xml:space="preserve"> </w:t>
      </w:r>
      <w:r w:rsidRPr="0029542F">
        <w:rPr>
          <w:rFonts w:cs="Arial"/>
          <w:noProof/>
          <w:lang w:eastAsia="ar-SA"/>
        </w:rPr>
        <w:t xml:space="preserve">%. </w:t>
      </w:r>
    </w:p>
    <w:p w14:paraId="3AD653C7" w14:textId="77777777" w:rsidR="00EE1BCA" w:rsidRPr="0029542F" w:rsidRDefault="00EE1BCA" w:rsidP="00042AC4">
      <w:pPr>
        <w:pStyle w:val="ListParagraph"/>
        <w:numPr>
          <w:ilvl w:val="1"/>
          <w:numId w:val="27"/>
        </w:numPr>
        <w:rPr>
          <w:rFonts w:cs="Arial"/>
          <w:noProof/>
          <w:lang w:eastAsia="ar-SA"/>
        </w:rPr>
      </w:pPr>
      <w:r w:rsidRPr="0029542F">
        <w:rPr>
          <w:rFonts w:cs="Arial"/>
          <w:noProof/>
          <w:lang w:eastAsia="ar-SA"/>
        </w:rPr>
        <w:t xml:space="preserve">Odstotek ponovnega medpomnjenja bo preverjen v aplikaciji MUX (MUX Data metrics). </w:t>
      </w:r>
    </w:p>
    <w:p w14:paraId="0661B142" w14:textId="724034BD" w:rsidR="00EE1BCA" w:rsidRPr="0029542F" w:rsidRDefault="00EE1BCA" w:rsidP="00042AC4">
      <w:pPr>
        <w:autoSpaceDE w:val="0"/>
        <w:autoSpaceDN w:val="0"/>
        <w:adjustRightInd w:val="0"/>
        <w:rPr>
          <w:noProof/>
        </w:rPr>
      </w:pPr>
      <w:r w:rsidRPr="0029542F">
        <w:rPr>
          <w:noProof/>
        </w:rPr>
        <w:t xml:space="preserve"> </w:t>
      </w:r>
    </w:p>
    <w:p w14:paraId="7C71BB14" w14:textId="77777777" w:rsidR="00EE1BCA" w:rsidRPr="0029542F" w:rsidRDefault="00EE1BCA" w:rsidP="00042AC4">
      <w:pPr>
        <w:autoSpaceDE w:val="0"/>
        <w:autoSpaceDN w:val="0"/>
        <w:adjustRightInd w:val="0"/>
        <w:rPr>
          <w:noProof/>
        </w:rPr>
      </w:pPr>
      <w:r w:rsidRPr="0029542F">
        <w:rPr>
          <w:noProof/>
        </w:rPr>
        <w:t xml:space="preserve">Storitev mora zagotavljati tokove, ki jih lahko predvaja predvajalnik JW Player in nativni predvajalniki operacijskih sistemov iOS in Android. Podprta morata biti transportna protokola DASH in HLS. </w:t>
      </w:r>
    </w:p>
    <w:p w14:paraId="3222EE52" w14:textId="77777777" w:rsidR="00EE1BCA" w:rsidRPr="0029542F" w:rsidRDefault="00EE1BCA" w:rsidP="00042AC4">
      <w:pPr>
        <w:autoSpaceDE w:val="0"/>
        <w:autoSpaceDN w:val="0"/>
        <w:adjustRightInd w:val="0"/>
        <w:rPr>
          <w:noProof/>
        </w:rPr>
      </w:pPr>
    </w:p>
    <w:p w14:paraId="011D839A" w14:textId="2457832B" w:rsidR="00EE1BCA" w:rsidRPr="0029542F" w:rsidRDefault="00EE1BCA" w:rsidP="00042AC4">
      <w:pPr>
        <w:autoSpaceDE w:val="0"/>
        <w:autoSpaceDN w:val="0"/>
        <w:adjustRightInd w:val="0"/>
        <w:rPr>
          <w:noProof/>
        </w:rPr>
      </w:pPr>
      <w:r w:rsidRPr="0029542F">
        <w:rPr>
          <w:noProof/>
        </w:rPr>
        <w:t xml:space="preserve">Storitev mora delovati preko spleta neodvisno od tehnologij dostopa končnih uporabnikov. Uporabniška izkušnja mora biti podobna televizijski. Tehnološke specifike storitve morajo biti transperentne za končne uporabnike. </w:t>
      </w:r>
    </w:p>
    <w:p w14:paraId="4C4FCDEE" w14:textId="2C9BFDFA" w:rsidR="00EC38C9" w:rsidRPr="0029542F" w:rsidRDefault="00EC38C9" w:rsidP="00042AC4">
      <w:pPr>
        <w:autoSpaceDE w:val="0"/>
        <w:autoSpaceDN w:val="0"/>
        <w:adjustRightInd w:val="0"/>
        <w:rPr>
          <w:noProof/>
        </w:rPr>
      </w:pPr>
    </w:p>
    <w:p w14:paraId="776B237A" w14:textId="7710F408" w:rsidR="00EC38C9" w:rsidRPr="0029542F" w:rsidRDefault="00EC38C9" w:rsidP="00042AC4">
      <w:pPr>
        <w:autoSpaceDE w:val="0"/>
        <w:autoSpaceDN w:val="0"/>
        <w:adjustRightInd w:val="0"/>
        <w:rPr>
          <w:noProof/>
        </w:rPr>
      </w:pPr>
      <w:r w:rsidRPr="0029542F">
        <w:rPr>
          <w:noProof/>
        </w:rPr>
        <w:t xml:space="preserve">Vsi programi se k ponudniku pošiljajo podvojeno – </w:t>
      </w:r>
      <w:r w:rsidR="002C7FD8" w:rsidRPr="0029542F">
        <w:rPr>
          <w:noProof/>
        </w:rPr>
        <w:t xml:space="preserve">kot </w:t>
      </w:r>
      <w:r w:rsidRPr="0029542F">
        <w:rPr>
          <w:noProof/>
        </w:rPr>
        <w:t xml:space="preserve">produkcijski in kot rezervni programi. V primeru </w:t>
      </w:r>
      <w:r w:rsidR="0044376D" w:rsidRPr="0029542F">
        <w:rPr>
          <w:noProof/>
        </w:rPr>
        <w:t>nedelovanja</w:t>
      </w:r>
      <w:r w:rsidRPr="0029542F">
        <w:rPr>
          <w:noProof/>
        </w:rPr>
        <w:t xml:space="preserve"> produkcijskega programa mora ponudnik zagotoviti samodejni preklop na rezervni program.</w:t>
      </w:r>
    </w:p>
    <w:p w14:paraId="644E6D2E" w14:textId="77777777" w:rsidR="00EE1BCA" w:rsidRPr="0029542F" w:rsidRDefault="00EE1BCA" w:rsidP="00EE1BCA">
      <w:pPr>
        <w:autoSpaceDE w:val="0"/>
        <w:autoSpaceDN w:val="0"/>
        <w:adjustRightInd w:val="0"/>
        <w:rPr>
          <w:noProof/>
        </w:rPr>
      </w:pPr>
    </w:p>
    <w:p w14:paraId="5DD5F398" w14:textId="2731F3D1" w:rsidR="00EE1BCA" w:rsidRPr="0029542F" w:rsidRDefault="00EE1BCA" w:rsidP="00EE1BCA">
      <w:pPr>
        <w:autoSpaceDE w:val="0"/>
        <w:autoSpaceDN w:val="0"/>
        <w:adjustRightInd w:val="0"/>
        <w:rPr>
          <w:noProof/>
        </w:rPr>
      </w:pPr>
    </w:p>
    <w:p w14:paraId="79E95562" w14:textId="519CCD4E" w:rsidR="00751215" w:rsidRPr="0029542F" w:rsidRDefault="00751215" w:rsidP="00751215">
      <w:pPr>
        <w:rPr>
          <w:b/>
          <w:noProof/>
        </w:rPr>
      </w:pPr>
      <w:bookmarkStart w:id="166" w:name="_Hlk103936047"/>
      <w:r w:rsidRPr="0029542F">
        <w:rPr>
          <w:b/>
          <w:noProof/>
        </w:rPr>
        <w:t>4. člen</w:t>
      </w:r>
    </w:p>
    <w:p w14:paraId="077D912F" w14:textId="77777777" w:rsidR="00751215" w:rsidRPr="0029542F" w:rsidRDefault="00751215" w:rsidP="00751215">
      <w:pPr>
        <w:pStyle w:val="BodyText3"/>
        <w:rPr>
          <w:noProof/>
          <w:sz w:val="20"/>
          <w:lang w:val="sl-SI"/>
        </w:rPr>
      </w:pPr>
    </w:p>
    <w:p w14:paraId="77375FDC" w14:textId="77777777" w:rsidR="00751215" w:rsidRPr="0029542F" w:rsidRDefault="00751215" w:rsidP="00751215">
      <w:pPr>
        <w:pStyle w:val="BodyText3"/>
        <w:rPr>
          <w:noProof/>
          <w:sz w:val="20"/>
          <w:lang w:val="sl-SI"/>
        </w:rPr>
      </w:pPr>
      <w:r w:rsidRPr="0029542F">
        <w:rPr>
          <w:noProof/>
          <w:sz w:val="20"/>
          <w:lang w:val="sl-SI"/>
        </w:rPr>
        <w:t>Ponudnik bo izpolnil naročilo v skladu s pogoji ponudbene dokumentacije, ki je sestavni del te pogodbe, v količini, kvaliteti in rokih.</w:t>
      </w:r>
    </w:p>
    <w:p w14:paraId="22656612" w14:textId="77777777" w:rsidR="00751215" w:rsidRPr="0029542F" w:rsidRDefault="00751215" w:rsidP="00751215">
      <w:pPr>
        <w:pStyle w:val="BodyText3"/>
        <w:rPr>
          <w:noProof/>
          <w:sz w:val="20"/>
          <w:lang w:val="sl-SI"/>
        </w:rPr>
      </w:pPr>
    </w:p>
    <w:p w14:paraId="270990CA" w14:textId="77777777" w:rsidR="00751215" w:rsidRPr="0029542F" w:rsidRDefault="00751215" w:rsidP="00751215">
      <w:pPr>
        <w:autoSpaceDE w:val="0"/>
        <w:autoSpaceDN w:val="0"/>
        <w:adjustRightInd w:val="0"/>
        <w:rPr>
          <w:noProof/>
        </w:rPr>
      </w:pPr>
      <w:r w:rsidRPr="0029542F">
        <w:rPr>
          <w:noProof/>
        </w:rPr>
        <w:t>Ponudnik zagotavlja, da bo storitev strujanja izpolnjevala tehnične zahteve ves čas trajanja pogodbe.</w:t>
      </w:r>
    </w:p>
    <w:p w14:paraId="35045D77" w14:textId="77777777" w:rsidR="00751215" w:rsidRPr="0029542F" w:rsidRDefault="00751215" w:rsidP="00751215">
      <w:pPr>
        <w:autoSpaceDE w:val="0"/>
        <w:autoSpaceDN w:val="0"/>
        <w:adjustRightInd w:val="0"/>
        <w:rPr>
          <w:b/>
          <w:bCs/>
          <w:noProof/>
        </w:rPr>
      </w:pPr>
    </w:p>
    <w:p w14:paraId="03826E08" w14:textId="13475421" w:rsidR="00751215" w:rsidRPr="0029542F" w:rsidRDefault="00751215" w:rsidP="00751215">
      <w:pPr>
        <w:rPr>
          <w:noProof/>
        </w:rPr>
      </w:pPr>
      <w:r w:rsidRPr="0029542F">
        <w:rPr>
          <w:noProof/>
        </w:rPr>
        <w:t xml:space="preserve">V primeru nedelovanja posameznega programa v trajanju več kot en dan, do katerega bi prišlo po krivdi ponudnika, sme naročnik sorazmerno zmanjšati mesečni pavšal, za obdobje nedelovanja. </w:t>
      </w:r>
    </w:p>
    <w:p w14:paraId="32733B73" w14:textId="77777777" w:rsidR="00C568D6" w:rsidRPr="0029542F" w:rsidRDefault="00C568D6" w:rsidP="00751215">
      <w:pPr>
        <w:rPr>
          <w:rFonts w:ascii="Calibri" w:hAnsi="Calibri"/>
          <w:noProof/>
          <w:szCs w:val="22"/>
        </w:rPr>
      </w:pPr>
    </w:p>
    <w:p w14:paraId="207CAFA9" w14:textId="77777777" w:rsidR="00751215" w:rsidRPr="0029542F" w:rsidRDefault="00751215" w:rsidP="00751215">
      <w:pPr>
        <w:rPr>
          <w:noProof/>
        </w:rPr>
      </w:pPr>
      <w:r w:rsidRPr="0029542F">
        <w:rPr>
          <w:noProof/>
        </w:rPr>
        <w:t xml:space="preserve">V primeru ponavljajočega se nedelovanja posameznih programov, ki neprekinjeno traja več kot en teden, sme naročnik prekiniti pogodbo z enomesečnim odpovednim rokom. </w:t>
      </w:r>
    </w:p>
    <w:p w14:paraId="42636368" w14:textId="77777777" w:rsidR="00751215" w:rsidRPr="0029542F" w:rsidRDefault="00751215" w:rsidP="00EE1BCA">
      <w:pPr>
        <w:autoSpaceDE w:val="0"/>
        <w:autoSpaceDN w:val="0"/>
        <w:adjustRightInd w:val="0"/>
        <w:rPr>
          <w:noProof/>
        </w:rPr>
      </w:pPr>
    </w:p>
    <w:bookmarkEnd w:id="166"/>
    <w:p w14:paraId="2911E26B" w14:textId="77777777" w:rsidR="00751215" w:rsidRPr="0029542F" w:rsidRDefault="00751215" w:rsidP="00D64B50">
      <w:pPr>
        <w:pStyle w:val="BodyText"/>
        <w:spacing w:after="0"/>
        <w:rPr>
          <w:rFonts w:cs="Arial"/>
          <w:b/>
          <w:bCs/>
          <w:noProof/>
        </w:rPr>
      </w:pPr>
    </w:p>
    <w:p w14:paraId="1AFCE28D" w14:textId="77777777" w:rsidR="00F013A0" w:rsidRDefault="00F013A0">
      <w:pPr>
        <w:spacing w:after="200" w:line="276" w:lineRule="auto"/>
        <w:jc w:val="left"/>
        <w:rPr>
          <w:rFonts w:cs="Arial"/>
          <w:b/>
          <w:bCs/>
          <w:noProof/>
        </w:rPr>
      </w:pPr>
      <w:r>
        <w:rPr>
          <w:rFonts w:cs="Arial"/>
          <w:b/>
          <w:bCs/>
          <w:noProof/>
        </w:rPr>
        <w:br w:type="page"/>
      </w:r>
    </w:p>
    <w:p w14:paraId="2BF825CA" w14:textId="17726798" w:rsidR="00D64B50" w:rsidRPr="0029542F" w:rsidRDefault="00751215" w:rsidP="00D64B50">
      <w:pPr>
        <w:pStyle w:val="BodyText"/>
        <w:spacing w:after="0"/>
        <w:rPr>
          <w:rFonts w:cs="Arial"/>
          <w:b/>
          <w:bCs/>
          <w:noProof/>
        </w:rPr>
      </w:pPr>
      <w:r w:rsidRPr="0029542F">
        <w:rPr>
          <w:rFonts w:cs="Arial"/>
          <w:b/>
          <w:bCs/>
          <w:noProof/>
        </w:rPr>
        <w:lastRenderedPageBreak/>
        <w:t>5</w:t>
      </w:r>
      <w:r w:rsidR="00D64B50" w:rsidRPr="0029542F">
        <w:rPr>
          <w:rFonts w:cs="Arial"/>
          <w:b/>
          <w:bCs/>
          <w:noProof/>
        </w:rPr>
        <w:t>. člen</w:t>
      </w:r>
    </w:p>
    <w:p w14:paraId="7C76B47B" w14:textId="77777777" w:rsidR="00D64B50" w:rsidRPr="0029542F" w:rsidRDefault="00D64B50" w:rsidP="00D64B50">
      <w:pPr>
        <w:pStyle w:val="BodyText"/>
        <w:spacing w:after="0"/>
        <w:rPr>
          <w:rFonts w:cs="Arial"/>
          <w:b/>
          <w:bCs/>
          <w:noProof/>
        </w:rPr>
      </w:pPr>
    </w:p>
    <w:p w14:paraId="72EA76BB" w14:textId="0E4DF617" w:rsidR="009E399D" w:rsidRPr="0029542F" w:rsidRDefault="00751215" w:rsidP="00953586">
      <w:pPr>
        <w:pStyle w:val="BodyText"/>
        <w:spacing w:after="0"/>
        <w:rPr>
          <w:rFonts w:cs="Arial"/>
          <w:b/>
          <w:bCs/>
          <w:noProof/>
        </w:rPr>
      </w:pPr>
      <w:r w:rsidRPr="0029542F">
        <w:rPr>
          <w:rFonts w:cs="Arial"/>
          <w:b/>
          <w:bCs/>
          <w:noProof/>
        </w:rPr>
        <w:t>5</w:t>
      </w:r>
      <w:r w:rsidR="009E399D" w:rsidRPr="0029542F">
        <w:rPr>
          <w:rFonts w:cs="Arial"/>
          <w:b/>
          <w:bCs/>
          <w:noProof/>
        </w:rPr>
        <w:t>.1</w:t>
      </w:r>
    </w:p>
    <w:p w14:paraId="5FE677C4" w14:textId="77777777" w:rsidR="00953586" w:rsidRPr="0029542F" w:rsidRDefault="00953586" w:rsidP="00953586">
      <w:pPr>
        <w:pStyle w:val="BodyText"/>
        <w:spacing w:after="0"/>
        <w:rPr>
          <w:rFonts w:cs="Arial"/>
          <w:b/>
          <w:bCs/>
          <w:noProof/>
        </w:rPr>
      </w:pPr>
    </w:p>
    <w:p w14:paraId="63312A72" w14:textId="1D34D821" w:rsidR="00474CB0" w:rsidRPr="0029542F" w:rsidRDefault="00474CB0" w:rsidP="00474CB0">
      <w:pPr>
        <w:suppressAutoHyphens/>
        <w:rPr>
          <w:rFonts w:cs="Arial"/>
          <w:bCs/>
          <w:noProof/>
          <w:lang w:eastAsia="ar-SA"/>
        </w:rPr>
      </w:pPr>
      <w:r w:rsidRPr="0029542F">
        <w:rPr>
          <w:rFonts w:cs="Arial"/>
          <w:bCs/>
          <w:noProof/>
          <w:lang w:eastAsia="ar-SA"/>
        </w:rPr>
        <w:t xml:space="preserve">Končna vrednost pogodbe za </w:t>
      </w:r>
      <w:r w:rsidRPr="0029542F">
        <w:rPr>
          <w:rFonts w:cs="Arial"/>
          <w:bCs/>
          <w:noProof/>
          <w:szCs w:val="20"/>
        </w:rPr>
        <w:t xml:space="preserve">najem storitve strujanja radijskih in televizijskih programov v živo preko spleta za RTV Slovenija </w:t>
      </w:r>
      <w:r w:rsidRPr="0029542F">
        <w:rPr>
          <w:rFonts w:cs="Arial"/>
          <w:bCs/>
          <w:noProof/>
          <w:lang w:eastAsia="ar-SA"/>
        </w:rPr>
        <w:t>znaša:</w:t>
      </w:r>
    </w:p>
    <w:p w14:paraId="0E85D78E" w14:textId="77777777" w:rsidR="006B6ADC" w:rsidRPr="00F013A0" w:rsidRDefault="006B6ADC" w:rsidP="006B6ADC">
      <w:pPr>
        <w:suppressAutoHyphens/>
        <w:rPr>
          <w:rFonts w:cs="Arial"/>
          <w:b/>
          <w:noProof/>
          <w:szCs w:val="20"/>
          <w:lang w:eastAsia="ar-SA"/>
        </w:rPr>
      </w:pPr>
    </w:p>
    <w:p w14:paraId="3FAB28A5" w14:textId="0E2212AE" w:rsidR="006B6ADC" w:rsidRPr="0029542F" w:rsidRDefault="006B6ADC" w:rsidP="00BA5B0E">
      <w:pPr>
        <w:suppressAutoHyphens/>
        <w:rPr>
          <w:rFonts w:eastAsia="Arial" w:cs="Arial"/>
          <w:b/>
          <w:bCs/>
          <w:noProof/>
          <w:szCs w:val="20"/>
          <w:lang w:eastAsia="sl-SI"/>
        </w:rPr>
      </w:pPr>
      <w:r w:rsidRPr="0029542F">
        <w:rPr>
          <w:rFonts w:eastAsia="Arial" w:cs="Arial"/>
          <w:b/>
          <w:bCs/>
          <w:noProof/>
          <w:szCs w:val="20"/>
          <w:lang w:eastAsia="sl-SI"/>
        </w:rPr>
        <w:t xml:space="preserve">Mesečni pavšal  </w:t>
      </w:r>
      <w:r w:rsidR="00BA5B0E" w:rsidRPr="0029542F">
        <w:rPr>
          <w:rFonts w:eastAsia="Arial" w:cs="Arial"/>
          <w:b/>
          <w:bCs/>
          <w:noProof/>
          <w:szCs w:val="20"/>
          <w:lang w:eastAsia="sl-SI"/>
        </w:rPr>
        <w:t xml:space="preserve">   </w:t>
      </w:r>
      <w:r w:rsidRPr="0029542F">
        <w:rPr>
          <w:rFonts w:eastAsia="Arial" w:cs="Arial"/>
          <w:b/>
          <w:bCs/>
          <w:noProof/>
          <w:szCs w:val="20"/>
          <w:lang w:eastAsia="sl-SI"/>
        </w:rPr>
        <w:t xml:space="preserve">EUR  </w:t>
      </w:r>
      <w:r w:rsidR="00BA5B0E" w:rsidRPr="0029542F">
        <w:rPr>
          <w:rFonts w:eastAsia="Arial" w:cs="Arial"/>
          <w:b/>
          <w:bCs/>
          <w:noProof/>
          <w:szCs w:val="20"/>
          <w:lang w:eastAsia="sl-SI"/>
        </w:rPr>
        <w:t>……</w:t>
      </w:r>
      <w:r w:rsidRPr="0029542F">
        <w:rPr>
          <w:rFonts w:eastAsia="Arial" w:cs="Arial"/>
          <w:b/>
          <w:bCs/>
          <w:noProof/>
          <w:szCs w:val="20"/>
          <w:lang w:eastAsia="sl-SI"/>
        </w:rPr>
        <w:t xml:space="preserve"> </w:t>
      </w:r>
      <w:r w:rsidR="00AD0B97" w:rsidRPr="0029542F">
        <w:rPr>
          <w:rFonts w:eastAsia="Arial" w:cs="Arial"/>
          <w:b/>
          <w:bCs/>
          <w:noProof/>
          <w:szCs w:val="20"/>
          <w:lang w:eastAsia="sl-SI"/>
        </w:rPr>
        <w:t xml:space="preserve">    </w:t>
      </w:r>
      <w:r w:rsidRPr="0029542F">
        <w:rPr>
          <w:rFonts w:eastAsia="Arial" w:cs="Arial"/>
          <w:b/>
          <w:bCs/>
          <w:noProof/>
          <w:szCs w:val="20"/>
          <w:lang w:eastAsia="sl-SI"/>
        </w:rPr>
        <w:t>brez DDV</w:t>
      </w:r>
    </w:p>
    <w:p w14:paraId="108C3D6C" w14:textId="77777777" w:rsidR="00BA5B0E" w:rsidRPr="0029542F" w:rsidRDefault="00BA5B0E" w:rsidP="00BA5B0E">
      <w:pPr>
        <w:suppressAutoHyphens/>
        <w:rPr>
          <w:rFonts w:eastAsia="Arial" w:cs="Arial"/>
          <w:b/>
          <w:bCs/>
          <w:noProof/>
          <w:szCs w:val="20"/>
          <w:lang w:eastAsia="sl-SI"/>
        </w:rPr>
      </w:pPr>
    </w:p>
    <w:p w14:paraId="2443156A" w14:textId="4C69C3E0" w:rsidR="006B6ADC" w:rsidRPr="0029542F" w:rsidRDefault="00FE020C" w:rsidP="00BA5B0E">
      <w:pPr>
        <w:suppressAutoHyphens/>
        <w:rPr>
          <w:rFonts w:eastAsia="Arial" w:cs="Arial"/>
          <w:b/>
          <w:bCs/>
          <w:noProof/>
          <w:szCs w:val="20"/>
          <w:lang w:eastAsia="sl-SI"/>
        </w:rPr>
      </w:pPr>
      <w:r w:rsidRPr="0029542F">
        <w:rPr>
          <w:rFonts w:eastAsia="Arial" w:cs="Arial"/>
          <w:b/>
          <w:bCs/>
          <w:noProof/>
          <w:szCs w:val="20"/>
          <w:lang w:eastAsia="sl-SI"/>
        </w:rPr>
        <w:t>2-l</w:t>
      </w:r>
      <w:r w:rsidR="006B6ADC" w:rsidRPr="0029542F">
        <w:rPr>
          <w:rFonts w:eastAsia="Arial" w:cs="Arial"/>
          <w:b/>
          <w:bCs/>
          <w:noProof/>
          <w:szCs w:val="20"/>
          <w:lang w:eastAsia="sl-SI"/>
        </w:rPr>
        <w:t xml:space="preserve">etna vrednost   EUR </w:t>
      </w:r>
      <w:r w:rsidR="00AD0B97" w:rsidRPr="0029542F">
        <w:rPr>
          <w:rFonts w:eastAsia="Arial" w:cs="Arial"/>
          <w:b/>
          <w:bCs/>
          <w:noProof/>
          <w:szCs w:val="20"/>
          <w:lang w:eastAsia="sl-SI"/>
        </w:rPr>
        <w:t xml:space="preserve">  </w:t>
      </w:r>
      <w:r w:rsidR="00BA5B0E" w:rsidRPr="0029542F">
        <w:rPr>
          <w:rFonts w:eastAsia="Arial" w:cs="Arial"/>
          <w:b/>
          <w:bCs/>
          <w:noProof/>
          <w:szCs w:val="20"/>
          <w:lang w:eastAsia="sl-SI"/>
        </w:rPr>
        <w:t>……</w:t>
      </w:r>
      <w:r w:rsidR="00AD0B97" w:rsidRPr="0029542F">
        <w:rPr>
          <w:rFonts w:eastAsia="Arial" w:cs="Arial"/>
          <w:b/>
          <w:bCs/>
          <w:noProof/>
          <w:szCs w:val="20"/>
          <w:lang w:eastAsia="sl-SI"/>
        </w:rPr>
        <w:t xml:space="preserve">   </w:t>
      </w:r>
      <w:r w:rsidR="006B6ADC" w:rsidRPr="0029542F">
        <w:rPr>
          <w:rFonts w:eastAsia="Arial" w:cs="Arial"/>
          <w:b/>
          <w:bCs/>
          <w:noProof/>
          <w:szCs w:val="20"/>
          <w:lang w:eastAsia="sl-SI"/>
        </w:rPr>
        <w:t>brez DDV</w:t>
      </w:r>
    </w:p>
    <w:p w14:paraId="2BD72D1B" w14:textId="77777777" w:rsidR="00BA5B0E" w:rsidRPr="0029542F" w:rsidRDefault="00BA5B0E" w:rsidP="00BA5B0E">
      <w:pPr>
        <w:jc w:val="left"/>
        <w:rPr>
          <w:rFonts w:cs="Arial"/>
          <w:noProof/>
          <w:szCs w:val="20"/>
        </w:rPr>
      </w:pPr>
    </w:p>
    <w:p w14:paraId="1D0A7D34" w14:textId="57D45F4A" w:rsidR="00BA5B0E" w:rsidRPr="0029542F" w:rsidRDefault="00BA5B0E" w:rsidP="00BA5B0E">
      <w:pPr>
        <w:jc w:val="left"/>
        <w:rPr>
          <w:rFonts w:cs="Arial"/>
          <w:b/>
          <w:bCs/>
          <w:noProof/>
          <w:szCs w:val="20"/>
        </w:rPr>
      </w:pPr>
      <w:r w:rsidRPr="0029542F">
        <w:rPr>
          <w:rFonts w:cs="Arial"/>
          <w:b/>
          <w:bCs/>
          <w:noProof/>
          <w:szCs w:val="20"/>
        </w:rPr>
        <w:t>Cena presežnega uporabniškega prometa nad 2-le</w:t>
      </w:r>
      <w:r w:rsidR="00CF2E2C" w:rsidRPr="0029542F">
        <w:rPr>
          <w:rFonts w:cs="Arial"/>
          <w:b/>
          <w:bCs/>
          <w:noProof/>
          <w:szCs w:val="20"/>
        </w:rPr>
        <w:t>t</w:t>
      </w:r>
      <w:r w:rsidRPr="0029542F">
        <w:rPr>
          <w:rFonts w:cs="Arial"/>
          <w:b/>
          <w:bCs/>
          <w:noProof/>
          <w:szCs w:val="20"/>
        </w:rPr>
        <w:t>no zavezo (</w:t>
      </w:r>
      <w:r w:rsidR="00A0147C">
        <w:rPr>
          <w:rFonts w:cs="Arial"/>
          <w:b/>
          <w:bCs/>
          <w:noProof/>
          <w:szCs w:val="20"/>
        </w:rPr>
        <w:t>2</w:t>
      </w:r>
      <w:r w:rsidR="00912CC9">
        <w:rPr>
          <w:rFonts w:cs="Arial"/>
          <w:b/>
          <w:bCs/>
          <w:noProof/>
          <w:szCs w:val="20"/>
        </w:rPr>
        <w:t>5</w:t>
      </w:r>
      <w:r w:rsidR="00A0147C">
        <w:rPr>
          <w:rFonts w:cs="Arial"/>
          <w:b/>
          <w:bCs/>
          <w:noProof/>
          <w:szCs w:val="20"/>
        </w:rPr>
        <w:t>,</w:t>
      </w:r>
      <w:r w:rsidR="00912CC9">
        <w:rPr>
          <w:rFonts w:cs="Arial"/>
          <w:b/>
          <w:bCs/>
          <w:noProof/>
          <w:szCs w:val="20"/>
        </w:rPr>
        <w:t>0</w:t>
      </w:r>
      <w:r w:rsidR="00A0147C">
        <w:rPr>
          <w:rFonts w:cs="Arial"/>
          <w:b/>
          <w:bCs/>
          <w:noProof/>
          <w:szCs w:val="20"/>
        </w:rPr>
        <w:t>8</w:t>
      </w:r>
      <w:r w:rsidRPr="0029542F">
        <w:rPr>
          <w:rFonts w:cs="Arial"/>
          <w:b/>
          <w:bCs/>
          <w:noProof/>
          <w:szCs w:val="20"/>
        </w:rPr>
        <w:t xml:space="preserve"> PB):</w:t>
      </w:r>
    </w:p>
    <w:p w14:paraId="0EFE2126" w14:textId="77777777" w:rsidR="00BA5B0E" w:rsidRPr="00F013A0" w:rsidRDefault="00BA5B0E" w:rsidP="00F013A0">
      <w:pPr>
        <w:rPr>
          <w:b/>
          <w:bCs/>
        </w:rPr>
      </w:pPr>
    </w:p>
    <w:p w14:paraId="65D09EE6" w14:textId="74B5500D" w:rsidR="00BA5B0E" w:rsidRPr="00F013A0" w:rsidRDefault="00BA5B0E" w:rsidP="00F013A0">
      <w:pPr>
        <w:rPr>
          <w:b/>
          <w:bCs/>
        </w:rPr>
      </w:pPr>
      <w:r w:rsidRPr="00F013A0">
        <w:rPr>
          <w:b/>
          <w:bCs/>
        </w:rPr>
        <w:t>………. EUR/GB</w:t>
      </w:r>
    </w:p>
    <w:p w14:paraId="6ACCEDA5" w14:textId="30EA0287" w:rsidR="00BA5B0E" w:rsidRPr="00F013A0" w:rsidRDefault="00BA5B0E" w:rsidP="00F013A0">
      <w:pPr>
        <w:rPr>
          <w:b/>
          <w:bCs/>
        </w:rPr>
      </w:pPr>
    </w:p>
    <w:p w14:paraId="24DD9ADD" w14:textId="77777777" w:rsidR="00751215" w:rsidRPr="0029542F" w:rsidRDefault="00751215" w:rsidP="00751215">
      <w:pPr>
        <w:numPr>
          <w:ilvl w:val="0"/>
          <w:numId w:val="9"/>
        </w:numPr>
        <w:suppressAutoHyphens/>
        <w:rPr>
          <w:rFonts w:cs="Arial"/>
          <w:i/>
          <w:iCs/>
          <w:noProof/>
          <w:color w:val="000000"/>
          <w:sz w:val="16"/>
          <w:szCs w:val="16"/>
        </w:rPr>
      </w:pPr>
      <w:r w:rsidRPr="0029542F">
        <w:rPr>
          <w:rFonts w:cs="Arial"/>
          <w:i/>
          <w:noProof/>
          <w:sz w:val="16"/>
          <w:szCs w:val="16"/>
        </w:rPr>
        <w:t xml:space="preserve">V primeru plačila domačemu ponudniku, bo le-ta ob izstavitvi računa priračunal DDV, </w:t>
      </w:r>
      <w:r w:rsidRPr="0029542F">
        <w:rPr>
          <w:rFonts w:cs="Arial"/>
          <w:i/>
          <w:iCs/>
          <w:noProof/>
          <w:color w:val="000000"/>
          <w:sz w:val="16"/>
          <w:szCs w:val="16"/>
        </w:rPr>
        <w:t>skladno z veljavno zakonodajo o DDV</w:t>
      </w:r>
      <w:r w:rsidRPr="0029542F">
        <w:rPr>
          <w:rFonts w:cs="Arial"/>
          <w:i/>
          <w:noProof/>
          <w:sz w:val="16"/>
          <w:szCs w:val="16"/>
        </w:rPr>
        <w:t>.</w:t>
      </w:r>
    </w:p>
    <w:p w14:paraId="1C6FCAC3" w14:textId="20D7FB23" w:rsidR="00751215" w:rsidRPr="0029542F" w:rsidRDefault="00751215" w:rsidP="00BA5B0E">
      <w:pPr>
        <w:numPr>
          <w:ilvl w:val="0"/>
          <w:numId w:val="9"/>
        </w:numPr>
        <w:suppressAutoHyphens/>
        <w:rPr>
          <w:rFonts w:cs="Arial"/>
          <w:i/>
          <w:iCs/>
          <w:noProof/>
          <w:color w:val="000000"/>
          <w:sz w:val="16"/>
          <w:szCs w:val="16"/>
        </w:rPr>
      </w:pPr>
      <w:r w:rsidRPr="0029542F">
        <w:rPr>
          <w:rFonts w:cs="Arial"/>
          <w:i/>
          <w:iCs/>
          <w:noProof/>
          <w:sz w:val="16"/>
          <w:szCs w:val="16"/>
        </w:rPr>
        <w:t>V primeru pridobitve blaga oz. storitve</w:t>
      </w:r>
      <w:r w:rsidRPr="0029542F">
        <w:rPr>
          <w:rFonts w:cs="Arial"/>
          <w:i/>
          <w:iCs/>
          <w:noProof/>
          <w:color w:val="000000"/>
          <w:sz w:val="16"/>
          <w:szCs w:val="16"/>
        </w:rPr>
        <w:t xml:space="preserve"> znotraj Skupnosti (EU), bo naročnik izvršil samoobdavčitev z DDV, skladno z veljavno zakonodajo o DDV.</w:t>
      </w:r>
    </w:p>
    <w:p w14:paraId="3A582F61" w14:textId="641E6F68" w:rsidR="00751215" w:rsidRPr="00F013A0" w:rsidRDefault="00751215" w:rsidP="00F013A0"/>
    <w:p w14:paraId="7EA4DA72" w14:textId="33F947F2" w:rsidR="00751215" w:rsidRPr="0029542F" w:rsidRDefault="00751215" w:rsidP="00751215">
      <w:pPr>
        <w:pStyle w:val="BodyText3"/>
        <w:rPr>
          <w:rFonts w:cs="Arial"/>
          <w:noProof/>
          <w:sz w:val="20"/>
          <w:lang w:val="sl-SI"/>
        </w:rPr>
      </w:pPr>
      <w:r w:rsidRPr="0029542F">
        <w:rPr>
          <w:rFonts w:cs="Arial"/>
          <w:noProof/>
          <w:sz w:val="20"/>
          <w:lang w:val="sl-SI"/>
        </w:rPr>
        <w:t>Vsi dokumenti, ki jih izda ponudnik (računi, ..), morajo vsebovati tudi</w:t>
      </w:r>
      <w:r w:rsidRPr="0029542F">
        <w:rPr>
          <w:noProof/>
          <w:sz w:val="20"/>
          <w:lang w:val="sl-SI"/>
        </w:rPr>
        <w:t xml:space="preserve"> oznako javnega naročila oz. pogodbe in</w:t>
      </w:r>
      <w:r w:rsidRPr="0029542F">
        <w:rPr>
          <w:rFonts w:cs="Arial"/>
          <w:noProof/>
          <w:sz w:val="20"/>
          <w:lang w:val="sl-SI"/>
        </w:rPr>
        <w:t xml:space="preserve"> oznako naročila. Naročilo bo ponudnik prejel po pričetku veljavnosti pogodbe.</w:t>
      </w:r>
    </w:p>
    <w:p w14:paraId="05AD38F5" w14:textId="3EA3FA5B" w:rsidR="00BA5B0E" w:rsidRPr="00F013A0" w:rsidRDefault="00BA5B0E" w:rsidP="00F013A0"/>
    <w:p w14:paraId="57C97424" w14:textId="1E8C7AC1" w:rsidR="001A1B8A" w:rsidRPr="0029542F" w:rsidRDefault="001A1B8A" w:rsidP="00953586">
      <w:pPr>
        <w:suppressAutoHyphens/>
        <w:rPr>
          <w:rFonts w:cs="Arial"/>
          <w:bCs/>
          <w:noProof/>
          <w:szCs w:val="20"/>
          <w:lang w:eastAsia="ar-SA"/>
        </w:rPr>
      </w:pPr>
      <w:r w:rsidRPr="0029542F">
        <w:rPr>
          <w:rFonts w:cs="Arial"/>
          <w:bCs/>
          <w:noProof/>
          <w:szCs w:val="20"/>
          <w:lang w:eastAsia="ar-SA"/>
        </w:rPr>
        <w:t xml:space="preserve">Naročnik bo storitev plačeval v mesečnih pavšalih, v roku 30 dni po prejemu ustreznega računa za preteklo mesečno obdobje, </w:t>
      </w:r>
      <w:r w:rsidRPr="0029542F">
        <w:rPr>
          <w:rFonts w:cs="Arial"/>
          <w:noProof/>
        </w:rPr>
        <w:t>na poslovni račun ponudnika štev.: .......................... pri banki: ...........................................................</w:t>
      </w:r>
      <w:r w:rsidRPr="0029542F">
        <w:rPr>
          <w:rFonts w:cs="Arial"/>
          <w:bCs/>
          <w:noProof/>
          <w:szCs w:val="20"/>
          <w:lang w:eastAsia="ar-SA"/>
        </w:rPr>
        <w:t xml:space="preserve">. </w:t>
      </w:r>
    </w:p>
    <w:p w14:paraId="34572F9F" w14:textId="77777777" w:rsidR="00751215" w:rsidRPr="0029542F" w:rsidRDefault="00751215" w:rsidP="00751215">
      <w:pPr>
        <w:pStyle w:val="BodyText3"/>
        <w:rPr>
          <w:rFonts w:eastAsia="Calibri" w:cs="Arial"/>
          <w:i/>
          <w:noProof/>
          <w:sz w:val="18"/>
          <w:szCs w:val="18"/>
          <w:lang w:val="sl-SI"/>
        </w:rPr>
      </w:pPr>
      <w:bookmarkStart w:id="167" w:name="_Hlk76983173"/>
    </w:p>
    <w:p w14:paraId="0FCAA8A1" w14:textId="77777777" w:rsidR="00751215" w:rsidRPr="0029542F" w:rsidRDefault="00751215" w:rsidP="00751215">
      <w:pPr>
        <w:tabs>
          <w:tab w:val="left" w:pos="720"/>
          <w:tab w:val="left" w:pos="2155"/>
        </w:tabs>
        <w:rPr>
          <w:rFonts w:cs="Arial"/>
          <w:i/>
          <w:iCs/>
          <w:noProof/>
          <w:kern w:val="16"/>
          <w:sz w:val="16"/>
          <w:szCs w:val="16"/>
        </w:rPr>
      </w:pPr>
      <w:r w:rsidRPr="0029542F">
        <w:rPr>
          <w:rFonts w:cs="Arial"/>
          <w:i/>
          <w:noProof/>
          <w:kern w:val="16"/>
          <w:sz w:val="16"/>
          <w:szCs w:val="16"/>
        </w:rPr>
        <w:t>Skladno z Zakonom o opravljanju plačilnih storitev za proračunske uporabnike (</w:t>
      </w:r>
      <w:r w:rsidRPr="0029542F">
        <w:rPr>
          <w:rFonts w:cs="Arial"/>
          <w:bCs/>
          <w:i/>
          <w:noProof/>
          <w:kern w:val="16"/>
          <w:sz w:val="16"/>
          <w:szCs w:val="16"/>
        </w:rPr>
        <w:t>ZOPSPU-A</w:t>
      </w:r>
      <w:r w:rsidRPr="0029542F">
        <w:rPr>
          <w:rFonts w:cs="Arial"/>
          <w:i/>
          <w:noProof/>
          <w:kern w:val="16"/>
          <w:sz w:val="16"/>
          <w:szCs w:val="16"/>
        </w:rPr>
        <w:t xml:space="preserve">), mora naročnik, kot posredni proračunski uporabnik prejemati račune ponudnikov s sedežem v republiki Sloveniji izključno v elektronski obliki (e-račun). </w:t>
      </w:r>
    </w:p>
    <w:p w14:paraId="350FAE87" w14:textId="77777777" w:rsidR="00751215" w:rsidRPr="0029542F" w:rsidRDefault="00751215" w:rsidP="009E399D">
      <w:pPr>
        <w:pStyle w:val="BodyText3"/>
        <w:rPr>
          <w:rFonts w:cs="Arial"/>
          <w:b/>
          <w:noProof/>
          <w:sz w:val="20"/>
          <w:lang w:val="sl-SI"/>
        </w:rPr>
      </w:pPr>
    </w:p>
    <w:p w14:paraId="3FE5FCA0" w14:textId="278D88E0" w:rsidR="009E399D" w:rsidRPr="0029542F" w:rsidRDefault="00751215" w:rsidP="009E399D">
      <w:pPr>
        <w:pStyle w:val="BodyText3"/>
        <w:rPr>
          <w:rFonts w:cs="Arial"/>
          <w:b/>
          <w:noProof/>
          <w:sz w:val="20"/>
          <w:lang w:val="sl-SI"/>
        </w:rPr>
      </w:pPr>
      <w:r w:rsidRPr="0029542F">
        <w:rPr>
          <w:rFonts w:cs="Arial"/>
          <w:b/>
          <w:noProof/>
          <w:sz w:val="20"/>
          <w:lang w:val="sl-SI"/>
        </w:rPr>
        <w:t>5</w:t>
      </w:r>
      <w:r w:rsidR="009E399D" w:rsidRPr="0029542F">
        <w:rPr>
          <w:rFonts w:cs="Arial"/>
          <w:b/>
          <w:noProof/>
          <w:sz w:val="20"/>
          <w:lang w:val="sl-SI"/>
        </w:rPr>
        <w:t>.2</w:t>
      </w:r>
    </w:p>
    <w:p w14:paraId="7BC8B7B6" w14:textId="77777777" w:rsidR="00953586" w:rsidRPr="0029542F" w:rsidRDefault="00953586" w:rsidP="009E399D">
      <w:pPr>
        <w:pStyle w:val="BodyText3"/>
        <w:rPr>
          <w:rFonts w:cs="Arial"/>
          <w:b/>
          <w:noProof/>
          <w:sz w:val="20"/>
          <w:lang w:val="sl-SI"/>
        </w:rPr>
      </w:pPr>
    </w:p>
    <w:bookmarkEnd w:id="167"/>
    <w:p w14:paraId="2BF7DA1C" w14:textId="4C6F806F" w:rsidR="00BA5B0E" w:rsidRPr="0029542F" w:rsidRDefault="001A1B8A" w:rsidP="00BA5B0E">
      <w:pPr>
        <w:rPr>
          <w:bCs/>
          <w:noProof/>
        </w:rPr>
      </w:pPr>
      <w:r w:rsidRPr="0029542F">
        <w:rPr>
          <w:rFonts w:cs="Arial"/>
          <w:bCs/>
          <w:noProof/>
        </w:rPr>
        <w:t>Navedene</w:t>
      </w:r>
      <w:r w:rsidR="00BA5B0E" w:rsidRPr="0029542F">
        <w:rPr>
          <w:rFonts w:cs="Arial"/>
          <w:bCs/>
          <w:noProof/>
        </w:rPr>
        <w:t xml:space="preserve"> cene so fiksne za obdobje dveh let in so oblikovane na podlagi naslednjih zavez </w:t>
      </w:r>
      <w:r w:rsidR="00BA5B0E" w:rsidRPr="0029542F">
        <w:rPr>
          <w:bCs/>
          <w:noProof/>
        </w:rPr>
        <w:t>naročnika in ponudnika:</w:t>
      </w:r>
    </w:p>
    <w:p w14:paraId="5E7722BC" w14:textId="77777777" w:rsidR="00BA5B0E" w:rsidRPr="00E55381" w:rsidRDefault="00BA5B0E" w:rsidP="00BA5B0E">
      <w:pPr>
        <w:suppressAutoHyphens/>
        <w:rPr>
          <w:rFonts w:cs="Arial"/>
          <w:bCs/>
          <w:noProof/>
          <w:szCs w:val="20"/>
          <w:lang w:eastAsia="ar-SA"/>
        </w:rPr>
      </w:pPr>
    </w:p>
    <w:p w14:paraId="14D8F077" w14:textId="4A51A22D" w:rsidR="001A1B8A" w:rsidRPr="00E55381" w:rsidRDefault="001A1B8A" w:rsidP="001A1B8A">
      <w:pPr>
        <w:suppressAutoHyphens/>
        <w:rPr>
          <w:rFonts w:cs="Arial"/>
          <w:bCs/>
          <w:noProof/>
          <w:szCs w:val="20"/>
          <w:lang w:eastAsia="ar-SA"/>
        </w:rPr>
      </w:pPr>
      <w:r w:rsidRPr="00E55381">
        <w:rPr>
          <w:rFonts w:cs="Arial"/>
          <w:bCs/>
          <w:noProof/>
          <w:szCs w:val="20"/>
          <w:lang w:eastAsia="ar-SA"/>
        </w:rPr>
        <w:t xml:space="preserve">Naročnik se zavezuje za </w:t>
      </w:r>
      <w:r w:rsidR="009B5812" w:rsidRPr="00E55381">
        <w:rPr>
          <w:rFonts w:cs="Arial"/>
          <w:bCs/>
          <w:noProof/>
          <w:szCs w:val="20"/>
          <w:lang w:eastAsia="ar-SA"/>
        </w:rPr>
        <w:t>2</w:t>
      </w:r>
      <w:r w:rsidR="00814525">
        <w:rPr>
          <w:rFonts w:cs="Arial"/>
          <w:bCs/>
          <w:noProof/>
          <w:szCs w:val="20"/>
          <w:lang w:eastAsia="ar-SA"/>
        </w:rPr>
        <w:t>5</w:t>
      </w:r>
      <w:r w:rsidR="009B5812" w:rsidRPr="00E55381">
        <w:rPr>
          <w:rFonts w:cs="Arial"/>
          <w:bCs/>
          <w:noProof/>
          <w:szCs w:val="20"/>
          <w:lang w:eastAsia="ar-SA"/>
        </w:rPr>
        <w:t>,</w:t>
      </w:r>
      <w:r w:rsidR="00814525">
        <w:rPr>
          <w:rFonts w:cs="Arial"/>
          <w:bCs/>
          <w:noProof/>
          <w:szCs w:val="20"/>
          <w:lang w:eastAsia="ar-SA"/>
        </w:rPr>
        <w:t>0</w:t>
      </w:r>
      <w:r w:rsidR="009B5812" w:rsidRPr="00E55381">
        <w:rPr>
          <w:rFonts w:cs="Arial"/>
          <w:bCs/>
          <w:noProof/>
          <w:szCs w:val="20"/>
          <w:lang w:eastAsia="ar-SA"/>
        </w:rPr>
        <w:t>8</w:t>
      </w:r>
      <w:r w:rsidRPr="00E55381">
        <w:rPr>
          <w:rFonts w:cs="Arial"/>
          <w:bCs/>
          <w:noProof/>
          <w:szCs w:val="20"/>
          <w:lang w:eastAsia="ar-SA"/>
        </w:rPr>
        <w:t xml:space="preserve"> PB uporabniškega prometa v obdobju 2 let. Zahtevana je enotna cena uporabniškega prometa (v EUR/GB), ne glede na lokacijo uporabnikov</w:t>
      </w:r>
      <w:r w:rsidR="00D9622F" w:rsidRPr="00E55381">
        <w:rPr>
          <w:rFonts w:cs="Arial"/>
          <w:bCs/>
          <w:noProof/>
          <w:szCs w:val="20"/>
          <w:lang w:eastAsia="ar-SA"/>
        </w:rPr>
        <w:t>.</w:t>
      </w:r>
      <w:r w:rsidRPr="00E55381">
        <w:rPr>
          <w:rFonts w:cs="Arial"/>
          <w:bCs/>
          <w:noProof/>
          <w:szCs w:val="20"/>
          <w:lang w:eastAsia="ar-SA"/>
        </w:rPr>
        <w:t xml:space="preserve"> </w:t>
      </w:r>
      <w:r w:rsidR="00CA35DE" w:rsidRPr="00E55381">
        <w:rPr>
          <w:rFonts w:cs="Arial"/>
          <w:bCs/>
          <w:noProof/>
          <w:szCs w:val="20"/>
          <w:lang w:eastAsia="ar-SA"/>
        </w:rPr>
        <w:t>Cena presežnega uporabniškega prometa ne sme biti višja od cene uporabniškega prometa v okviru zaveze</w:t>
      </w:r>
      <w:r w:rsidRPr="00E55381">
        <w:rPr>
          <w:rFonts w:cs="Arial"/>
          <w:bCs/>
          <w:noProof/>
          <w:szCs w:val="20"/>
          <w:lang w:eastAsia="ar-SA"/>
        </w:rPr>
        <w:t xml:space="preserve">. </w:t>
      </w:r>
    </w:p>
    <w:p w14:paraId="3BD8E5FB" w14:textId="77777777" w:rsidR="001A1B8A" w:rsidRPr="00E55381" w:rsidRDefault="001A1B8A" w:rsidP="001A1B8A">
      <w:pPr>
        <w:suppressAutoHyphens/>
        <w:rPr>
          <w:rFonts w:cs="Arial"/>
          <w:bCs/>
          <w:noProof/>
          <w:szCs w:val="20"/>
          <w:lang w:eastAsia="ar-SA"/>
        </w:rPr>
      </w:pPr>
    </w:p>
    <w:p w14:paraId="0AFB943F" w14:textId="77777777" w:rsidR="001A1B8A" w:rsidRPr="00E55381" w:rsidRDefault="001A1B8A" w:rsidP="001A1B8A">
      <w:pPr>
        <w:suppressAutoHyphens/>
        <w:rPr>
          <w:rFonts w:cs="Arial"/>
          <w:bCs/>
          <w:noProof/>
          <w:szCs w:val="20"/>
          <w:lang w:eastAsia="ar-SA"/>
        </w:rPr>
      </w:pPr>
      <w:r w:rsidRPr="00E55381">
        <w:rPr>
          <w:rFonts w:cs="Arial"/>
          <w:bCs/>
          <w:noProof/>
          <w:szCs w:val="20"/>
          <w:lang w:eastAsia="ar-SA"/>
        </w:rPr>
        <w:t xml:space="preserve">Cena mesečnega pavšala mora biti fiksna in mora vključevati ceno sorazmernega deleža 2-letne zaveze uporabniškega prometa in vse morebitne druge stroške (npr. prenosa izvornih tokov, strošek podpore,...). Neizkoriščen in/ali presežen uporabniški promet se mora prenašati v naslednje mesece. </w:t>
      </w:r>
    </w:p>
    <w:p w14:paraId="7072E1FE" w14:textId="77777777" w:rsidR="001A1B8A" w:rsidRPr="00E55381" w:rsidRDefault="001A1B8A" w:rsidP="001A1B8A">
      <w:pPr>
        <w:suppressAutoHyphens/>
        <w:rPr>
          <w:rFonts w:cs="Arial"/>
          <w:bCs/>
          <w:noProof/>
          <w:szCs w:val="20"/>
          <w:lang w:eastAsia="ar-SA"/>
        </w:rPr>
      </w:pPr>
    </w:p>
    <w:p w14:paraId="0254B474" w14:textId="0A38E075" w:rsidR="001A1B8A" w:rsidRPr="00E55381" w:rsidRDefault="001A1B8A" w:rsidP="001A1B8A">
      <w:pPr>
        <w:suppressAutoHyphens/>
        <w:rPr>
          <w:rFonts w:cs="Arial"/>
          <w:bCs/>
          <w:noProof/>
          <w:szCs w:val="20"/>
          <w:lang w:eastAsia="ar-SA"/>
        </w:rPr>
      </w:pPr>
      <w:r w:rsidRPr="00E55381">
        <w:rPr>
          <w:rFonts w:cs="Arial"/>
          <w:bCs/>
          <w:noProof/>
          <w:szCs w:val="20"/>
          <w:lang w:eastAsia="ar-SA"/>
        </w:rPr>
        <w:t>Morebitni presežen uporabniški promet nad 2-letno zavezo (</w:t>
      </w:r>
      <w:r w:rsidR="0075324D" w:rsidRPr="00E55381">
        <w:rPr>
          <w:rFonts w:cs="Arial"/>
          <w:bCs/>
          <w:noProof/>
          <w:szCs w:val="20"/>
          <w:lang w:eastAsia="ar-SA"/>
        </w:rPr>
        <w:t>2</w:t>
      </w:r>
      <w:r w:rsidR="00CC674F">
        <w:rPr>
          <w:rFonts w:cs="Arial"/>
          <w:bCs/>
          <w:noProof/>
          <w:szCs w:val="20"/>
          <w:lang w:eastAsia="ar-SA"/>
        </w:rPr>
        <w:t>5</w:t>
      </w:r>
      <w:r w:rsidR="0075324D" w:rsidRPr="00E55381">
        <w:rPr>
          <w:rFonts w:cs="Arial"/>
          <w:bCs/>
          <w:noProof/>
          <w:szCs w:val="20"/>
          <w:lang w:eastAsia="ar-SA"/>
        </w:rPr>
        <w:t>,</w:t>
      </w:r>
      <w:r w:rsidR="00CC674F">
        <w:rPr>
          <w:rFonts w:cs="Arial"/>
          <w:bCs/>
          <w:noProof/>
          <w:szCs w:val="20"/>
          <w:lang w:eastAsia="ar-SA"/>
        </w:rPr>
        <w:t>0</w:t>
      </w:r>
      <w:r w:rsidR="0075324D" w:rsidRPr="00E55381">
        <w:rPr>
          <w:rFonts w:cs="Arial"/>
          <w:bCs/>
          <w:noProof/>
          <w:szCs w:val="20"/>
          <w:lang w:eastAsia="ar-SA"/>
        </w:rPr>
        <w:t>8</w:t>
      </w:r>
      <w:r w:rsidRPr="00E55381">
        <w:rPr>
          <w:rFonts w:cs="Arial"/>
          <w:bCs/>
          <w:noProof/>
          <w:szCs w:val="20"/>
          <w:lang w:eastAsia="ar-SA"/>
        </w:rPr>
        <w:t xml:space="preserve"> PB) lahko začne ponudnik naročniku zaračunavati z mesecem, v katerem pride do prekoračitve uporabniškega prometa iz 2-letne zaveze</w:t>
      </w:r>
      <w:r w:rsidR="009759CE" w:rsidRPr="00E55381">
        <w:rPr>
          <w:rFonts w:cs="Arial"/>
          <w:bCs/>
          <w:noProof/>
          <w:szCs w:val="20"/>
          <w:lang w:eastAsia="ar-SA"/>
        </w:rPr>
        <w:t>.</w:t>
      </w:r>
    </w:p>
    <w:p w14:paraId="281150A5" w14:textId="364B1019" w:rsidR="00BA5B0E" w:rsidRPr="00E55381" w:rsidRDefault="00BA5B0E" w:rsidP="00BA5B0E">
      <w:pPr>
        <w:suppressAutoHyphens/>
        <w:rPr>
          <w:rFonts w:cs="Arial"/>
          <w:bCs/>
          <w:noProof/>
          <w:szCs w:val="20"/>
          <w:lang w:eastAsia="ar-SA"/>
        </w:rPr>
      </w:pPr>
    </w:p>
    <w:p w14:paraId="78B54F25" w14:textId="14558913" w:rsidR="00587243" w:rsidRPr="00E55381" w:rsidRDefault="00751215" w:rsidP="00BA5B0E">
      <w:pPr>
        <w:suppressAutoHyphens/>
        <w:rPr>
          <w:rFonts w:cs="Arial"/>
          <w:b/>
          <w:noProof/>
          <w:szCs w:val="20"/>
          <w:lang w:eastAsia="ar-SA"/>
        </w:rPr>
      </w:pPr>
      <w:r w:rsidRPr="00E55381">
        <w:rPr>
          <w:rFonts w:cs="Arial"/>
          <w:b/>
          <w:noProof/>
          <w:szCs w:val="20"/>
          <w:lang w:eastAsia="ar-SA"/>
        </w:rPr>
        <w:t>5</w:t>
      </w:r>
      <w:r w:rsidR="00587243" w:rsidRPr="00E55381">
        <w:rPr>
          <w:rFonts w:cs="Arial"/>
          <w:b/>
          <w:noProof/>
          <w:szCs w:val="20"/>
          <w:lang w:eastAsia="ar-SA"/>
        </w:rPr>
        <w:t>.3</w:t>
      </w:r>
    </w:p>
    <w:p w14:paraId="30784877" w14:textId="77777777" w:rsidR="00953586" w:rsidRPr="00E55381" w:rsidRDefault="00953586" w:rsidP="00BA5B0E">
      <w:pPr>
        <w:suppressAutoHyphens/>
        <w:rPr>
          <w:rFonts w:cs="Arial"/>
          <w:b/>
          <w:noProof/>
          <w:szCs w:val="20"/>
          <w:lang w:eastAsia="ar-SA"/>
        </w:rPr>
      </w:pPr>
    </w:p>
    <w:p w14:paraId="02508715" w14:textId="18DA03E6" w:rsidR="009759CE" w:rsidRPr="0029542F" w:rsidRDefault="009759CE" w:rsidP="009759CE">
      <w:pPr>
        <w:suppressAutoHyphens/>
        <w:rPr>
          <w:rFonts w:cs="Arial"/>
          <w:bCs/>
          <w:noProof/>
          <w:szCs w:val="20"/>
          <w:lang w:eastAsia="ar-SA"/>
        </w:rPr>
      </w:pPr>
      <w:r w:rsidRPr="00E55381">
        <w:rPr>
          <w:rFonts w:cs="Arial"/>
          <w:bCs/>
          <w:noProof/>
          <w:szCs w:val="20"/>
          <w:lang w:eastAsia="ar-SA"/>
        </w:rPr>
        <w:t xml:space="preserve">Naročnik si pridržuje pravico, da v kolikor ugotovi, da bo uporabniški promet že pred iztekom 2 let presegel </w:t>
      </w:r>
      <w:r w:rsidR="009A01A5" w:rsidRPr="00E55381">
        <w:rPr>
          <w:rFonts w:cs="Arial"/>
          <w:bCs/>
          <w:noProof/>
          <w:szCs w:val="20"/>
          <w:lang w:eastAsia="ar-SA"/>
        </w:rPr>
        <w:t>2</w:t>
      </w:r>
      <w:r w:rsidR="00912CC9">
        <w:rPr>
          <w:rFonts w:cs="Arial"/>
          <w:bCs/>
          <w:noProof/>
          <w:szCs w:val="20"/>
          <w:lang w:eastAsia="ar-SA"/>
        </w:rPr>
        <w:t>5</w:t>
      </w:r>
      <w:r w:rsidR="009A01A5" w:rsidRPr="00E55381">
        <w:rPr>
          <w:rFonts w:cs="Arial"/>
          <w:bCs/>
          <w:noProof/>
          <w:szCs w:val="20"/>
          <w:lang w:eastAsia="ar-SA"/>
        </w:rPr>
        <w:t>,</w:t>
      </w:r>
      <w:r w:rsidR="00912CC9">
        <w:rPr>
          <w:rFonts w:cs="Arial"/>
          <w:bCs/>
          <w:noProof/>
          <w:szCs w:val="20"/>
          <w:lang w:eastAsia="ar-SA"/>
        </w:rPr>
        <w:t>0</w:t>
      </w:r>
      <w:r w:rsidR="009A01A5" w:rsidRPr="00E55381">
        <w:rPr>
          <w:rFonts w:cs="Arial"/>
          <w:bCs/>
          <w:noProof/>
          <w:szCs w:val="20"/>
          <w:lang w:eastAsia="ar-SA"/>
        </w:rPr>
        <w:t>8</w:t>
      </w:r>
      <w:r w:rsidRPr="00E55381">
        <w:rPr>
          <w:rFonts w:cs="Arial"/>
          <w:bCs/>
          <w:noProof/>
          <w:szCs w:val="20"/>
          <w:lang w:eastAsia="ar-SA"/>
        </w:rPr>
        <w:t xml:space="preserve"> PB, zmanjša količino programov oz. kvalitet in/ali prične predčasni postopek novega javnega naročila in sklenitve nove pogodbe - v tem primeru lahko naročnik prekine to pogodbo. V obeh primerih se naročnik zavezuje, da bo poravnal celotno vrednost 2-letne zaveze in morebiten presežen uporabniški promet.</w:t>
      </w:r>
      <w:r w:rsidRPr="0029542F">
        <w:rPr>
          <w:rFonts w:cs="Arial"/>
          <w:bCs/>
          <w:noProof/>
          <w:szCs w:val="20"/>
          <w:lang w:eastAsia="ar-SA"/>
        </w:rPr>
        <w:t xml:space="preserve"> </w:t>
      </w:r>
    </w:p>
    <w:p w14:paraId="1E9AAE1E" w14:textId="77AE3533" w:rsidR="00BA5B0E" w:rsidRPr="0029542F" w:rsidRDefault="00BA5B0E" w:rsidP="009E399D">
      <w:pPr>
        <w:pStyle w:val="BodyText3"/>
        <w:rPr>
          <w:rFonts w:cs="Arial"/>
          <w:b/>
          <w:noProof/>
          <w:sz w:val="20"/>
          <w:lang w:val="sl-SI"/>
        </w:rPr>
      </w:pPr>
    </w:p>
    <w:p w14:paraId="0EF1DB62" w14:textId="77777777" w:rsidR="00751215" w:rsidRPr="0029542F" w:rsidRDefault="00751215" w:rsidP="009E399D">
      <w:pPr>
        <w:pStyle w:val="BodyText3"/>
        <w:rPr>
          <w:noProof/>
          <w:sz w:val="20"/>
          <w:lang w:val="sl-SI"/>
        </w:rPr>
      </w:pPr>
      <w:bookmarkStart w:id="168" w:name="_Hlk101863608"/>
      <w:bookmarkEnd w:id="165"/>
    </w:p>
    <w:bookmarkEnd w:id="168"/>
    <w:p w14:paraId="1AFBA024" w14:textId="7AECFEC8" w:rsidR="009E399D" w:rsidRPr="0029542F" w:rsidRDefault="00474CB0" w:rsidP="009E399D">
      <w:pPr>
        <w:suppressAutoHyphens/>
        <w:rPr>
          <w:rFonts w:eastAsia="Arial"/>
          <w:noProof/>
          <w:kern w:val="1"/>
          <w:szCs w:val="20"/>
          <w:lang w:eastAsia="ar-SA"/>
        </w:rPr>
      </w:pPr>
      <w:r w:rsidRPr="0029542F">
        <w:rPr>
          <w:b/>
          <w:bCs/>
          <w:noProof/>
        </w:rPr>
        <w:t>6</w:t>
      </w:r>
      <w:r w:rsidR="009E399D" w:rsidRPr="0029542F">
        <w:rPr>
          <w:b/>
          <w:bCs/>
          <w:noProof/>
        </w:rPr>
        <w:t>. člen</w:t>
      </w:r>
    </w:p>
    <w:p w14:paraId="423B3375" w14:textId="77777777" w:rsidR="009E399D" w:rsidRPr="0029542F" w:rsidRDefault="009E399D" w:rsidP="009E399D">
      <w:pPr>
        <w:pStyle w:val="BodyText3"/>
        <w:rPr>
          <w:noProof/>
          <w:sz w:val="20"/>
          <w:lang w:val="sl-SI"/>
        </w:rPr>
      </w:pPr>
    </w:p>
    <w:p w14:paraId="7431FA0D" w14:textId="77777777" w:rsidR="009E399D" w:rsidRPr="0029542F" w:rsidRDefault="009E399D" w:rsidP="009E399D">
      <w:pPr>
        <w:pStyle w:val="BodyText3"/>
        <w:rPr>
          <w:noProof/>
          <w:sz w:val="20"/>
          <w:lang w:val="sl-SI"/>
        </w:rPr>
      </w:pPr>
      <w:r w:rsidRPr="0029542F">
        <w:rPr>
          <w:noProof/>
          <w:sz w:val="20"/>
          <w:lang w:val="sl-SI"/>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4A48F8A9" w14:textId="41D210AA" w:rsidR="009E399D" w:rsidRPr="0029542F" w:rsidRDefault="009E399D" w:rsidP="009E399D">
      <w:pPr>
        <w:pStyle w:val="BodyText3"/>
        <w:rPr>
          <w:noProof/>
          <w:sz w:val="20"/>
          <w:lang w:val="sl-SI"/>
        </w:rPr>
      </w:pPr>
    </w:p>
    <w:p w14:paraId="32D61FDA" w14:textId="77777777" w:rsidR="0023239E" w:rsidRPr="0029542F" w:rsidRDefault="0023239E" w:rsidP="009E399D">
      <w:pPr>
        <w:pStyle w:val="BodyText3"/>
        <w:rPr>
          <w:noProof/>
          <w:sz w:val="20"/>
          <w:lang w:val="sl-SI"/>
        </w:rPr>
      </w:pPr>
    </w:p>
    <w:p w14:paraId="2637F998" w14:textId="77777777" w:rsidR="00F013A0" w:rsidRDefault="00F013A0">
      <w:pPr>
        <w:spacing w:after="200" w:line="276" w:lineRule="auto"/>
        <w:jc w:val="left"/>
        <w:rPr>
          <w:b/>
          <w:noProof/>
          <w:szCs w:val="20"/>
        </w:rPr>
      </w:pPr>
      <w:r>
        <w:rPr>
          <w:b/>
          <w:noProof/>
        </w:rPr>
        <w:br w:type="page"/>
      </w:r>
    </w:p>
    <w:p w14:paraId="6C784767" w14:textId="6D45B4DA" w:rsidR="009E399D" w:rsidRPr="0029542F" w:rsidRDefault="00474CB0" w:rsidP="009E399D">
      <w:pPr>
        <w:pStyle w:val="BodyText3"/>
        <w:rPr>
          <w:b/>
          <w:noProof/>
          <w:sz w:val="20"/>
          <w:lang w:val="sl-SI"/>
        </w:rPr>
      </w:pPr>
      <w:r w:rsidRPr="0029542F">
        <w:rPr>
          <w:b/>
          <w:noProof/>
          <w:sz w:val="20"/>
          <w:lang w:val="sl-SI"/>
        </w:rPr>
        <w:lastRenderedPageBreak/>
        <w:t>7</w:t>
      </w:r>
      <w:r w:rsidR="009E399D" w:rsidRPr="0029542F">
        <w:rPr>
          <w:b/>
          <w:noProof/>
          <w:sz w:val="20"/>
          <w:lang w:val="sl-SI"/>
        </w:rPr>
        <w:t>. člen</w:t>
      </w:r>
    </w:p>
    <w:p w14:paraId="5D583CB8" w14:textId="77777777" w:rsidR="009E399D" w:rsidRPr="0029542F" w:rsidRDefault="009E399D" w:rsidP="009E399D">
      <w:pPr>
        <w:rPr>
          <w:rFonts w:cs="Arial"/>
          <w:bCs/>
          <w:noProof/>
        </w:rPr>
      </w:pPr>
    </w:p>
    <w:p w14:paraId="1D1E33E4" w14:textId="77777777" w:rsidR="009E399D" w:rsidRPr="0029542F" w:rsidRDefault="009E399D" w:rsidP="009E399D">
      <w:pPr>
        <w:rPr>
          <w:rFonts w:eastAsia="Calibri" w:cs="Arial"/>
          <w:bCs/>
          <w:noProof/>
          <w:szCs w:val="20"/>
        </w:rPr>
      </w:pPr>
      <w:r w:rsidRPr="0029542F">
        <w:rPr>
          <w:rFonts w:eastAsia="Calibri" w:cs="Arial"/>
          <w:bCs/>
          <w:noProof/>
          <w:szCs w:val="20"/>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2AB96B86" w14:textId="77777777" w:rsidR="009E399D" w:rsidRPr="0029542F" w:rsidRDefault="009E399D" w:rsidP="009E399D">
      <w:pPr>
        <w:rPr>
          <w:rFonts w:eastAsia="Calibri" w:cs="Arial"/>
          <w:bCs/>
          <w:noProof/>
          <w:szCs w:val="20"/>
        </w:rPr>
      </w:pPr>
    </w:p>
    <w:p w14:paraId="265EC847" w14:textId="77777777" w:rsidR="009E399D" w:rsidRPr="0029542F" w:rsidRDefault="009E399D" w:rsidP="009E399D">
      <w:pPr>
        <w:rPr>
          <w:rFonts w:eastAsia="Calibri" w:cs="Arial"/>
          <w:noProof/>
          <w:szCs w:val="20"/>
        </w:rPr>
      </w:pPr>
      <w:r w:rsidRPr="0029542F">
        <w:rPr>
          <w:rFonts w:eastAsia="Calibri" w:cs="Arial"/>
          <w:noProof/>
          <w:szCs w:val="20"/>
        </w:rPr>
        <w:t xml:space="preserve">V primeru daljšega trajanja višje sile pogodbeni stranki lahko pogodbo razdreta, vsaka stranka nosi svoje, do razdrtja pogodbe nastale stroške. </w:t>
      </w:r>
    </w:p>
    <w:p w14:paraId="3D18ADF6" w14:textId="77777777" w:rsidR="0023239E" w:rsidRPr="0029542F" w:rsidRDefault="0023239E" w:rsidP="009E399D">
      <w:pPr>
        <w:pStyle w:val="BodyText3"/>
        <w:rPr>
          <w:b/>
          <w:noProof/>
          <w:sz w:val="20"/>
          <w:lang w:val="sl-SI"/>
        </w:rPr>
      </w:pPr>
    </w:p>
    <w:p w14:paraId="4F0CF372" w14:textId="77777777" w:rsidR="00494DCB" w:rsidRPr="0029542F" w:rsidRDefault="00494DCB" w:rsidP="00494DCB">
      <w:pPr>
        <w:pStyle w:val="BodyText3"/>
        <w:rPr>
          <w:b/>
          <w:noProof/>
          <w:sz w:val="20"/>
          <w:lang w:val="sl-SI"/>
        </w:rPr>
      </w:pPr>
      <w:bookmarkStart w:id="169" w:name="_Hlk53658145"/>
      <w:r w:rsidRPr="0029542F">
        <w:rPr>
          <w:b/>
          <w:noProof/>
          <w:sz w:val="20"/>
          <w:lang w:val="sl-SI"/>
        </w:rPr>
        <w:t>8. člen</w:t>
      </w:r>
    </w:p>
    <w:p w14:paraId="3EE43D12" w14:textId="77777777" w:rsidR="00494DCB" w:rsidRPr="0029542F" w:rsidRDefault="00494DCB" w:rsidP="00494DCB">
      <w:pPr>
        <w:rPr>
          <w:noProof/>
        </w:rPr>
      </w:pPr>
    </w:p>
    <w:p w14:paraId="5507C184" w14:textId="77777777" w:rsidR="00494DCB" w:rsidRPr="0029542F" w:rsidRDefault="00494DCB" w:rsidP="00494DCB">
      <w:pPr>
        <w:rPr>
          <w:rFonts w:cs="Arial"/>
          <w:noProof/>
        </w:rPr>
      </w:pPr>
      <w:r w:rsidRPr="0029542F">
        <w:rPr>
          <w:noProof/>
        </w:rPr>
        <w:t xml:space="preserve">Pogodba je sklenjena in stopi v veljavo </w:t>
      </w:r>
      <w:r w:rsidRPr="0029542F">
        <w:rPr>
          <w:rFonts w:cs="Arial"/>
          <w:noProof/>
        </w:rPr>
        <w:t>z dnem obojestranskega podpisa  s strani pooblaščenih podpisnikov naročnika in ponudnika ter veljavnim žigom obeh pogodbenih strank.</w:t>
      </w:r>
    </w:p>
    <w:p w14:paraId="2597C6F6" w14:textId="77777777" w:rsidR="00494DCB" w:rsidRPr="0029542F" w:rsidRDefault="00494DCB" w:rsidP="00494DCB">
      <w:pPr>
        <w:rPr>
          <w:noProof/>
        </w:rPr>
      </w:pPr>
    </w:p>
    <w:p w14:paraId="4AB89552" w14:textId="77777777" w:rsidR="00494DCB" w:rsidRPr="0029542F" w:rsidRDefault="00494DCB" w:rsidP="00494DCB">
      <w:pPr>
        <w:rPr>
          <w:rFonts w:cs="Arial"/>
          <w:b/>
          <w:bCs/>
          <w:noProof/>
        </w:rPr>
      </w:pPr>
      <w:r w:rsidRPr="0029542F">
        <w:rPr>
          <w:rFonts w:cs="Arial"/>
          <w:b/>
          <w:bCs/>
          <w:noProof/>
          <w:szCs w:val="20"/>
        </w:rPr>
        <w:t>Pogodba je sklenjena za obdobje dveh let (</w:t>
      </w:r>
      <w:r w:rsidRPr="0029542F">
        <w:rPr>
          <w:rFonts w:cs="Arial"/>
          <w:b/>
          <w:bCs/>
          <w:noProof/>
          <w:szCs w:val="20"/>
          <w:lang w:eastAsia="ar-SA"/>
        </w:rPr>
        <w:t xml:space="preserve">od </w:t>
      </w:r>
      <w:r w:rsidRPr="0029542F">
        <w:rPr>
          <w:rFonts w:cs="Arial"/>
          <w:b/>
          <w:bCs/>
          <w:noProof/>
        </w:rPr>
        <w:t>……. do vključno ……).</w:t>
      </w:r>
    </w:p>
    <w:p w14:paraId="5C4693C6" w14:textId="77777777" w:rsidR="00F013A0" w:rsidRPr="0029542F" w:rsidRDefault="00F013A0" w:rsidP="0007633C">
      <w:pPr>
        <w:rPr>
          <w:rFonts w:eastAsia="Arial"/>
          <w:b/>
          <w:bCs/>
          <w:noProof/>
          <w:kern w:val="1"/>
          <w:szCs w:val="20"/>
        </w:rPr>
      </w:pPr>
    </w:p>
    <w:p w14:paraId="446BCEF5" w14:textId="74B8A8A5" w:rsidR="009E399D" w:rsidRPr="0029542F" w:rsidRDefault="00474CB0" w:rsidP="009E399D">
      <w:pPr>
        <w:rPr>
          <w:b/>
          <w:noProof/>
        </w:rPr>
      </w:pPr>
      <w:bookmarkStart w:id="170" w:name="_Hlk101864322"/>
      <w:bookmarkEnd w:id="169"/>
      <w:r w:rsidRPr="0029542F">
        <w:rPr>
          <w:b/>
          <w:noProof/>
        </w:rPr>
        <w:t>9</w:t>
      </w:r>
      <w:r w:rsidR="009E399D" w:rsidRPr="0029542F">
        <w:rPr>
          <w:b/>
          <w:noProof/>
        </w:rPr>
        <w:t>. člen</w:t>
      </w:r>
    </w:p>
    <w:p w14:paraId="76EF5DD9" w14:textId="77777777" w:rsidR="009E399D" w:rsidRPr="0029542F" w:rsidRDefault="009E399D" w:rsidP="009E399D">
      <w:pPr>
        <w:rPr>
          <w:rFonts w:cs="Arial"/>
          <w:noProof/>
        </w:rPr>
      </w:pPr>
    </w:p>
    <w:p w14:paraId="38E021BD" w14:textId="4CAC9504" w:rsidR="009E399D" w:rsidRPr="0029542F" w:rsidRDefault="009E399D" w:rsidP="009E399D">
      <w:pPr>
        <w:rPr>
          <w:rFonts w:cs="Arial"/>
          <w:noProof/>
        </w:rPr>
      </w:pPr>
      <w:r w:rsidRPr="0029542F">
        <w:rPr>
          <w:rFonts w:cs="Arial"/>
          <w:noProof/>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bookmarkEnd w:id="170"/>
    <w:p w14:paraId="02C3EFD8" w14:textId="77777777" w:rsidR="004D00F1" w:rsidRPr="0029542F" w:rsidRDefault="004D00F1" w:rsidP="009E399D">
      <w:pPr>
        <w:rPr>
          <w:rFonts w:cs="Arial"/>
          <w:b/>
          <w:noProof/>
          <w:szCs w:val="20"/>
        </w:rPr>
      </w:pPr>
    </w:p>
    <w:p w14:paraId="54500C8B" w14:textId="5D565609" w:rsidR="009E399D" w:rsidRPr="0029542F" w:rsidRDefault="009E399D" w:rsidP="009E399D">
      <w:pPr>
        <w:rPr>
          <w:rFonts w:cs="Arial"/>
          <w:b/>
          <w:noProof/>
          <w:szCs w:val="20"/>
        </w:rPr>
      </w:pPr>
      <w:r w:rsidRPr="0029542F">
        <w:rPr>
          <w:rFonts w:cs="Arial"/>
          <w:b/>
          <w:noProof/>
          <w:szCs w:val="20"/>
        </w:rPr>
        <w:t>1</w:t>
      </w:r>
      <w:r w:rsidR="00474CB0" w:rsidRPr="0029542F">
        <w:rPr>
          <w:rFonts w:cs="Arial"/>
          <w:b/>
          <w:noProof/>
          <w:szCs w:val="20"/>
        </w:rPr>
        <w:t>0</w:t>
      </w:r>
      <w:r w:rsidRPr="0029542F">
        <w:rPr>
          <w:rFonts w:cs="Arial"/>
          <w:b/>
          <w:noProof/>
          <w:szCs w:val="20"/>
        </w:rPr>
        <w:t xml:space="preserve">. člen </w:t>
      </w:r>
    </w:p>
    <w:p w14:paraId="1DFE0E9C" w14:textId="77777777" w:rsidR="009E399D" w:rsidRPr="0029542F" w:rsidRDefault="009E399D" w:rsidP="009E399D">
      <w:pPr>
        <w:rPr>
          <w:rFonts w:cs="Arial"/>
          <w:noProof/>
          <w:szCs w:val="20"/>
        </w:rPr>
      </w:pPr>
    </w:p>
    <w:p w14:paraId="36832F8B" w14:textId="329C80D2" w:rsidR="009E399D" w:rsidRPr="0029542F" w:rsidRDefault="009E399D" w:rsidP="009E399D">
      <w:pPr>
        <w:pStyle w:val="default"/>
        <w:jc w:val="both"/>
        <w:rPr>
          <w:bCs/>
          <w:iCs/>
          <w:noProof/>
          <w:color w:val="auto"/>
          <w:sz w:val="20"/>
          <w:szCs w:val="20"/>
        </w:rPr>
      </w:pPr>
      <w:r w:rsidRPr="0029542F">
        <w:rPr>
          <w:bCs/>
          <w:iCs/>
          <w:noProof/>
          <w:color w:val="auto"/>
          <w:sz w:val="20"/>
          <w:szCs w:val="20"/>
        </w:rPr>
        <w:t>Če kdo od pogodbenih partnerjev posredno ali neposredno obljubi, ponudi ali da kakšno nedovoljeno korist, z namenom vplivati na:</w:t>
      </w:r>
    </w:p>
    <w:p w14:paraId="2D167AD7" w14:textId="77777777" w:rsidR="009E399D" w:rsidRPr="0029542F" w:rsidRDefault="009E399D" w:rsidP="009E399D">
      <w:pPr>
        <w:pStyle w:val="default"/>
        <w:numPr>
          <w:ilvl w:val="0"/>
          <w:numId w:val="5"/>
        </w:numPr>
        <w:suppressAutoHyphens w:val="0"/>
        <w:autoSpaceDN w:val="0"/>
        <w:jc w:val="both"/>
        <w:rPr>
          <w:bCs/>
          <w:iCs/>
          <w:noProof/>
          <w:color w:val="auto"/>
          <w:sz w:val="20"/>
          <w:szCs w:val="20"/>
        </w:rPr>
      </w:pPr>
      <w:r w:rsidRPr="0029542F">
        <w:rPr>
          <w:bCs/>
          <w:iCs/>
          <w:noProof/>
          <w:color w:val="auto"/>
          <w:sz w:val="20"/>
          <w:szCs w:val="20"/>
        </w:rPr>
        <w:t xml:space="preserve">pridobitev posla, </w:t>
      </w:r>
    </w:p>
    <w:p w14:paraId="52734CF1" w14:textId="77777777" w:rsidR="009E399D" w:rsidRPr="0029542F" w:rsidRDefault="009E399D" w:rsidP="009E399D">
      <w:pPr>
        <w:pStyle w:val="default"/>
        <w:numPr>
          <w:ilvl w:val="0"/>
          <w:numId w:val="5"/>
        </w:numPr>
        <w:suppressAutoHyphens w:val="0"/>
        <w:autoSpaceDN w:val="0"/>
        <w:jc w:val="both"/>
        <w:rPr>
          <w:bCs/>
          <w:iCs/>
          <w:noProof/>
          <w:color w:val="auto"/>
          <w:sz w:val="20"/>
          <w:szCs w:val="20"/>
        </w:rPr>
      </w:pPr>
      <w:r w:rsidRPr="0029542F">
        <w:rPr>
          <w:bCs/>
          <w:iCs/>
          <w:noProof/>
          <w:color w:val="auto"/>
          <w:sz w:val="20"/>
          <w:szCs w:val="20"/>
        </w:rPr>
        <w:t xml:space="preserve">sklenitev posla pod ugodnejšimi pogoji, </w:t>
      </w:r>
    </w:p>
    <w:p w14:paraId="2C5B944A" w14:textId="77777777" w:rsidR="009E399D" w:rsidRPr="0029542F" w:rsidRDefault="009E399D" w:rsidP="009E399D">
      <w:pPr>
        <w:pStyle w:val="default"/>
        <w:numPr>
          <w:ilvl w:val="0"/>
          <w:numId w:val="5"/>
        </w:numPr>
        <w:suppressAutoHyphens w:val="0"/>
        <w:autoSpaceDN w:val="0"/>
        <w:jc w:val="both"/>
        <w:rPr>
          <w:bCs/>
          <w:iCs/>
          <w:noProof/>
          <w:color w:val="auto"/>
          <w:sz w:val="20"/>
          <w:szCs w:val="20"/>
        </w:rPr>
      </w:pPr>
      <w:r w:rsidRPr="0029542F">
        <w:rPr>
          <w:bCs/>
          <w:iCs/>
          <w:noProof/>
          <w:color w:val="auto"/>
          <w:sz w:val="20"/>
          <w:szCs w:val="20"/>
        </w:rPr>
        <w:t xml:space="preserve">opustitev dolžnega nadzora nad izvajanjem pogodbenih obveznosti ali </w:t>
      </w:r>
    </w:p>
    <w:p w14:paraId="5054B373" w14:textId="77777777" w:rsidR="009E399D" w:rsidRPr="0029542F" w:rsidRDefault="009E399D" w:rsidP="009E399D">
      <w:pPr>
        <w:pStyle w:val="default"/>
        <w:numPr>
          <w:ilvl w:val="0"/>
          <w:numId w:val="5"/>
        </w:numPr>
        <w:suppressAutoHyphens w:val="0"/>
        <w:autoSpaceDN w:val="0"/>
        <w:jc w:val="both"/>
        <w:rPr>
          <w:bCs/>
          <w:iCs/>
          <w:noProof/>
          <w:color w:val="auto"/>
          <w:sz w:val="20"/>
          <w:szCs w:val="20"/>
        </w:rPr>
      </w:pPr>
      <w:r w:rsidRPr="0029542F">
        <w:rPr>
          <w:bCs/>
          <w:iCs/>
          <w:noProof/>
          <w:color w:val="auto"/>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756461F" w14:textId="5281F2A6" w:rsidR="00F42F0C" w:rsidRPr="0029542F" w:rsidRDefault="009E399D" w:rsidP="002E1B75">
      <w:pPr>
        <w:pStyle w:val="default"/>
        <w:jc w:val="both"/>
        <w:rPr>
          <w:bCs/>
          <w:iCs/>
          <w:noProof/>
          <w:color w:val="auto"/>
          <w:sz w:val="20"/>
          <w:szCs w:val="20"/>
        </w:rPr>
      </w:pPr>
      <w:r w:rsidRPr="0029542F">
        <w:rPr>
          <w:bCs/>
          <w:iCs/>
          <w:noProof/>
          <w:color w:val="auto"/>
          <w:sz w:val="20"/>
          <w:szCs w:val="20"/>
        </w:rPr>
        <w:t> je pogodba nična.</w:t>
      </w:r>
    </w:p>
    <w:p w14:paraId="2B9EE2EE" w14:textId="77777777" w:rsidR="00F42F0C" w:rsidRPr="0029542F" w:rsidRDefault="00F42F0C" w:rsidP="009E399D">
      <w:pPr>
        <w:pStyle w:val="BodyText3"/>
        <w:rPr>
          <w:b/>
          <w:noProof/>
          <w:sz w:val="20"/>
          <w:lang w:val="sl-SI"/>
        </w:rPr>
      </w:pPr>
    </w:p>
    <w:p w14:paraId="7072AF03" w14:textId="49311831" w:rsidR="009E399D" w:rsidRPr="0029542F" w:rsidRDefault="009E399D" w:rsidP="009E399D">
      <w:pPr>
        <w:pStyle w:val="BodyText3"/>
        <w:rPr>
          <w:b/>
          <w:noProof/>
          <w:sz w:val="20"/>
          <w:lang w:val="sl-SI"/>
        </w:rPr>
      </w:pPr>
      <w:bookmarkStart w:id="171" w:name="_Hlk101864484"/>
      <w:r w:rsidRPr="0029542F">
        <w:rPr>
          <w:b/>
          <w:noProof/>
          <w:sz w:val="20"/>
          <w:lang w:val="sl-SI"/>
        </w:rPr>
        <w:t>1</w:t>
      </w:r>
      <w:r w:rsidR="00474CB0" w:rsidRPr="0029542F">
        <w:rPr>
          <w:b/>
          <w:noProof/>
          <w:sz w:val="20"/>
          <w:lang w:val="sl-SI"/>
        </w:rPr>
        <w:t>1</w:t>
      </w:r>
      <w:r w:rsidRPr="0029542F">
        <w:rPr>
          <w:b/>
          <w:noProof/>
          <w:sz w:val="20"/>
          <w:lang w:val="sl-SI"/>
        </w:rPr>
        <w:t>. člen</w:t>
      </w:r>
    </w:p>
    <w:p w14:paraId="7AB0FB6D" w14:textId="77777777" w:rsidR="009E399D" w:rsidRPr="0029542F" w:rsidRDefault="009E399D" w:rsidP="009E399D">
      <w:pPr>
        <w:pStyle w:val="BodyText3"/>
        <w:rPr>
          <w:noProof/>
          <w:sz w:val="20"/>
          <w:lang w:val="sl-SI"/>
        </w:rPr>
      </w:pPr>
    </w:p>
    <w:p w14:paraId="72AA6FD1" w14:textId="77777777" w:rsidR="009E399D" w:rsidRPr="0029542F" w:rsidRDefault="009E399D" w:rsidP="009E399D">
      <w:pPr>
        <w:pStyle w:val="BodyText3"/>
        <w:rPr>
          <w:rFonts w:cs="Arial"/>
          <w:noProof/>
          <w:sz w:val="20"/>
          <w:lang w:val="sl-SI"/>
        </w:rPr>
      </w:pPr>
      <w:r w:rsidRPr="0029542F">
        <w:rPr>
          <w:rFonts w:cs="Arial"/>
          <w:noProof/>
          <w:sz w:val="20"/>
          <w:lang w:val="sl-SI"/>
        </w:rPr>
        <w:t>Pogodbeni stranki izjavljata, da je to pogodbo možno odpovedati pred  njeno izpolnitvijo v primeru, da nastopi ena od naslednjih spodaj navedenih  okoliščin.</w:t>
      </w:r>
    </w:p>
    <w:p w14:paraId="0F90A26F" w14:textId="77777777" w:rsidR="009E399D" w:rsidRPr="0029542F" w:rsidRDefault="009E399D" w:rsidP="009E399D">
      <w:pPr>
        <w:rPr>
          <w:rFonts w:ascii="Times New Roman" w:hAnsi="Times New Roman"/>
          <w:noProof/>
          <w:sz w:val="24"/>
        </w:rPr>
      </w:pPr>
    </w:p>
    <w:p w14:paraId="3AB43964" w14:textId="06663E2A" w:rsidR="009E399D" w:rsidRPr="0029542F" w:rsidRDefault="009E399D" w:rsidP="009E399D">
      <w:pPr>
        <w:rPr>
          <w:rFonts w:cs="Arial"/>
          <w:noProof/>
          <w:szCs w:val="20"/>
        </w:rPr>
      </w:pPr>
      <w:bookmarkStart w:id="172" w:name="_Hlk103767116"/>
      <w:r w:rsidRPr="0029542F">
        <w:rPr>
          <w:rFonts w:cs="Arial"/>
          <w:noProof/>
          <w:szCs w:val="20"/>
        </w:rPr>
        <w:t>Naročnik lahko odpove pogodbo pred njeno izpolnitvijo:</w:t>
      </w:r>
    </w:p>
    <w:p w14:paraId="42C05FD6" w14:textId="77777777" w:rsidR="009E399D" w:rsidRPr="0029542F" w:rsidRDefault="009E399D" w:rsidP="009E399D">
      <w:pPr>
        <w:rPr>
          <w:noProof/>
        </w:rPr>
      </w:pPr>
      <w:r w:rsidRPr="0029542F">
        <w:rPr>
          <w:rFonts w:ascii="Wingdings" w:eastAsia="Wingdings" w:hAnsi="Wingdings" w:cs="Wingdings"/>
          <w:noProof/>
          <w:sz w:val="18"/>
          <w:szCs w:val="18"/>
        </w:rPr>
        <w:t></w:t>
      </w:r>
      <w:r w:rsidRPr="0029542F">
        <w:rPr>
          <w:rFonts w:eastAsia="Wingdings"/>
          <w:noProof/>
          <w:sz w:val="14"/>
          <w:szCs w:val="14"/>
        </w:rPr>
        <w:t xml:space="preserve">          </w:t>
      </w:r>
      <w:r w:rsidRPr="0029542F">
        <w:rPr>
          <w:rFonts w:cs="Arial"/>
          <w:noProof/>
          <w:szCs w:val="20"/>
        </w:rPr>
        <w:t>če je proti ponudniku uveden stečaj ali prisilna poravnava,</w:t>
      </w:r>
    </w:p>
    <w:p w14:paraId="69296C8E" w14:textId="77777777" w:rsidR="009E399D" w:rsidRPr="0029542F" w:rsidRDefault="009E399D" w:rsidP="009E399D">
      <w:pPr>
        <w:tabs>
          <w:tab w:val="num" w:pos="360"/>
        </w:tabs>
        <w:suppressAutoHyphens/>
        <w:ind w:left="360" w:hanging="360"/>
        <w:rPr>
          <w:noProof/>
        </w:rPr>
      </w:pPr>
      <w:r w:rsidRPr="0029542F">
        <w:rPr>
          <w:rFonts w:ascii="Wingdings" w:eastAsia="Wingdings" w:hAnsi="Wingdings" w:cs="Wingdings"/>
          <w:noProof/>
          <w:sz w:val="18"/>
          <w:szCs w:val="18"/>
        </w:rPr>
        <w:t></w:t>
      </w:r>
      <w:r w:rsidRPr="0029542F">
        <w:rPr>
          <w:rFonts w:eastAsia="Wingdings"/>
          <w:noProof/>
          <w:sz w:val="14"/>
          <w:szCs w:val="14"/>
        </w:rPr>
        <w:t xml:space="preserve">          </w:t>
      </w:r>
      <w:r w:rsidRPr="0029542F">
        <w:rPr>
          <w:rFonts w:cs="Arial"/>
          <w:noProof/>
          <w:szCs w:val="20"/>
        </w:rPr>
        <w:t xml:space="preserve">če so pretekli  pogodbeno določeni roki, ponudnik pa ni izpolnil pogodbenih obveznosti, </w:t>
      </w:r>
    </w:p>
    <w:p w14:paraId="76FED36C" w14:textId="0A9D6513" w:rsidR="006A1D17" w:rsidRPr="0029542F" w:rsidRDefault="009E399D" w:rsidP="006A1D17">
      <w:pPr>
        <w:tabs>
          <w:tab w:val="num" w:pos="360"/>
        </w:tabs>
        <w:suppressAutoHyphens/>
        <w:ind w:left="360" w:hanging="360"/>
        <w:rPr>
          <w:rFonts w:cs="Arial"/>
          <w:noProof/>
          <w:szCs w:val="20"/>
        </w:rPr>
      </w:pPr>
      <w:r w:rsidRPr="0029542F">
        <w:rPr>
          <w:rFonts w:ascii="Wingdings" w:eastAsia="Wingdings" w:hAnsi="Wingdings" w:cs="Wingdings"/>
          <w:noProof/>
          <w:sz w:val="18"/>
          <w:szCs w:val="18"/>
        </w:rPr>
        <w:t></w:t>
      </w:r>
      <w:r w:rsidRPr="0029542F">
        <w:rPr>
          <w:rFonts w:eastAsia="Wingdings"/>
          <w:noProof/>
          <w:sz w:val="14"/>
          <w:szCs w:val="14"/>
        </w:rPr>
        <w:t xml:space="preserve">          </w:t>
      </w:r>
      <w:r w:rsidRPr="0029542F">
        <w:rPr>
          <w:rFonts w:cs="Arial"/>
          <w:noProof/>
          <w:szCs w:val="20"/>
        </w:rPr>
        <w:t>če ponudnik  ni odpravil ugovarjanih napak oz. odprava napak ni možna,</w:t>
      </w:r>
    </w:p>
    <w:p w14:paraId="556AF14B" w14:textId="77777777" w:rsidR="00953586" w:rsidRPr="0029542F" w:rsidRDefault="006A1D17" w:rsidP="006A1D17">
      <w:pPr>
        <w:pStyle w:val="ListParagraph"/>
        <w:numPr>
          <w:ilvl w:val="0"/>
          <w:numId w:val="28"/>
        </w:numPr>
        <w:tabs>
          <w:tab w:val="num" w:pos="360"/>
        </w:tabs>
        <w:suppressAutoHyphens/>
        <w:rPr>
          <w:rFonts w:cs="Arial"/>
          <w:noProof/>
          <w:szCs w:val="20"/>
        </w:rPr>
      </w:pPr>
      <w:r w:rsidRPr="0029542F">
        <w:rPr>
          <w:rFonts w:eastAsia="Wingdings" w:cs="Arial"/>
          <w:noProof/>
          <w:szCs w:val="20"/>
        </w:rPr>
        <w:t xml:space="preserve">  v primeru </w:t>
      </w:r>
      <w:r w:rsidR="00953586" w:rsidRPr="0029542F">
        <w:rPr>
          <w:rFonts w:eastAsia="Wingdings" w:cs="Arial"/>
          <w:noProof/>
          <w:szCs w:val="20"/>
        </w:rPr>
        <w:t>4. odstavke člena 4 te pogodbe,</w:t>
      </w:r>
    </w:p>
    <w:p w14:paraId="23312063" w14:textId="75122253" w:rsidR="006A1D17" w:rsidRPr="0029542F" w:rsidRDefault="00953586" w:rsidP="006A1D17">
      <w:pPr>
        <w:pStyle w:val="ListParagraph"/>
        <w:numPr>
          <w:ilvl w:val="0"/>
          <w:numId w:val="28"/>
        </w:numPr>
        <w:tabs>
          <w:tab w:val="num" w:pos="360"/>
        </w:tabs>
        <w:suppressAutoHyphens/>
        <w:rPr>
          <w:rFonts w:cs="Arial"/>
          <w:noProof/>
          <w:szCs w:val="20"/>
        </w:rPr>
      </w:pPr>
      <w:r w:rsidRPr="0029542F">
        <w:rPr>
          <w:rFonts w:eastAsia="Wingdings" w:cs="Arial"/>
          <w:noProof/>
          <w:szCs w:val="20"/>
        </w:rPr>
        <w:t xml:space="preserve">  v primeru </w:t>
      </w:r>
      <w:r w:rsidR="00494DCB" w:rsidRPr="0029542F">
        <w:rPr>
          <w:rFonts w:eastAsia="Wingdings" w:cs="Arial"/>
          <w:noProof/>
          <w:szCs w:val="20"/>
        </w:rPr>
        <w:t>člena 5.3</w:t>
      </w:r>
      <w:r w:rsidR="006A1D17" w:rsidRPr="0029542F">
        <w:rPr>
          <w:rFonts w:eastAsia="Wingdings" w:cs="Arial"/>
          <w:noProof/>
          <w:szCs w:val="20"/>
        </w:rPr>
        <w:t xml:space="preserve"> te pogodbe.</w:t>
      </w:r>
    </w:p>
    <w:bookmarkEnd w:id="172"/>
    <w:p w14:paraId="027C4EAE" w14:textId="77777777" w:rsidR="004024AE" w:rsidRPr="0029542F" w:rsidRDefault="004024AE" w:rsidP="009E399D">
      <w:pPr>
        <w:rPr>
          <w:noProof/>
        </w:rPr>
      </w:pPr>
    </w:p>
    <w:p w14:paraId="0A235730" w14:textId="625F70EE" w:rsidR="009E399D" w:rsidRPr="0029542F" w:rsidRDefault="009E399D" w:rsidP="009E399D">
      <w:pPr>
        <w:rPr>
          <w:rFonts w:cs="Arial"/>
          <w:noProof/>
          <w:szCs w:val="20"/>
        </w:rPr>
      </w:pPr>
      <w:r w:rsidRPr="0029542F">
        <w:rPr>
          <w:rFonts w:cs="Arial"/>
          <w:noProof/>
          <w:szCs w:val="20"/>
        </w:rPr>
        <w:t>Ponudnik lahko odpove pogodbo:</w:t>
      </w:r>
    </w:p>
    <w:p w14:paraId="5DF68641" w14:textId="77777777" w:rsidR="009E399D" w:rsidRPr="0029542F" w:rsidRDefault="009E399D" w:rsidP="009E399D">
      <w:pPr>
        <w:tabs>
          <w:tab w:val="num" w:pos="360"/>
        </w:tabs>
        <w:suppressAutoHyphens/>
        <w:ind w:left="360" w:hanging="360"/>
        <w:rPr>
          <w:noProof/>
        </w:rPr>
      </w:pPr>
      <w:r w:rsidRPr="0029542F">
        <w:rPr>
          <w:rFonts w:ascii="Wingdings" w:eastAsia="Wingdings" w:hAnsi="Wingdings" w:cs="Wingdings"/>
          <w:noProof/>
          <w:szCs w:val="20"/>
        </w:rPr>
        <w:t></w:t>
      </w:r>
      <w:r w:rsidRPr="0029542F">
        <w:rPr>
          <w:rFonts w:eastAsia="Wingdings"/>
          <w:noProof/>
          <w:sz w:val="14"/>
          <w:szCs w:val="14"/>
        </w:rPr>
        <w:t xml:space="preserve">         </w:t>
      </w:r>
      <w:r w:rsidRPr="0029542F">
        <w:rPr>
          <w:rFonts w:cs="Arial"/>
          <w:noProof/>
          <w:szCs w:val="20"/>
        </w:rPr>
        <w:t>če naročnik ne plača pogodbene cene.</w:t>
      </w:r>
    </w:p>
    <w:p w14:paraId="55894108" w14:textId="77777777" w:rsidR="009E399D" w:rsidRPr="0029542F" w:rsidRDefault="009E399D" w:rsidP="009E399D">
      <w:pPr>
        <w:rPr>
          <w:noProof/>
        </w:rPr>
      </w:pPr>
    </w:p>
    <w:p w14:paraId="0D90AC72" w14:textId="77777777" w:rsidR="009E399D" w:rsidRPr="0029542F" w:rsidRDefault="009E399D" w:rsidP="009E399D">
      <w:pPr>
        <w:rPr>
          <w:noProof/>
        </w:rPr>
      </w:pPr>
      <w:r w:rsidRPr="0029542F">
        <w:rPr>
          <w:rFonts w:cs="Arial"/>
          <w:noProof/>
          <w:szCs w:val="20"/>
        </w:rPr>
        <w:t xml:space="preserve">Odpoved pogodbe se poda v pisni obliki. Pogodba preneha veljati z dnem potrjenega prejema pisne odpovedi s strani pooblaščene osebe pogodbene stranke, ki se ji odpoveduje pogodbeno razmerje. </w:t>
      </w:r>
    </w:p>
    <w:p w14:paraId="02345168" w14:textId="77777777" w:rsidR="009E399D" w:rsidRPr="0029542F" w:rsidRDefault="009E399D" w:rsidP="009E399D">
      <w:pPr>
        <w:rPr>
          <w:noProof/>
        </w:rPr>
      </w:pPr>
    </w:p>
    <w:p w14:paraId="2C23BAE7" w14:textId="77777777" w:rsidR="009E399D" w:rsidRPr="0029542F" w:rsidRDefault="009E399D" w:rsidP="009E399D">
      <w:pPr>
        <w:rPr>
          <w:rFonts w:cs="Arial"/>
          <w:noProof/>
          <w:szCs w:val="20"/>
        </w:rPr>
      </w:pPr>
      <w:r w:rsidRPr="0029542F">
        <w:rPr>
          <w:rFonts w:cs="Arial"/>
          <w:noProof/>
          <w:szCs w:val="20"/>
        </w:rPr>
        <w:t>Če odpove pogodbo naročnik, lahko zahteva povrnitev škode, ki mu je nastala zaradi neizpolnitve pogodbe s strani ponudnika. Če odpove pogodbo  ponudnik, lahko zahteva plačilo za že opravljene storitve do dneva odpovedi pogodbe. Odškodninski zahtevki pogodbeno zveste</w:t>
      </w:r>
      <w:r w:rsidR="00A42701" w:rsidRPr="0029542F">
        <w:rPr>
          <w:rFonts w:cs="Arial"/>
          <w:noProof/>
          <w:szCs w:val="20"/>
        </w:rPr>
        <w:t xml:space="preserve"> stranke s tem niso izključeni.</w:t>
      </w:r>
    </w:p>
    <w:bookmarkEnd w:id="171"/>
    <w:p w14:paraId="517622EB" w14:textId="77777777" w:rsidR="0099108B" w:rsidRPr="0029542F" w:rsidRDefault="0099108B" w:rsidP="009E399D">
      <w:pPr>
        <w:rPr>
          <w:rFonts w:cs="Arial"/>
          <w:b/>
          <w:noProof/>
          <w:szCs w:val="20"/>
        </w:rPr>
      </w:pPr>
    </w:p>
    <w:p w14:paraId="39973FE9" w14:textId="5AC790A0" w:rsidR="009E399D" w:rsidRPr="0029542F" w:rsidRDefault="0007633C" w:rsidP="009E399D">
      <w:pPr>
        <w:rPr>
          <w:rFonts w:cs="Arial"/>
          <w:b/>
          <w:noProof/>
          <w:szCs w:val="20"/>
        </w:rPr>
      </w:pPr>
      <w:r w:rsidRPr="0029542F">
        <w:rPr>
          <w:rFonts w:cs="Arial"/>
          <w:b/>
          <w:noProof/>
          <w:szCs w:val="20"/>
        </w:rPr>
        <w:t>1</w:t>
      </w:r>
      <w:r w:rsidR="00474CB0" w:rsidRPr="0029542F">
        <w:rPr>
          <w:rFonts w:cs="Arial"/>
          <w:b/>
          <w:noProof/>
          <w:szCs w:val="20"/>
        </w:rPr>
        <w:t>2</w:t>
      </w:r>
      <w:r w:rsidR="009E399D" w:rsidRPr="0029542F">
        <w:rPr>
          <w:rFonts w:cs="Arial"/>
          <w:b/>
          <w:noProof/>
          <w:szCs w:val="20"/>
        </w:rPr>
        <w:t>. člen</w:t>
      </w:r>
    </w:p>
    <w:p w14:paraId="7A7B8DA1" w14:textId="77777777" w:rsidR="009E399D" w:rsidRPr="0029542F" w:rsidRDefault="009E399D" w:rsidP="009E399D">
      <w:pPr>
        <w:pStyle w:val="BodyText3"/>
        <w:rPr>
          <w:b/>
          <w:noProof/>
          <w:sz w:val="20"/>
          <w:lang w:val="sl-SI"/>
        </w:rPr>
      </w:pPr>
    </w:p>
    <w:p w14:paraId="453EF364" w14:textId="40C248C0" w:rsidR="000F79B6" w:rsidRPr="0029542F" w:rsidRDefault="000F79B6" w:rsidP="000F79B6">
      <w:pPr>
        <w:rPr>
          <w:noProof/>
        </w:rPr>
      </w:pPr>
      <w:r w:rsidRPr="0029542F">
        <w:rPr>
          <w:noProof/>
        </w:rPr>
        <w:t>Ta pogodba je sklenjena pod razveznim pogojem, ki se uresniči v primeru izpolnitve ene od naslednjih okoliščin:</w:t>
      </w:r>
    </w:p>
    <w:p w14:paraId="1B0C2C9B" w14:textId="77777777" w:rsidR="000F79B6" w:rsidRPr="0029542F" w:rsidRDefault="000F79B6" w:rsidP="002A14A1">
      <w:pPr>
        <w:numPr>
          <w:ilvl w:val="0"/>
          <w:numId w:val="10"/>
        </w:numPr>
        <w:contextualSpacing/>
        <w:rPr>
          <w:noProof/>
        </w:rPr>
      </w:pPr>
      <w:r w:rsidRPr="0029542F">
        <w:rPr>
          <w:noProof/>
        </w:rPr>
        <w:lastRenderedPageBreak/>
        <w:t xml:space="preserve">če bo naročnik seznanjen, da je sodišče s pravnomočno odločitvijo ugotovilo kršitev obveznosti delovne, okoljske ali socialne zakonodaje s strani ponudnika/dobavitelja ali podizvajalca ali </w:t>
      </w:r>
    </w:p>
    <w:p w14:paraId="3D17F1A7" w14:textId="77777777" w:rsidR="000F79B6" w:rsidRPr="0029542F" w:rsidRDefault="000F79B6" w:rsidP="002A14A1">
      <w:pPr>
        <w:numPr>
          <w:ilvl w:val="0"/>
          <w:numId w:val="10"/>
        </w:numPr>
        <w:contextualSpacing/>
        <w:rPr>
          <w:noProof/>
        </w:rPr>
      </w:pPr>
      <w:r w:rsidRPr="0029542F">
        <w:rPr>
          <w:noProof/>
        </w:rPr>
        <w:t>če bo naročnik seznanjen, da je pristojni državni organ pri ponudniku/dobavitelju ali podizvajalcu v času izvajanja pogodbe ugotovil najmanj dve kršitvi v zvezi s:</w:t>
      </w:r>
    </w:p>
    <w:p w14:paraId="5A9E681C" w14:textId="77777777" w:rsidR="000F79B6" w:rsidRPr="0029542F" w:rsidRDefault="000F79B6" w:rsidP="002A14A1">
      <w:pPr>
        <w:numPr>
          <w:ilvl w:val="1"/>
          <w:numId w:val="10"/>
        </w:numPr>
        <w:contextualSpacing/>
        <w:rPr>
          <w:noProof/>
        </w:rPr>
      </w:pPr>
      <w:r w:rsidRPr="0029542F">
        <w:rPr>
          <w:noProof/>
        </w:rPr>
        <w:t xml:space="preserve">plačilom za delo, </w:t>
      </w:r>
    </w:p>
    <w:p w14:paraId="0A0CEF37" w14:textId="77777777" w:rsidR="000F79B6" w:rsidRPr="0029542F" w:rsidRDefault="000F79B6" w:rsidP="002A14A1">
      <w:pPr>
        <w:numPr>
          <w:ilvl w:val="1"/>
          <w:numId w:val="10"/>
        </w:numPr>
        <w:contextualSpacing/>
        <w:rPr>
          <w:noProof/>
        </w:rPr>
      </w:pPr>
      <w:r w:rsidRPr="0029542F">
        <w:rPr>
          <w:noProof/>
        </w:rPr>
        <w:t xml:space="preserve">delovnim časom, </w:t>
      </w:r>
    </w:p>
    <w:p w14:paraId="2D41B9D1" w14:textId="77777777" w:rsidR="000F79B6" w:rsidRPr="0029542F" w:rsidRDefault="000F79B6" w:rsidP="002A14A1">
      <w:pPr>
        <w:numPr>
          <w:ilvl w:val="1"/>
          <w:numId w:val="10"/>
        </w:numPr>
        <w:contextualSpacing/>
        <w:rPr>
          <w:noProof/>
        </w:rPr>
      </w:pPr>
      <w:r w:rsidRPr="0029542F">
        <w:rPr>
          <w:noProof/>
        </w:rPr>
        <w:t xml:space="preserve">počitki, </w:t>
      </w:r>
    </w:p>
    <w:p w14:paraId="4D82608A" w14:textId="77777777" w:rsidR="000F79B6" w:rsidRPr="0029542F" w:rsidRDefault="000F79B6" w:rsidP="002A14A1">
      <w:pPr>
        <w:numPr>
          <w:ilvl w:val="1"/>
          <w:numId w:val="10"/>
        </w:numPr>
        <w:contextualSpacing/>
        <w:rPr>
          <w:noProof/>
        </w:rPr>
      </w:pPr>
      <w:r w:rsidRPr="0029542F">
        <w:rPr>
          <w:noProof/>
        </w:rPr>
        <w:t xml:space="preserve">opravljanjem dela na podlagi pogodb civilnega prava kljub obstoju elementov delovnega razmerja ali v zvezi z zaposlovanjem na črno </w:t>
      </w:r>
    </w:p>
    <w:p w14:paraId="1DBE7144" w14:textId="77777777" w:rsidR="000F79B6" w:rsidRPr="0029542F" w:rsidRDefault="000F79B6" w:rsidP="000F79B6">
      <w:pPr>
        <w:ind w:left="708"/>
        <w:rPr>
          <w:noProof/>
        </w:rPr>
      </w:pPr>
      <w:r w:rsidRPr="0029542F">
        <w:rPr>
          <w:noProof/>
        </w:rPr>
        <w:t>in za kateri mu je bila s pravnomočno odločitvijo ali več pravnomočnimi odločitvami izrečena globa za prekršek,</w:t>
      </w:r>
    </w:p>
    <w:p w14:paraId="1670F9BD" w14:textId="77777777" w:rsidR="00F42F0C" w:rsidRPr="0029542F" w:rsidRDefault="00F42F0C" w:rsidP="000F79B6">
      <w:pPr>
        <w:rPr>
          <w:noProof/>
        </w:rPr>
      </w:pPr>
    </w:p>
    <w:p w14:paraId="2E0BFD18" w14:textId="761ECB7A" w:rsidR="000F79B6" w:rsidRPr="0029542F" w:rsidRDefault="000F79B6" w:rsidP="000F79B6">
      <w:pPr>
        <w:rPr>
          <w:noProof/>
        </w:rPr>
      </w:pPr>
      <w:r w:rsidRPr="0029542F">
        <w:rPr>
          <w:noProof/>
        </w:rPr>
        <w:t xml:space="preserve">in pod pogojem, da je od seznanitve s kršitvijo in do izteka veljavnosti pogodbe še najmanj šest mesecev oziroma če ponudnik/dobavitelj nastopa s podizvajalcem pa tudi, če zaradi ugotovljene kršitve pri podizvajalcu ponudnik/dobavitelj ne nadomesti ali zamenja tega podizvajalca, na način določen v </w:t>
      </w:r>
      <w:r w:rsidRPr="0029542F">
        <w:rPr>
          <w:iCs/>
          <w:noProof/>
        </w:rPr>
        <w:t>skladu s 94. členom ZJN-3</w:t>
      </w:r>
      <w:r w:rsidRPr="0029542F">
        <w:rPr>
          <w:noProof/>
        </w:rPr>
        <w:t xml:space="preserve"> in določili te pogodbe v roku 30 dni od seznanitve s kršitvijo. </w:t>
      </w:r>
    </w:p>
    <w:p w14:paraId="1CF94ED3" w14:textId="77777777" w:rsidR="000F79B6" w:rsidRPr="0029542F" w:rsidRDefault="000F79B6" w:rsidP="000F79B6">
      <w:pPr>
        <w:rPr>
          <w:noProof/>
        </w:rPr>
      </w:pPr>
    </w:p>
    <w:p w14:paraId="2351A49C" w14:textId="77777777" w:rsidR="000F79B6" w:rsidRPr="0029542F" w:rsidRDefault="000F79B6" w:rsidP="000F79B6">
      <w:pPr>
        <w:rPr>
          <w:noProof/>
        </w:rPr>
      </w:pPr>
      <w:r w:rsidRPr="0029542F">
        <w:rPr>
          <w:noProof/>
        </w:rPr>
        <w:t>V primeru izpolnitve okoliščine in pogojev iz prejšnjega odstavka se šteje, da je pogodba razvezana z dnem sklenitve nove pogodbe o izvedbi javnega naročila za predmetno naročilo. O datumu sklenitve nove pogodbe bo naročnik obvestil ponudnika/dobavitelja.</w:t>
      </w:r>
    </w:p>
    <w:p w14:paraId="0E24B1BE" w14:textId="77777777" w:rsidR="000F79B6" w:rsidRPr="0029542F" w:rsidRDefault="000F79B6" w:rsidP="000F79B6">
      <w:pPr>
        <w:rPr>
          <w:noProof/>
        </w:rPr>
      </w:pPr>
    </w:p>
    <w:p w14:paraId="30C37AED" w14:textId="77777777" w:rsidR="000F79B6" w:rsidRPr="0029542F" w:rsidRDefault="000F79B6" w:rsidP="000F79B6">
      <w:pPr>
        <w:rPr>
          <w:noProof/>
        </w:rPr>
      </w:pPr>
      <w:r w:rsidRPr="0029542F">
        <w:rPr>
          <w:noProof/>
        </w:rPr>
        <w:t>Če naročnik v roku 30 dni od seznanitve s kršitvijo ne začne novega postopka javnega naročila, se šteje, da je pogodba razvezana trideseti dan od seznanitve s kršitvijo.</w:t>
      </w:r>
    </w:p>
    <w:p w14:paraId="75F9FB31" w14:textId="0BF53671" w:rsidR="000F79B6" w:rsidRPr="0029542F" w:rsidRDefault="000F79B6" w:rsidP="009E399D">
      <w:pPr>
        <w:jc w:val="left"/>
        <w:rPr>
          <w:b/>
          <w:bCs/>
          <w:noProof/>
          <w:szCs w:val="20"/>
        </w:rPr>
      </w:pPr>
    </w:p>
    <w:p w14:paraId="2CB1FA64" w14:textId="55B5B4BB" w:rsidR="009E399D" w:rsidRPr="0029542F" w:rsidRDefault="00474CB0" w:rsidP="009E399D">
      <w:pPr>
        <w:pStyle w:val="BodyText3"/>
        <w:rPr>
          <w:b/>
          <w:bCs/>
          <w:noProof/>
          <w:sz w:val="20"/>
          <w:lang w:val="sl-SI"/>
        </w:rPr>
      </w:pPr>
      <w:r w:rsidRPr="0029542F">
        <w:rPr>
          <w:b/>
          <w:bCs/>
          <w:noProof/>
          <w:sz w:val="20"/>
          <w:lang w:val="sl-SI"/>
        </w:rPr>
        <w:t>13</w:t>
      </w:r>
      <w:r w:rsidR="009E399D" w:rsidRPr="0029542F">
        <w:rPr>
          <w:b/>
          <w:bCs/>
          <w:noProof/>
          <w:sz w:val="20"/>
          <w:lang w:val="sl-SI"/>
        </w:rPr>
        <w:t>. člen</w:t>
      </w:r>
    </w:p>
    <w:p w14:paraId="42DFA22C" w14:textId="77777777" w:rsidR="009E399D" w:rsidRPr="0029542F" w:rsidRDefault="009E399D" w:rsidP="009E399D">
      <w:pPr>
        <w:pStyle w:val="BodyText3"/>
        <w:rPr>
          <w:noProof/>
          <w:sz w:val="20"/>
          <w:lang w:val="sl-SI"/>
        </w:rPr>
      </w:pPr>
    </w:p>
    <w:p w14:paraId="185D55A4" w14:textId="01C03A62" w:rsidR="008403C3" w:rsidRPr="0029542F" w:rsidRDefault="008403C3" w:rsidP="008403C3">
      <w:pPr>
        <w:pStyle w:val="BodyText3"/>
        <w:rPr>
          <w:rFonts w:cs="Arial"/>
          <w:noProof/>
          <w:sz w:val="20"/>
          <w:lang w:val="sl-SI"/>
        </w:rPr>
      </w:pPr>
      <w:r w:rsidRPr="0029542F">
        <w:rPr>
          <w:rFonts w:cs="Arial"/>
          <w:noProof/>
          <w:sz w:val="20"/>
          <w:lang w:val="sl-SI"/>
        </w:rPr>
        <w:t xml:space="preserve">S strani naročnika je za izvajanje pogodbe odgovoren …. (telefon: </w:t>
      </w:r>
      <w:r w:rsidRPr="0029542F">
        <w:rPr>
          <w:rFonts w:cs="Arial"/>
          <w:noProof/>
          <w:color w:val="000000"/>
          <w:sz w:val="20"/>
          <w:lang w:val="sl-SI"/>
        </w:rPr>
        <w:t>+386 1</w:t>
      </w:r>
      <w:r w:rsidRPr="0029542F">
        <w:rPr>
          <w:rFonts w:cs="Arial"/>
          <w:noProof/>
          <w:sz w:val="20"/>
          <w:lang w:val="sl-SI"/>
        </w:rPr>
        <w:t xml:space="preserve"> 475 ….), s  strani ponudnika pa: …. (telefon: ….).</w:t>
      </w:r>
    </w:p>
    <w:p w14:paraId="468C6352" w14:textId="77777777" w:rsidR="0023239E" w:rsidRPr="0029542F" w:rsidRDefault="0023239E" w:rsidP="008403C3">
      <w:pPr>
        <w:pStyle w:val="BodyText3"/>
        <w:rPr>
          <w:rFonts w:cs="Arial"/>
          <w:noProof/>
          <w:sz w:val="20"/>
          <w:lang w:val="sl-SI"/>
        </w:rPr>
      </w:pPr>
    </w:p>
    <w:p w14:paraId="46329949" w14:textId="75E3121E" w:rsidR="009E399D" w:rsidRPr="0029542F" w:rsidRDefault="00474CB0" w:rsidP="009E399D">
      <w:pPr>
        <w:pStyle w:val="BodyText3"/>
        <w:rPr>
          <w:rFonts w:cs="Arial"/>
          <w:noProof/>
          <w:sz w:val="20"/>
          <w:lang w:val="sl-SI"/>
        </w:rPr>
      </w:pPr>
      <w:r w:rsidRPr="0029542F">
        <w:rPr>
          <w:b/>
          <w:noProof/>
          <w:sz w:val="20"/>
          <w:lang w:val="sl-SI"/>
        </w:rPr>
        <w:t>14</w:t>
      </w:r>
      <w:r w:rsidR="009E399D" w:rsidRPr="0029542F">
        <w:rPr>
          <w:b/>
          <w:noProof/>
          <w:sz w:val="20"/>
          <w:lang w:val="sl-SI"/>
        </w:rPr>
        <w:t>. člen</w:t>
      </w:r>
    </w:p>
    <w:p w14:paraId="1E2F5060" w14:textId="77777777" w:rsidR="009E399D" w:rsidRPr="0029542F" w:rsidRDefault="009E399D" w:rsidP="009E399D">
      <w:pPr>
        <w:rPr>
          <w:noProof/>
        </w:rPr>
      </w:pPr>
    </w:p>
    <w:p w14:paraId="182B37F6" w14:textId="77777777" w:rsidR="009E399D" w:rsidRPr="0029542F" w:rsidRDefault="009E399D" w:rsidP="009E399D">
      <w:pPr>
        <w:rPr>
          <w:noProof/>
        </w:rPr>
      </w:pPr>
      <w:r w:rsidRPr="0029542F">
        <w:rPr>
          <w:noProof/>
        </w:rPr>
        <w:t>Pogodba je sestavljena iz naslednjih delov, ki predstavljajo enovito celoto:</w:t>
      </w:r>
    </w:p>
    <w:p w14:paraId="44CF4FD8" w14:textId="77777777" w:rsidR="009E399D" w:rsidRPr="0029542F" w:rsidRDefault="009E399D" w:rsidP="009E399D">
      <w:pPr>
        <w:numPr>
          <w:ilvl w:val="0"/>
          <w:numId w:val="6"/>
        </w:numPr>
        <w:suppressAutoHyphens/>
        <w:rPr>
          <w:rFonts w:cs="Arial"/>
          <w:noProof/>
          <w:szCs w:val="20"/>
        </w:rPr>
      </w:pPr>
      <w:r w:rsidRPr="0029542F">
        <w:rPr>
          <w:rFonts w:cs="Arial"/>
          <w:noProof/>
          <w:szCs w:val="20"/>
        </w:rPr>
        <w:t>Osnovna pogodba s komercialnimi pogoji,</w:t>
      </w:r>
    </w:p>
    <w:p w14:paraId="4E83F957" w14:textId="1E6BD5F7" w:rsidR="009E399D" w:rsidRPr="0029542F" w:rsidRDefault="009E399D" w:rsidP="004024AE">
      <w:pPr>
        <w:numPr>
          <w:ilvl w:val="0"/>
          <w:numId w:val="6"/>
        </w:numPr>
        <w:suppressAutoHyphens/>
        <w:rPr>
          <w:rFonts w:cs="Arial"/>
          <w:noProof/>
          <w:szCs w:val="20"/>
        </w:rPr>
      </w:pPr>
      <w:r w:rsidRPr="0029542F">
        <w:rPr>
          <w:rFonts w:cs="Arial"/>
          <w:noProof/>
          <w:szCs w:val="20"/>
        </w:rPr>
        <w:t>Priloga 1 – Ponudbena dokumentacija štev. ............................................................</w:t>
      </w:r>
    </w:p>
    <w:p w14:paraId="24B3D5B8" w14:textId="77777777" w:rsidR="009E399D" w:rsidRPr="0029542F" w:rsidRDefault="009E399D" w:rsidP="009E399D">
      <w:pPr>
        <w:pStyle w:val="BodyText3"/>
        <w:rPr>
          <w:noProof/>
          <w:sz w:val="20"/>
          <w:lang w:val="sl-SI"/>
        </w:rPr>
      </w:pPr>
    </w:p>
    <w:p w14:paraId="221AC585" w14:textId="77777777" w:rsidR="009E399D" w:rsidRPr="0029542F" w:rsidRDefault="009E399D" w:rsidP="009E399D">
      <w:pPr>
        <w:pStyle w:val="BodyText3"/>
        <w:rPr>
          <w:noProof/>
          <w:sz w:val="20"/>
          <w:lang w:val="sl-SI"/>
        </w:rPr>
      </w:pPr>
      <w:r w:rsidRPr="0029542F">
        <w:rPr>
          <w:noProof/>
          <w:sz w:val="20"/>
          <w:lang w:val="sl-SI"/>
        </w:rPr>
        <w:t>Pogodba je sestavljena v petih izvodih, od katerih prejme naročnik tri izvode, ponudnik pa dva izvoda.</w:t>
      </w:r>
    </w:p>
    <w:p w14:paraId="78183257" w14:textId="12534156" w:rsidR="009E399D" w:rsidRPr="0029542F" w:rsidRDefault="009E399D" w:rsidP="009E399D">
      <w:pPr>
        <w:rPr>
          <w:noProof/>
          <w:sz w:val="16"/>
          <w:szCs w:val="16"/>
        </w:rPr>
      </w:pPr>
    </w:p>
    <w:p w14:paraId="4522D1EB" w14:textId="65603F70" w:rsidR="009E399D" w:rsidRPr="007E0469" w:rsidRDefault="009E399D" w:rsidP="009E399D">
      <w:pPr>
        <w:rPr>
          <w:noProof/>
          <w:szCs w:val="20"/>
        </w:rPr>
      </w:pPr>
      <w:r w:rsidRPr="007E0469">
        <w:rPr>
          <w:noProof/>
          <w:szCs w:val="20"/>
        </w:rPr>
        <w:t xml:space="preserve">PODPIS IN ŽIG POOBLAŠČENIH PREDSTAVNIKOV NAROČNIKA IN PONUDNIKA – POGODBA ŠT. </w:t>
      </w:r>
      <w:r w:rsidR="00DF1B33" w:rsidRPr="007E0469">
        <w:rPr>
          <w:noProof/>
          <w:szCs w:val="20"/>
        </w:rPr>
        <w:t>JN-</w:t>
      </w:r>
      <w:r w:rsidR="00712F70" w:rsidRPr="007E0469">
        <w:rPr>
          <w:noProof/>
          <w:szCs w:val="20"/>
        </w:rPr>
        <w:t>S0774</w:t>
      </w:r>
      <w:r w:rsidR="007E0469">
        <w:rPr>
          <w:noProof/>
          <w:szCs w:val="20"/>
        </w:rPr>
        <w:t>.</w:t>
      </w:r>
    </w:p>
    <w:p w14:paraId="32E28D3D" w14:textId="77777777" w:rsidR="00150CAC" w:rsidRPr="0029542F" w:rsidRDefault="00150CAC" w:rsidP="009E399D">
      <w:pPr>
        <w:rPr>
          <w:noProof/>
          <w:sz w:val="18"/>
          <w:szCs w:val="18"/>
        </w:rPr>
      </w:pPr>
    </w:p>
    <w:p w14:paraId="1B5F1E0D" w14:textId="77777777" w:rsidR="00804D2D" w:rsidRDefault="00F013A0" w:rsidP="00804D2D">
      <w:pPr>
        <w:pStyle w:val="BodyText3"/>
        <w:tabs>
          <w:tab w:val="center" w:pos="1980"/>
          <w:tab w:val="center" w:pos="7020"/>
        </w:tabs>
        <w:spacing w:line="280" w:lineRule="exact"/>
        <w:rPr>
          <w:sz w:val="20"/>
          <w:lang w:val="sl-SI"/>
        </w:rPr>
      </w:pPr>
      <w:r w:rsidRPr="00C1651D">
        <w:rPr>
          <w:sz w:val="20"/>
          <w:lang w:val="sl-SI"/>
        </w:rPr>
        <w:tab/>
      </w:r>
      <w:r w:rsidR="00804D2D" w:rsidRPr="00100710">
        <w:rPr>
          <w:sz w:val="20"/>
          <w:lang w:val="sl-SI"/>
        </w:rPr>
        <w:t>Ljubljana, dne..................</w:t>
      </w:r>
      <w:r w:rsidR="00804D2D" w:rsidRPr="00100710">
        <w:rPr>
          <w:sz w:val="20"/>
          <w:lang w:val="sl-SI"/>
        </w:rPr>
        <w:tab/>
        <w:t>......................., dne.................</w:t>
      </w:r>
    </w:p>
    <w:p w14:paraId="2B10A587" w14:textId="77777777" w:rsidR="00804D2D" w:rsidRPr="00100710" w:rsidRDefault="00804D2D" w:rsidP="00804D2D">
      <w:pPr>
        <w:pStyle w:val="BodyText3"/>
        <w:tabs>
          <w:tab w:val="center" w:pos="1980"/>
          <w:tab w:val="center" w:pos="7020"/>
        </w:tabs>
        <w:spacing w:line="280" w:lineRule="exact"/>
        <w:rPr>
          <w:sz w:val="20"/>
          <w:lang w:val="sl-SI"/>
        </w:rPr>
      </w:pPr>
    </w:p>
    <w:p w14:paraId="38AAE67D" w14:textId="77777777" w:rsidR="00804D2D" w:rsidRPr="00C173C5" w:rsidRDefault="00804D2D" w:rsidP="00804D2D">
      <w:pPr>
        <w:tabs>
          <w:tab w:val="center" w:pos="1980"/>
          <w:tab w:val="center" w:pos="7020"/>
        </w:tabs>
        <w:rPr>
          <w:szCs w:val="20"/>
          <w14:ligatures w14:val="standardContextual"/>
        </w:rPr>
      </w:pPr>
      <w:r w:rsidRPr="00100710">
        <w:tab/>
      </w:r>
      <w:r w:rsidRPr="00C173C5">
        <w:rPr>
          <w14:ligatures w14:val="standardContextual"/>
        </w:rPr>
        <w:t>Radiotelevizija Slovenija, Javni zavod</w:t>
      </w:r>
      <w:r w:rsidRPr="00C173C5">
        <w:rPr>
          <w14:ligatures w14:val="standardContextual"/>
        </w:rPr>
        <w:tab/>
      </w:r>
      <w:r w:rsidRPr="00C173C5">
        <w:rPr>
          <w:szCs w:val="20"/>
          <w14:ligatures w14:val="standardContextual"/>
        </w:rPr>
        <w:t>…………………..</w:t>
      </w:r>
    </w:p>
    <w:p w14:paraId="0F5916F7" w14:textId="77777777" w:rsidR="00804D2D" w:rsidRPr="00C173C5" w:rsidRDefault="00804D2D" w:rsidP="00804D2D">
      <w:pPr>
        <w:tabs>
          <w:tab w:val="center" w:pos="1980"/>
          <w:tab w:val="center" w:pos="7020"/>
        </w:tabs>
        <w:rPr>
          <w:szCs w:val="20"/>
          <w14:ligatures w14:val="standardContextual"/>
        </w:rPr>
      </w:pPr>
      <w:r w:rsidRPr="00C173C5">
        <w:rPr>
          <w:szCs w:val="20"/>
          <w14:ligatures w14:val="standardContextual"/>
        </w:rPr>
        <w:tab/>
        <w:t>Uprava javnega zavoda Radiotelevizije Slovenija</w:t>
      </w:r>
      <w:r w:rsidRPr="00C173C5">
        <w:rPr>
          <w:szCs w:val="20"/>
          <w14:ligatures w14:val="standardContextual"/>
        </w:rPr>
        <w:tab/>
        <w:t>…………….</w:t>
      </w:r>
    </w:p>
    <w:p w14:paraId="67D2B521" w14:textId="77777777" w:rsidR="00804D2D" w:rsidRPr="00C173C5" w:rsidRDefault="00804D2D" w:rsidP="00804D2D">
      <w:pPr>
        <w:tabs>
          <w:tab w:val="center" w:pos="1980"/>
          <w:tab w:val="center" w:pos="7020"/>
        </w:tabs>
        <w:rPr>
          <w:szCs w:val="20"/>
          <w14:ligatures w14:val="standardContextual"/>
        </w:rPr>
      </w:pPr>
    </w:p>
    <w:p w14:paraId="197BA40F" w14:textId="77777777" w:rsidR="00804D2D" w:rsidRPr="00C173C5" w:rsidRDefault="00804D2D" w:rsidP="00804D2D">
      <w:pPr>
        <w:tabs>
          <w:tab w:val="center" w:pos="1980"/>
          <w:tab w:val="center" w:pos="7020"/>
        </w:tabs>
        <w:rPr>
          <w:szCs w:val="20"/>
          <w14:ligatures w14:val="standardContextual"/>
        </w:rPr>
      </w:pPr>
      <w:r w:rsidRPr="00C173C5">
        <w:rPr>
          <w:szCs w:val="20"/>
          <w14:ligatures w14:val="standardContextual"/>
        </w:rPr>
        <w:tab/>
        <w:t>Natalija Gorščak</w:t>
      </w:r>
      <w:r w:rsidRPr="00C173C5">
        <w:rPr>
          <w:szCs w:val="20"/>
          <w14:ligatures w14:val="standardContextual"/>
        </w:rPr>
        <w:tab/>
        <w:t>…………………..</w:t>
      </w:r>
    </w:p>
    <w:p w14:paraId="37518A99" w14:textId="77777777" w:rsidR="00804D2D" w:rsidRPr="00C173C5" w:rsidRDefault="00804D2D" w:rsidP="00804D2D">
      <w:pPr>
        <w:tabs>
          <w:tab w:val="center" w:pos="1980"/>
          <w:tab w:val="center" w:pos="7020"/>
        </w:tabs>
        <w:rPr>
          <w:szCs w:val="20"/>
          <w14:ligatures w14:val="standardContextual"/>
        </w:rPr>
      </w:pPr>
      <w:r w:rsidRPr="00C173C5">
        <w:rPr>
          <w:szCs w:val="20"/>
          <w14:ligatures w14:val="standardContextual"/>
        </w:rPr>
        <w:tab/>
        <w:t>predsednica Uprave RTV Slovenija</w:t>
      </w:r>
    </w:p>
    <w:p w14:paraId="4E3EDD6F" w14:textId="77777777" w:rsidR="00804D2D" w:rsidRPr="005B64A0" w:rsidRDefault="00804D2D" w:rsidP="00804D2D">
      <w:pPr>
        <w:tabs>
          <w:tab w:val="center" w:pos="1980"/>
          <w:tab w:val="center" w:pos="7020"/>
        </w:tabs>
        <w:rPr>
          <w:szCs w:val="20"/>
          <w14:ligatures w14:val="standardContextual"/>
        </w:rPr>
      </w:pPr>
      <w:r w:rsidRPr="00C173C5">
        <w:rPr>
          <w:szCs w:val="20"/>
          <w14:ligatures w14:val="standardContextual"/>
        </w:rPr>
        <w:tab/>
        <w:t>________________________</w:t>
      </w:r>
      <w:r w:rsidRPr="00C173C5">
        <w:rPr>
          <w:szCs w:val="20"/>
          <w14:ligatures w14:val="standardContextual"/>
        </w:rPr>
        <w:tab/>
      </w:r>
      <w:bookmarkStart w:id="173" w:name="_Hlk168556163"/>
      <w:r w:rsidRPr="00C173C5">
        <w:rPr>
          <w:szCs w:val="20"/>
          <w14:ligatures w14:val="standardContextual"/>
        </w:rPr>
        <w:t>________________________</w:t>
      </w:r>
      <w:bookmarkEnd w:id="173"/>
    </w:p>
    <w:p w14:paraId="5CC1BA99" w14:textId="77777777" w:rsidR="00804D2D" w:rsidRPr="00C173C5" w:rsidRDefault="00804D2D" w:rsidP="00804D2D">
      <w:pPr>
        <w:tabs>
          <w:tab w:val="center" w:pos="1980"/>
          <w:tab w:val="center" w:pos="7020"/>
        </w:tabs>
        <w:rPr>
          <w14:ligatures w14:val="standardContextual"/>
        </w:rPr>
      </w:pPr>
      <w:r w:rsidRPr="00C173C5">
        <w:rPr>
          <w14:ligatures w14:val="standardContextual"/>
        </w:rPr>
        <w:tab/>
      </w:r>
      <w:bookmarkStart w:id="174" w:name="_Hlk182310053"/>
      <w:r w:rsidRPr="00C173C5">
        <w:rPr>
          <w14:ligatures w14:val="standardContextual"/>
        </w:rPr>
        <w:t>Nevenka Črnko</w:t>
      </w:r>
    </w:p>
    <w:p w14:paraId="0F20602B" w14:textId="77777777" w:rsidR="00804D2D" w:rsidRPr="00C173C5" w:rsidRDefault="00804D2D" w:rsidP="00804D2D">
      <w:pPr>
        <w:tabs>
          <w:tab w:val="left" w:pos="465"/>
          <w:tab w:val="center" w:pos="1980"/>
          <w:tab w:val="center" w:pos="7020"/>
        </w:tabs>
        <w:rPr>
          <w14:ligatures w14:val="standardContextual"/>
        </w:rPr>
      </w:pPr>
      <w:r w:rsidRPr="00C173C5">
        <w:rPr>
          <w14:ligatures w14:val="standardContextual"/>
        </w:rPr>
        <w:tab/>
        <w:t xml:space="preserve">   članica Uprave RTV Slovenija </w:t>
      </w:r>
      <w:r w:rsidRPr="00C173C5">
        <w:rPr>
          <w14:ligatures w14:val="standardContextual"/>
        </w:rPr>
        <w:tab/>
        <w:t>Žig:</w:t>
      </w:r>
    </w:p>
    <w:p w14:paraId="68160A44" w14:textId="77777777" w:rsidR="00804D2D" w:rsidRPr="005B64A0" w:rsidRDefault="00804D2D" w:rsidP="00804D2D">
      <w:pPr>
        <w:tabs>
          <w:tab w:val="center" w:pos="1980"/>
          <w:tab w:val="center" w:pos="7020"/>
        </w:tabs>
        <w:rPr>
          <w:sz w:val="24"/>
          <w:szCs w:val="32"/>
          <w14:ligatures w14:val="standardContextual"/>
        </w:rPr>
      </w:pPr>
      <w:r w:rsidRPr="00C173C5">
        <w:rPr>
          <w:sz w:val="24"/>
          <w:szCs w:val="32"/>
          <w14:ligatures w14:val="standardContextual"/>
        </w:rPr>
        <w:tab/>
        <w:t>________________________</w:t>
      </w:r>
      <w:bookmarkEnd w:id="174"/>
    </w:p>
    <w:p w14:paraId="3094B8D5" w14:textId="77777777" w:rsidR="00804D2D" w:rsidRPr="00C173C5" w:rsidRDefault="00804D2D" w:rsidP="00804D2D">
      <w:pPr>
        <w:tabs>
          <w:tab w:val="center" w:pos="1980"/>
          <w:tab w:val="center" w:pos="7020"/>
        </w:tabs>
        <w:rPr>
          <w14:ligatures w14:val="standardContextual"/>
        </w:rPr>
      </w:pPr>
      <w:r w:rsidRPr="00C173C5">
        <w:rPr>
          <w14:ligatures w14:val="standardContextual"/>
        </w:rPr>
        <w:t xml:space="preserve">                           Luka Rupnik</w:t>
      </w:r>
    </w:p>
    <w:p w14:paraId="54838CF5" w14:textId="77777777" w:rsidR="00804D2D" w:rsidRPr="005B64A0" w:rsidRDefault="00804D2D" w:rsidP="00804D2D">
      <w:pPr>
        <w:tabs>
          <w:tab w:val="left" w:pos="465"/>
          <w:tab w:val="center" w:pos="1980"/>
          <w:tab w:val="center" w:pos="7020"/>
        </w:tabs>
        <w:rPr>
          <w:sz w:val="24"/>
          <w:szCs w:val="32"/>
          <w14:ligatures w14:val="standardContextual"/>
        </w:rPr>
      </w:pPr>
      <w:r w:rsidRPr="00C173C5">
        <w:rPr>
          <w14:ligatures w14:val="standardContextual"/>
        </w:rPr>
        <w:tab/>
        <w:t xml:space="preserve">    član Uprave RTV Slovenija </w:t>
      </w:r>
      <w:r w:rsidRPr="00C173C5">
        <w:rPr>
          <w14:ligatures w14:val="standardContextual"/>
        </w:rPr>
        <w:tab/>
      </w:r>
      <w:r w:rsidRPr="00C173C5">
        <w:rPr>
          <w:sz w:val="24"/>
          <w:szCs w:val="32"/>
          <w14:ligatures w14:val="standardContextual"/>
        </w:rPr>
        <w:tab/>
        <w:t>________________________</w:t>
      </w:r>
    </w:p>
    <w:p w14:paraId="55C37B14" w14:textId="77777777" w:rsidR="00804D2D" w:rsidRPr="003716E0" w:rsidRDefault="00804D2D" w:rsidP="00804D2D">
      <w:pPr>
        <w:tabs>
          <w:tab w:val="center" w:pos="1980"/>
          <w:tab w:val="center" w:pos="7020"/>
        </w:tabs>
        <w:rPr>
          <w14:ligatures w14:val="standardContextual"/>
        </w:rPr>
      </w:pPr>
      <w:r w:rsidRPr="00C173C5">
        <w:rPr>
          <w14:ligatures w14:val="standardContextual"/>
        </w:rPr>
        <w:tab/>
      </w:r>
      <w:r w:rsidRPr="003716E0">
        <w:rPr>
          <w14:ligatures w14:val="standardContextual"/>
        </w:rPr>
        <w:t>Franci Pavšer</w:t>
      </w:r>
    </w:p>
    <w:p w14:paraId="47559392" w14:textId="77777777" w:rsidR="00804D2D" w:rsidRPr="003716E0" w:rsidRDefault="00804D2D" w:rsidP="00804D2D">
      <w:pPr>
        <w:tabs>
          <w:tab w:val="center" w:pos="1980"/>
          <w:tab w:val="center" w:pos="7020"/>
        </w:tabs>
        <w:rPr>
          <w14:ligatures w14:val="standardContextual"/>
        </w:rPr>
      </w:pPr>
      <w:r w:rsidRPr="003716E0">
        <w:rPr>
          <w14:ligatures w14:val="standardContextual"/>
        </w:rPr>
        <w:tab/>
        <w:t>član Uprave RTV Slovenija</w:t>
      </w:r>
    </w:p>
    <w:p w14:paraId="390B11B2" w14:textId="77777777" w:rsidR="00804D2D" w:rsidRPr="00C173C5" w:rsidRDefault="00804D2D" w:rsidP="00804D2D">
      <w:pPr>
        <w:tabs>
          <w:tab w:val="center" w:pos="1980"/>
          <w:tab w:val="center" w:pos="7020"/>
        </w:tabs>
        <w:rPr>
          <w:lang w:val="pl-PL"/>
          <w14:ligatures w14:val="standardContextual"/>
        </w:rPr>
      </w:pPr>
      <w:r w:rsidRPr="0067624E">
        <w:rPr>
          <w14:ligatures w14:val="standardContextual"/>
        </w:rPr>
        <w:tab/>
      </w:r>
      <w:r w:rsidRPr="00C173C5">
        <w:rPr>
          <w:lang w:val="pl-PL"/>
          <w14:ligatures w14:val="standardContextual"/>
        </w:rPr>
        <w:t>delavski direktor</w:t>
      </w:r>
    </w:p>
    <w:p w14:paraId="78B2A257" w14:textId="77777777" w:rsidR="00804D2D" w:rsidRDefault="00804D2D" w:rsidP="00804D2D">
      <w:pPr>
        <w:tabs>
          <w:tab w:val="center" w:pos="1980"/>
          <w:tab w:val="center" w:pos="7020"/>
        </w:tabs>
        <w:rPr>
          <w:sz w:val="24"/>
          <w:szCs w:val="32"/>
          <w:lang w:val="pl-PL"/>
          <w14:ligatures w14:val="standardContextual"/>
        </w:rPr>
      </w:pPr>
      <w:r w:rsidRPr="00C173C5">
        <w:rPr>
          <w:sz w:val="24"/>
          <w:szCs w:val="32"/>
          <w:lang w:val="pl-PL"/>
          <w14:ligatures w14:val="standardContextual"/>
        </w:rPr>
        <w:tab/>
        <w:t>_______________________</w:t>
      </w:r>
    </w:p>
    <w:p w14:paraId="780AEB26" w14:textId="77777777" w:rsidR="00804D2D" w:rsidRPr="00C173C5" w:rsidRDefault="00804D2D" w:rsidP="00804D2D">
      <w:pPr>
        <w:tabs>
          <w:tab w:val="center" w:pos="1980"/>
          <w:tab w:val="center" w:pos="7020"/>
        </w:tabs>
        <w:rPr>
          <w:lang w:val="pl-PL"/>
          <w14:ligatures w14:val="standardContextual"/>
        </w:rPr>
      </w:pPr>
    </w:p>
    <w:p w14:paraId="55EC0145" w14:textId="77777777" w:rsidR="00804D2D" w:rsidRPr="00C459A6" w:rsidRDefault="00804D2D" w:rsidP="00804D2D">
      <w:r>
        <w:rPr>
          <w:lang w:val="pl-PL"/>
          <w14:ligatures w14:val="standardContextual"/>
        </w:rPr>
        <w:t xml:space="preserve">                                 </w:t>
      </w:r>
      <w:r w:rsidRPr="00C173C5">
        <w:rPr>
          <w:lang w:val="pl-PL"/>
          <w14:ligatures w14:val="standardContextual"/>
        </w:rPr>
        <w:t>Žig:</w:t>
      </w:r>
    </w:p>
    <w:p w14:paraId="7F785A4C" w14:textId="59F9A6A1" w:rsidR="00A724B6" w:rsidRPr="0067624E" w:rsidRDefault="00A724B6" w:rsidP="00804D2D">
      <w:pPr>
        <w:pStyle w:val="BodyText3"/>
        <w:tabs>
          <w:tab w:val="center" w:pos="1985"/>
          <w:tab w:val="center" w:pos="6946"/>
        </w:tabs>
        <w:rPr>
          <w:noProof/>
          <w:lang w:val="sl-SI"/>
        </w:rPr>
      </w:pPr>
    </w:p>
    <w:p w14:paraId="3BC9B691" w14:textId="77777777" w:rsidR="00804D2D" w:rsidRDefault="00804D2D">
      <w:pPr>
        <w:spacing w:after="200" w:line="276" w:lineRule="auto"/>
        <w:jc w:val="left"/>
      </w:pPr>
      <w:r>
        <w:br w:type="page"/>
      </w:r>
    </w:p>
    <w:p w14:paraId="40BB67FD" w14:textId="1D7F681C" w:rsidR="009E399D" w:rsidRPr="00F013A0" w:rsidRDefault="009E399D" w:rsidP="00F013A0">
      <w:r w:rsidRPr="00F013A0">
        <w:lastRenderedPageBreak/>
        <w:t>Ponudnik ..................................................</w:t>
      </w:r>
      <w:r w:rsidRPr="00F013A0">
        <w:tab/>
      </w:r>
      <w:r w:rsidRPr="00F013A0">
        <w:tab/>
      </w:r>
      <w:r w:rsidRPr="00F013A0">
        <w:tab/>
      </w:r>
      <w:r w:rsidRPr="00F013A0">
        <w:tab/>
      </w:r>
      <w:r w:rsidRPr="00F013A0">
        <w:tab/>
      </w:r>
      <w:r w:rsidRPr="00F013A0">
        <w:tab/>
      </w:r>
      <w:r w:rsidRPr="00F013A0">
        <w:tab/>
      </w:r>
      <w:r w:rsidRPr="00F013A0">
        <w:tab/>
      </w:r>
      <w:r w:rsidRPr="00F013A0">
        <w:tab/>
      </w:r>
      <w:r w:rsidRPr="00F013A0">
        <w:tab/>
      </w:r>
    </w:p>
    <w:p w14:paraId="709138B6" w14:textId="77777777" w:rsidR="009E399D" w:rsidRPr="00F013A0" w:rsidRDefault="009E399D" w:rsidP="00F013A0">
      <w:r w:rsidRPr="00F013A0">
        <w:t>Naslov .......................................................</w:t>
      </w:r>
    </w:p>
    <w:p w14:paraId="0E399C3A" w14:textId="77777777" w:rsidR="009E399D" w:rsidRPr="00F013A0" w:rsidRDefault="009E399D" w:rsidP="00F013A0"/>
    <w:p w14:paraId="532B0528" w14:textId="77777777" w:rsidR="009E399D" w:rsidRPr="00F013A0" w:rsidRDefault="009E399D" w:rsidP="00F013A0">
      <w:r w:rsidRPr="00F013A0">
        <w:t>....................................................................</w:t>
      </w:r>
    </w:p>
    <w:p w14:paraId="3471B031" w14:textId="77777777" w:rsidR="009E399D" w:rsidRPr="00F013A0" w:rsidRDefault="009E399D" w:rsidP="00F013A0"/>
    <w:p w14:paraId="0881076B" w14:textId="77777777" w:rsidR="009E399D" w:rsidRPr="00F013A0" w:rsidRDefault="009E399D" w:rsidP="00F013A0"/>
    <w:p w14:paraId="59064F83" w14:textId="77777777" w:rsidR="009E399D" w:rsidRPr="00F013A0" w:rsidRDefault="009E399D" w:rsidP="00F013A0"/>
    <w:p w14:paraId="622544E8" w14:textId="77777777" w:rsidR="009E399D" w:rsidRPr="00F013A0" w:rsidRDefault="009E399D" w:rsidP="00F013A0"/>
    <w:p w14:paraId="4AD15CD6" w14:textId="77777777" w:rsidR="009E399D" w:rsidRPr="0029542F" w:rsidRDefault="009E399D" w:rsidP="009E399D">
      <w:pPr>
        <w:pStyle w:val="Heading2"/>
        <w:jc w:val="center"/>
        <w:rPr>
          <w:b/>
          <w:noProof/>
          <w:sz w:val="22"/>
          <w:szCs w:val="22"/>
        </w:rPr>
      </w:pPr>
      <w:bookmarkStart w:id="175" w:name="_Toc360107197"/>
      <w:bookmarkStart w:id="176" w:name="_Toc370472202"/>
      <w:bookmarkStart w:id="177" w:name="_Toc435370625"/>
      <w:bookmarkStart w:id="178" w:name="_Toc232415249"/>
      <w:r w:rsidRPr="0029542F">
        <w:rPr>
          <w:b/>
          <w:noProof/>
          <w:sz w:val="22"/>
          <w:szCs w:val="22"/>
        </w:rPr>
        <w:t>IZJAVA O POSREDOVANJU PODATKOV O RAZKRITJU LASTNIŠTVA PONUDNIKA</w:t>
      </w:r>
      <w:bookmarkEnd w:id="175"/>
      <w:bookmarkEnd w:id="176"/>
      <w:bookmarkEnd w:id="177"/>
      <w:bookmarkEnd w:id="178"/>
    </w:p>
    <w:p w14:paraId="5CE34E70" w14:textId="74445EF5" w:rsidR="009E399D" w:rsidRPr="0029542F" w:rsidRDefault="009E399D" w:rsidP="009E399D">
      <w:pPr>
        <w:pStyle w:val="BESEDILO"/>
        <w:jc w:val="center"/>
        <w:rPr>
          <w:b/>
          <w:noProof/>
          <w:sz w:val="22"/>
          <w:szCs w:val="22"/>
        </w:rPr>
      </w:pPr>
      <w:r w:rsidRPr="0029542F">
        <w:rPr>
          <w:b/>
          <w:noProof/>
          <w:sz w:val="22"/>
          <w:szCs w:val="22"/>
        </w:rPr>
        <w:t xml:space="preserve">ZA JAVNO NAROČILO </w:t>
      </w:r>
      <w:r w:rsidR="00DF1B33">
        <w:rPr>
          <w:b/>
          <w:noProof/>
          <w:sz w:val="22"/>
          <w:szCs w:val="22"/>
        </w:rPr>
        <w:t>JN-</w:t>
      </w:r>
      <w:r w:rsidR="00712F70">
        <w:rPr>
          <w:b/>
          <w:noProof/>
          <w:sz w:val="22"/>
          <w:szCs w:val="22"/>
        </w:rPr>
        <w:t>S0774</w:t>
      </w:r>
    </w:p>
    <w:p w14:paraId="17451095" w14:textId="77777777" w:rsidR="009E399D" w:rsidRPr="0029542F" w:rsidRDefault="009E399D" w:rsidP="009E399D">
      <w:pPr>
        <w:pStyle w:val="BESEDILO"/>
        <w:rPr>
          <w:b/>
          <w:noProof/>
          <w:u w:val="single"/>
        </w:rPr>
      </w:pPr>
    </w:p>
    <w:p w14:paraId="4F99DB33" w14:textId="77777777" w:rsidR="009E399D" w:rsidRPr="0029542F" w:rsidRDefault="009E399D" w:rsidP="009E399D">
      <w:pPr>
        <w:pStyle w:val="BESEDILO"/>
        <w:rPr>
          <w:b/>
          <w:noProof/>
          <w:u w:val="single"/>
        </w:rPr>
      </w:pPr>
    </w:p>
    <w:p w14:paraId="5C7B20C5" w14:textId="77777777" w:rsidR="009E399D" w:rsidRPr="0029542F" w:rsidRDefault="009E399D" w:rsidP="009E399D">
      <w:pPr>
        <w:pStyle w:val="BESEDILO"/>
        <w:rPr>
          <w:b/>
          <w:noProof/>
          <w:u w:val="single"/>
        </w:rPr>
      </w:pPr>
    </w:p>
    <w:p w14:paraId="7AA51F52" w14:textId="77777777" w:rsidR="009E399D" w:rsidRPr="0029542F" w:rsidRDefault="009E399D" w:rsidP="009E399D">
      <w:pPr>
        <w:pStyle w:val="BESEDILO"/>
        <w:rPr>
          <w:b/>
          <w:noProof/>
          <w:u w:val="single"/>
        </w:rPr>
      </w:pPr>
    </w:p>
    <w:p w14:paraId="2BAF935D" w14:textId="77777777" w:rsidR="009E399D" w:rsidRPr="0029542F" w:rsidRDefault="009E399D" w:rsidP="009E399D">
      <w:pPr>
        <w:pStyle w:val="BESEDILO"/>
        <w:rPr>
          <w:b/>
          <w:noProof/>
          <w:u w:val="single"/>
        </w:rPr>
      </w:pPr>
    </w:p>
    <w:p w14:paraId="09B512F5" w14:textId="77777777" w:rsidR="009E399D" w:rsidRPr="0029542F" w:rsidRDefault="009E399D" w:rsidP="009E399D">
      <w:pPr>
        <w:pStyle w:val="BESEDILO"/>
        <w:rPr>
          <w:b/>
          <w:noProof/>
          <w:u w:val="single"/>
        </w:rPr>
      </w:pPr>
    </w:p>
    <w:p w14:paraId="02A4EF04" w14:textId="77777777" w:rsidR="009E399D" w:rsidRPr="0029542F" w:rsidRDefault="009E399D" w:rsidP="009E399D">
      <w:pPr>
        <w:pStyle w:val="BESEDILO"/>
        <w:rPr>
          <w:noProof/>
        </w:rPr>
      </w:pPr>
      <w:r w:rsidRPr="0029542F">
        <w:rPr>
          <w:noProof/>
        </w:rPr>
        <w:t xml:space="preserve">Pod kazensko in materialno odgovornostjo izjavljamo, da bomo naročniku v roku osmih dni od prejema poziva naročnika posredovali </w:t>
      </w:r>
      <w:r w:rsidRPr="0029542F">
        <w:rPr>
          <w:b/>
          <w:i/>
          <w:noProof/>
        </w:rPr>
        <w:t>Izjavo o udeležbi fizičnih in pravnih oseb v lastništvu ponudnika</w:t>
      </w:r>
      <w:r w:rsidRPr="0029542F">
        <w:rPr>
          <w:b/>
          <w:noProof/>
        </w:rPr>
        <w:t>,</w:t>
      </w:r>
      <w:r w:rsidRPr="0029542F">
        <w:rPr>
          <w:noProof/>
        </w:rPr>
        <w:t xml:space="preserve"> ki je priložena v nadaljevanju te </w:t>
      </w:r>
      <w:r w:rsidRPr="0029542F">
        <w:rPr>
          <w:rFonts w:cs="Arial"/>
          <w:noProof/>
          <w:color w:val="282828"/>
        </w:rPr>
        <w:t>dokumentacije v zvezi z oddajo javnega naročila</w:t>
      </w:r>
      <w:r w:rsidRPr="0029542F">
        <w:rPr>
          <w:noProof/>
        </w:rPr>
        <w:t>.</w:t>
      </w:r>
    </w:p>
    <w:p w14:paraId="0C720DCD" w14:textId="77777777" w:rsidR="009E399D" w:rsidRPr="0029542F" w:rsidRDefault="009E399D" w:rsidP="009E399D">
      <w:pPr>
        <w:pStyle w:val="BESEDILO"/>
        <w:rPr>
          <w:noProof/>
        </w:rPr>
      </w:pPr>
    </w:p>
    <w:p w14:paraId="0E881E6F" w14:textId="77777777" w:rsidR="009E399D" w:rsidRPr="0029542F" w:rsidRDefault="009E399D" w:rsidP="009E399D">
      <w:pPr>
        <w:pStyle w:val="BESEDILO"/>
        <w:rPr>
          <w:noProof/>
        </w:rPr>
      </w:pPr>
    </w:p>
    <w:p w14:paraId="17045232" w14:textId="77777777" w:rsidR="009E399D" w:rsidRPr="0029542F" w:rsidRDefault="009E399D" w:rsidP="009E399D">
      <w:pPr>
        <w:pStyle w:val="BESEDILO"/>
        <w:rPr>
          <w:noProof/>
        </w:rPr>
      </w:pPr>
    </w:p>
    <w:p w14:paraId="1BD21681" w14:textId="77777777" w:rsidR="009E399D" w:rsidRPr="0029542F" w:rsidRDefault="009E399D" w:rsidP="009E399D">
      <w:pPr>
        <w:pStyle w:val="BESEDILO"/>
        <w:rPr>
          <w:noProof/>
        </w:rPr>
      </w:pPr>
    </w:p>
    <w:p w14:paraId="65B615E2" w14:textId="77777777" w:rsidR="009E399D" w:rsidRPr="0029542F" w:rsidRDefault="009E399D" w:rsidP="009E399D">
      <w:pPr>
        <w:pStyle w:val="BESEDILO"/>
        <w:rPr>
          <w:noProof/>
        </w:rPr>
      </w:pPr>
    </w:p>
    <w:p w14:paraId="15727E72" w14:textId="77777777" w:rsidR="009E399D" w:rsidRPr="0029542F" w:rsidRDefault="009E399D" w:rsidP="009E399D">
      <w:pPr>
        <w:pStyle w:val="BESEDILO"/>
        <w:rPr>
          <w:noProof/>
        </w:rPr>
      </w:pPr>
    </w:p>
    <w:p w14:paraId="64699675" w14:textId="77777777" w:rsidR="009E399D" w:rsidRPr="0029542F" w:rsidRDefault="009E399D" w:rsidP="009E399D">
      <w:pPr>
        <w:pStyle w:val="BESEDILO"/>
        <w:rPr>
          <w:noProof/>
        </w:rPr>
      </w:pPr>
    </w:p>
    <w:p w14:paraId="41BDE570" w14:textId="77777777" w:rsidR="009E399D" w:rsidRPr="0029542F" w:rsidRDefault="009E399D" w:rsidP="009E399D">
      <w:pPr>
        <w:pStyle w:val="BESEDILO"/>
        <w:rPr>
          <w:noProof/>
        </w:rPr>
      </w:pPr>
    </w:p>
    <w:p w14:paraId="2D17D8D9" w14:textId="77777777" w:rsidR="009E399D" w:rsidRPr="0029542F" w:rsidRDefault="009E399D" w:rsidP="009E399D">
      <w:pPr>
        <w:pStyle w:val="BESEDILO"/>
        <w:rPr>
          <w:noProof/>
        </w:rPr>
      </w:pPr>
    </w:p>
    <w:p w14:paraId="06E6CA89" w14:textId="77777777" w:rsidR="009E399D" w:rsidRPr="0029542F" w:rsidRDefault="009E399D" w:rsidP="009E399D">
      <w:pPr>
        <w:pStyle w:val="BESEDILO"/>
        <w:rPr>
          <w:noProof/>
        </w:rPr>
      </w:pPr>
    </w:p>
    <w:p w14:paraId="5EF4AB1B" w14:textId="77777777" w:rsidR="009E399D" w:rsidRPr="0029542F" w:rsidRDefault="009E399D" w:rsidP="009E399D">
      <w:pPr>
        <w:pStyle w:val="BESEDILO"/>
        <w:rPr>
          <w:noProof/>
        </w:rPr>
      </w:pPr>
    </w:p>
    <w:p w14:paraId="6B5513A2" w14:textId="77777777" w:rsidR="009E399D" w:rsidRPr="0029542F" w:rsidRDefault="009E399D" w:rsidP="009E399D">
      <w:pPr>
        <w:pStyle w:val="BESEDILO"/>
        <w:rPr>
          <w:noProof/>
        </w:rPr>
      </w:pPr>
    </w:p>
    <w:p w14:paraId="39DF0C1D" w14:textId="77777777" w:rsidR="009E399D" w:rsidRPr="0029542F" w:rsidRDefault="009E399D" w:rsidP="009E399D">
      <w:pPr>
        <w:pStyle w:val="BESEDILO"/>
        <w:rPr>
          <w:noProof/>
        </w:rPr>
      </w:pPr>
    </w:p>
    <w:p w14:paraId="3CE07B7E" w14:textId="77777777" w:rsidR="009E399D" w:rsidRPr="0029542F" w:rsidRDefault="009E399D" w:rsidP="009E399D">
      <w:pPr>
        <w:pStyle w:val="BESEDILO"/>
        <w:rPr>
          <w:noProof/>
        </w:rPr>
      </w:pPr>
    </w:p>
    <w:p w14:paraId="0AEE6B24" w14:textId="77777777" w:rsidR="009E399D" w:rsidRPr="0029542F" w:rsidRDefault="009E399D" w:rsidP="009E399D">
      <w:pPr>
        <w:pStyle w:val="BESEDILO"/>
        <w:rPr>
          <w:noProof/>
        </w:rPr>
      </w:pPr>
    </w:p>
    <w:p w14:paraId="7790F9CC" w14:textId="77777777" w:rsidR="009E399D" w:rsidRPr="0029542F" w:rsidRDefault="009E399D" w:rsidP="009E399D">
      <w:pPr>
        <w:pStyle w:val="BESEDILO"/>
        <w:rPr>
          <w:noProof/>
        </w:rPr>
      </w:pPr>
    </w:p>
    <w:p w14:paraId="0FCC1062" w14:textId="77777777" w:rsidR="009E399D" w:rsidRPr="0029542F" w:rsidRDefault="009E399D" w:rsidP="009E399D">
      <w:pPr>
        <w:pStyle w:val="BESEDILO"/>
        <w:rPr>
          <w:noProof/>
        </w:rPr>
      </w:pPr>
    </w:p>
    <w:p w14:paraId="229D2A17" w14:textId="77777777" w:rsidR="009E399D" w:rsidRPr="0029542F" w:rsidRDefault="009E399D" w:rsidP="009E399D">
      <w:pPr>
        <w:pStyle w:val="BESEDILO"/>
        <w:rPr>
          <w:noProof/>
        </w:rPr>
      </w:pPr>
      <w:r w:rsidRPr="0029542F">
        <w:rPr>
          <w:noProof/>
        </w:rPr>
        <w:t xml:space="preserve">Kraj in datum: </w:t>
      </w:r>
      <w:r w:rsidRPr="0029542F">
        <w:rPr>
          <w:noProof/>
        </w:rPr>
        <w:tab/>
      </w:r>
      <w:r w:rsidRPr="0029542F">
        <w:rPr>
          <w:noProof/>
        </w:rPr>
        <w:tab/>
      </w:r>
      <w:r w:rsidRPr="0029542F">
        <w:rPr>
          <w:noProof/>
        </w:rPr>
        <w:tab/>
      </w:r>
      <w:r w:rsidRPr="0029542F">
        <w:rPr>
          <w:noProof/>
        </w:rPr>
        <w:tab/>
        <w:t>Žig:</w:t>
      </w:r>
      <w:r w:rsidRPr="0029542F">
        <w:rPr>
          <w:noProof/>
        </w:rPr>
        <w:tab/>
      </w:r>
      <w:r w:rsidRPr="0029542F">
        <w:rPr>
          <w:noProof/>
        </w:rPr>
        <w:tab/>
      </w:r>
      <w:r w:rsidRPr="0029542F">
        <w:rPr>
          <w:noProof/>
        </w:rPr>
        <w:tab/>
        <w:t>Podpis zastopnika</w:t>
      </w:r>
    </w:p>
    <w:p w14:paraId="02646776" w14:textId="77777777" w:rsidR="009E399D" w:rsidRPr="0029542F" w:rsidRDefault="009E399D" w:rsidP="009E399D">
      <w:pPr>
        <w:pStyle w:val="BESEDILO"/>
        <w:rPr>
          <w:noProof/>
        </w:rPr>
      </w:pPr>
      <w:r w:rsidRPr="0029542F">
        <w:rPr>
          <w:noProof/>
        </w:rPr>
        <w:tab/>
      </w:r>
      <w:r w:rsidRPr="0029542F">
        <w:rPr>
          <w:noProof/>
        </w:rPr>
        <w:tab/>
      </w:r>
      <w:r w:rsidRPr="0029542F">
        <w:rPr>
          <w:noProof/>
        </w:rPr>
        <w:tab/>
      </w:r>
      <w:r w:rsidRPr="0029542F">
        <w:rPr>
          <w:noProof/>
        </w:rPr>
        <w:tab/>
      </w:r>
      <w:r w:rsidRPr="0029542F">
        <w:rPr>
          <w:noProof/>
        </w:rPr>
        <w:tab/>
      </w:r>
      <w:r w:rsidRPr="0029542F">
        <w:rPr>
          <w:noProof/>
        </w:rPr>
        <w:tab/>
      </w:r>
      <w:r w:rsidRPr="0029542F">
        <w:rPr>
          <w:noProof/>
        </w:rPr>
        <w:tab/>
      </w:r>
      <w:r w:rsidRPr="0029542F">
        <w:rPr>
          <w:noProof/>
        </w:rPr>
        <w:tab/>
        <w:t>oz. prokurista:</w:t>
      </w:r>
    </w:p>
    <w:p w14:paraId="60E1C8B2" w14:textId="77777777" w:rsidR="009E399D" w:rsidRPr="0029542F" w:rsidRDefault="009E399D" w:rsidP="009E399D">
      <w:pPr>
        <w:pStyle w:val="BESEDILO"/>
        <w:rPr>
          <w:noProof/>
        </w:rPr>
      </w:pPr>
    </w:p>
    <w:p w14:paraId="50DD42A9" w14:textId="77777777" w:rsidR="009E399D" w:rsidRPr="0029542F" w:rsidRDefault="009E399D" w:rsidP="009E399D">
      <w:pPr>
        <w:pStyle w:val="BESEDILO"/>
        <w:rPr>
          <w:noProof/>
        </w:rPr>
      </w:pPr>
      <w:r w:rsidRPr="0029542F">
        <w:rPr>
          <w:noProof/>
        </w:rPr>
        <w:t>........................................</w:t>
      </w:r>
      <w:r w:rsidRPr="0029542F">
        <w:rPr>
          <w:noProof/>
        </w:rPr>
        <w:tab/>
      </w:r>
      <w:r w:rsidRPr="0029542F">
        <w:rPr>
          <w:noProof/>
        </w:rPr>
        <w:tab/>
      </w:r>
      <w:r w:rsidRPr="0029542F">
        <w:rPr>
          <w:noProof/>
        </w:rPr>
        <w:tab/>
      </w:r>
      <w:r w:rsidRPr="0029542F">
        <w:rPr>
          <w:noProof/>
        </w:rPr>
        <w:tab/>
      </w:r>
      <w:r w:rsidRPr="0029542F">
        <w:rPr>
          <w:noProof/>
        </w:rPr>
        <w:tab/>
        <w:t>.........................................</w:t>
      </w:r>
    </w:p>
    <w:p w14:paraId="535330C0" w14:textId="77777777" w:rsidR="009E399D" w:rsidRPr="0029542F" w:rsidRDefault="009E399D" w:rsidP="009E399D">
      <w:pPr>
        <w:pStyle w:val="BESEDILO"/>
        <w:rPr>
          <w:noProof/>
        </w:rPr>
      </w:pPr>
    </w:p>
    <w:p w14:paraId="39820A0C" w14:textId="77777777" w:rsidR="009E399D" w:rsidRPr="0029542F" w:rsidRDefault="009E399D" w:rsidP="009E399D">
      <w:pPr>
        <w:pStyle w:val="BESEDILO"/>
        <w:rPr>
          <w:noProof/>
          <w:u w:val="single"/>
        </w:rPr>
      </w:pPr>
    </w:p>
    <w:p w14:paraId="4CC82F19" w14:textId="77777777" w:rsidR="009E399D" w:rsidRPr="0029542F" w:rsidRDefault="009E399D" w:rsidP="009E399D">
      <w:pPr>
        <w:pStyle w:val="BESEDILO"/>
        <w:rPr>
          <w:noProof/>
        </w:rPr>
      </w:pPr>
    </w:p>
    <w:p w14:paraId="36C3A986" w14:textId="77777777" w:rsidR="009E399D" w:rsidRPr="0029542F" w:rsidRDefault="009E399D" w:rsidP="009E399D">
      <w:pPr>
        <w:pStyle w:val="BESEDILO"/>
        <w:rPr>
          <w:noProof/>
        </w:rPr>
      </w:pPr>
    </w:p>
    <w:p w14:paraId="4AB8036D" w14:textId="4DD0B4F3" w:rsidR="002E123E" w:rsidRPr="007B55DC" w:rsidRDefault="009E399D" w:rsidP="00AB791D">
      <w:pPr>
        <w:pStyle w:val="BESEDILO"/>
      </w:pPr>
      <w:r w:rsidRPr="0029542F">
        <w:rPr>
          <w:noProof/>
        </w:rPr>
        <w:br w:type="page"/>
      </w:r>
      <w:r w:rsidR="002E123E" w:rsidRPr="0029542F">
        <w:rPr>
          <w:noProof/>
        </w:rPr>
        <w:lastRenderedPageBreak/>
        <w:t>Zaradi namena iz šestega odstavka 14. člena</w:t>
      </w:r>
      <w:r w:rsidR="00F013A0">
        <w:rPr>
          <w:noProof/>
        </w:rPr>
        <w:t xml:space="preserve"> in petega odstavka 35. člena </w:t>
      </w:r>
      <w:r w:rsidR="002E123E" w:rsidRPr="0029542F">
        <w:rPr>
          <w:noProof/>
        </w:rPr>
        <w:t>Zakona o integriteti in preprečevanju korupcije (</w:t>
      </w:r>
      <w:bookmarkStart w:id="179" w:name="_Hlk69721058"/>
      <w:r w:rsidR="002E123E" w:rsidRPr="0029542F">
        <w:rPr>
          <w:noProof/>
        </w:rPr>
        <w:t>Uradni list RS, št. 69/11</w:t>
      </w:r>
      <w:bookmarkEnd w:id="179"/>
      <w:r w:rsidR="00D540B9" w:rsidRPr="0029542F">
        <w:rPr>
          <w:noProof/>
        </w:rPr>
        <w:t xml:space="preserve"> s spremembami in dopolnitvami</w:t>
      </w:r>
      <w:r w:rsidR="002E123E" w:rsidRPr="0029542F">
        <w:rPr>
          <w:noProof/>
        </w:rPr>
        <w:t xml:space="preserve">), tj. zaradi zagotovitve transparentnosti </w:t>
      </w:r>
      <w:r w:rsidR="00D540B9" w:rsidRPr="0029542F">
        <w:rPr>
          <w:noProof/>
        </w:rPr>
        <w:t xml:space="preserve"> </w:t>
      </w:r>
      <w:r w:rsidR="002E123E" w:rsidRPr="0029542F">
        <w:rPr>
          <w:noProof/>
        </w:rPr>
        <w:t>posla in preprečitve korupcijskih tveganj pri sklepanju pravnih poslov</w:t>
      </w:r>
      <w:r w:rsidR="002E123E" w:rsidRPr="007B55DC">
        <w:t xml:space="preserve"> kot zakoniti zastopnik ponudnika v postopku javnega naročanja podajam naslednjo</w:t>
      </w:r>
    </w:p>
    <w:p w14:paraId="63AA88AB" w14:textId="10683D99" w:rsidR="009E399D" w:rsidRPr="007B55DC" w:rsidRDefault="009E399D" w:rsidP="007B55DC"/>
    <w:p w14:paraId="2049F0B9" w14:textId="77777777" w:rsidR="009E399D" w:rsidRPr="007B55DC" w:rsidRDefault="009E399D" w:rsidP="007B55DC"/>
    <w:p w14:paraId="4FA4B290" w14:textId="77777777" w:rsidR="009E399D" w:rsidRPr="0029542F" w:rsidRDefault="009E399D" w:rsidP="009E399D">
      <w:pPr>
        <w:pStyle w:val="BESEDILO"/>
        <w:jc w:val="center"/>
        <w:rPr>
          <w:b/>
          <w:noProof/>
        </w:rPr>
      </w:pPr>
      <w:r w:rsidRPr="0029542F">
        <w:rPr>
          <w:b/>
          <w:noProof/>
        </w:rPr>
        <w:t>IZJAVO O UDELEŽBI FIZIČNIH IN PRAVNIH OSEB V LASTNIŠTVU PONUDNIKA</w:t>
      </w:r>
    </w:p>
    <w:p w14:paraId="7C63117B" w14:textId="3EF83351" w:rsidR="009E399D" w:rsidRPr="0029542F" w:rsidRDefault="009E399D" w:rsidP="009E399D">
      <w:pPr>
        <w:pStyle w:val="BESEDILO"/>
        <w:jc w:val="center"/>
        <w:rPr>
          <w:b/>
          <w:noProof/>
        </w:rPr>
      </w:pPr>
      <w:r w:rsidRPr="0029542F">
        <w:rPr>
          <w:b/>
          <w:noProof/>
        </w:rPr>
        <w:t xml:space="preserve">ZA JAVNO NAROČILO </w:t>
      </w:r>
      <w:r w:rsidR="00DF1B33">
        <w:rPr>
          <w:b/>
          <w:noProof/>
        </w:rPr>
        <w:t>JN-</w:t>
      </w:r>
      <w:r w:rsidR="00712F70">
        <w:rPr>
          <w:b/>
          <w:noProof/>
        </w:rPr>
        <w:t>S0774</w:t>
      </w:r>
    </w:p>
    <w:p w14:paraId="7FA28D59" w14:textId="77777777" w:rsidR="009E399D" w:rsidRPr="0029542F" w:rsidRDefault="009E399D" w:rsidP="009E399D">
      <w:pPr>
        <w:pStyle w:val="BESEDILO"/>
        <w:jc w:val="center"/>
        <w:rPr>
          <w:b/>
          <w:noProof/>
        </w:rPr>
      </w:pPr>
    </w:p>
    <w:p w14:paraId="1A157E4E" w14:textId="77777777" w:rsidR="009E399D" w:rsidRPr="0029542F" w:rsidRDefault="009E399D" w:rsidP="009E399D">
      <w:pPr>
        <w:pStyle w:val="BESEDILO"/>
        <w:rPr>
          <w:noProof/>
        </w:rPr>
      </w:pPr>
    </w:p>
    <w:p w14:paraId="459B2A43" w14:textId="77777777" w:rsidR="009E399D" w:rsidRPr="0029542F" w:rsidRDefault="009E399D" w:rsidP="009E399D">
      <w:pPr>
        <w:pStyle w:val="BESEDILO"/>
        <w:rPr>
          <w:b/>
          <w:i/>
          <w:noProof/>
        </w:rPr>
      </w:pPr>
      <w:r w:rsidRPr="0029542F">
        <w:rPr>
          <w:b/>
          <w:i/>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29542F" w14:paraId="35196DF5" w14:textId="77777777" w:rsidTr="004C007F">
        <w:tc>
          <w:tcPr>
            <w:tcW w:w="3048" w:type="dxa"/>
            <w:tcBorders>
              <w:top w:val="single" w:sz="4" w:space="0" w:color="auto"/>
              <w:left w:val="single" w:sz="4" w:space="0" w:color="auto"/>
              <w:bottom w:val="single" w:sz="4" w:space="0" w:color="auto"/>
              <w:right w:val="nil"/>
            </w:tcBorders>
            <w:hideMark/>
          </w:tcPr>
          <w:p w14:paraId="6CB12175" w14:textId="77777777" w:rsidR="009E399D" w:rsidRPr="0029542F" w:rsidRDefault="009E399D" w:rsidP="004C007F">
            <w:pPr>
              <w:pStyle w:val="BESEDILO"/>
              <w:rPr>
                <w:bCs/>
                <w:noProof/>
              </w:rPr>
            </w:pPr>
            <w:r w:rsidRPr="0029542F">
              <w:rPr>
                <w:noProof/>
              </w:rPr>
              <w:t>Firma oz. ime ponudnika:</w:t>
            </w:r>
          </w:p>
        </w:tc>
        <w:tc>
          <w:tcPr>
            <w:tcW w:w="6166" w:type="dxa"/>
            <w:tcBorders>
              <w:top w:val="single" w:sz="4" w:space="0" w:color="auto"/>
              <w:left w:val="nil"/>
              <w:bottom w:val="single" w:sz="4" w:space="0" w:color="auto"/>
              <w:right w:val="single" w:sz="4" w:space="0" w:color="auto"/>
            </w:tcBorders>
          </w:tcPr>
          <w:p w14:paraId="625D6C87" w14:textId="77777777" w:rsidR="009E399D" w:rsidRPr="0029542F" w:rsidRDefault="009E399D" w:rsidP="004C007F">
            <w:pPr>
              <w:pStyle w:val="BESEDILO"/>
              <w:rPr>
                <w:b/>
                <w:bCs/>
                <w:noProof/>
              </w:rPr>
            </w:pPr>
          </w:p>
        </w:tc>
      </w:tr>
      <w:tr w:rsidR="009E399D" w:rsidRPr="0029542F" w14:paraId="68CBEEAF" w14:textId="77777777" w:rsidTr="004C007F">
        <w:tc>
          <w:tcPr>
            <w:tcW w:w="3048" w:type="dxa"/>
            <w:tcBorders>
              <w:top w:val="single" w:sz="4" w:space="0" w:color="auto"/>
              <w:left w:val="single" w:sz="4" w:space="0" w:color="auto"/>
              <w:bottom w:val="single" w:sz="4" w:space="0" w:color="auto"/>
              <w:right w:val="nil"/>
            </w:tcBorders>
          </w:tcPr>
          <w:p w14:paraId="2B9C0D99" w14:textId="77777777" w:rsidR="009E399D" w:rsidRPr="0029542F" w:rsidRDefault="009E399D" w:rsidP="004C007F">
            <w:pPr>
              <w:pStyle w:val="BESEDILO"/>
              <w:rPr>
                <w:bCs/>
                <w:noProof/>
              </w:rPr>
            </w:pPr>
            <w:r w:rsidRPr="0029542F">
              <w:rPr>
                <w:noProof/>
              </w:rPr>
              <w:t>Sedež ponudnika:</w:t>
            </w:r>
          </w:p>
        </w:tc>
        <w:tc>
          <w:tcPr>
            <w:tcW w:w="6166" w:type="dxa"/>
            <w:tcBorders>
              <w:top w:val="single" w:sz="4" w:space="0" w:color="auto"/>
              <w:left w:val="nil"/>
              <w:bottom w:val="single" w:sz="4" w:space="0" w:color="auto"/>
              <w:right w:val="single" w:sz="4" w:space="0" w:color="auto"/>
            </w:tcBorders>
          </w:tcPr>
          <w:p w14:paraId="1CC265E6" w14:textId="77777777" w:rsidR="009E399D" w:rsidRPr="0029542F" w:rsidRDefault="009E399D" w:rsidP="004C007F">
            <w:pPr>
              <w:pStyle w:val="BESEDILO"/>
              <w:rPr>
                <w:bCs/>
                <w:noProof/>
              </w:rPr>
            </w:pPr>
          </w:p>
        </w:tc>
      </w:tr>
      <w:tr w:rsidR="009E399D" w:rsidRPr="0029542F" w14:paraId="15E0CA66" w14:textId="77777777" w:rsidTr="004C007F">
        <w:tc>
          <w:tcPr>
            <w:tcW w:w="3048" w:type="dxa"/>
            <w:tcBorders>
              <w:top w:val="single" w:sz="4" w:space="0" w:color="auto"/>
              <w:left w:val="single" w:sz="4" w:space="0" w:color="auto"/>
              <w:bottom w:val="single" w:sz="4" w:space="0" w:color="auto"/>
              <w:right w:val="nil"/>
            </w:tcBorders>
          </w:tcPr>
          <w:p w14:paraId="7290B060" w14:textId="77777777" w:rsidR="009E399D" w:rsidRPr="0029542F" w:rsidRDefault="009E399D" w:rsidP="004C007F">
            <w:pPr>
              <w:pStyle w:val="BESEDILO"/>
              <w:rPr>
                <w:bCs/>
                <w:noProof/>
              </w:rPr>
            </w:pPr>
            <w:r w:rsidRPr="0029542F">
              <w:rPr>
                <w:bCs/>
                <w:noProof/>
              </w:rPr>
              <w:t>Matična št. ponudnika:</w:t>
            </w:r>
          </w:p>
        </w:tc>
        <w:tc>
          <w:tcPr>
            <w:tcW w:w="6166" w:type="dxa"/>
            <w:tcBorders>
              <w:top w:val="single" w:sz="4" w:space="0" w:color="auto"/>
              <w:left w:val="nil"/>
              <w:bottom w:val="single" w:sz="4" w:space="0" w:color="auto"/>
              <w:right w:val="single" w:sz="4" w:space="0" w:color="auto"/>
            </w:tcBorders>
          </w:tcPr>
          <w:p w14:paraId="33CB35EE" w14:textId="77777777" w:rsidR="009E399D" w:rsidRPr="0029542F" w:rsidRDefault="009E399D" w:rsidP="004C007F">
            <w:pPr>
              <w:pStyle w:val="BESEDILO"/>
              <w:rPr>
                <w:bCs/>
                <w:noProof/>
              </w:rPr>
            </w:pPr>
          </w:p>
        </w:tc>
      </w:tr>
      <w:tr w:rsidR="009E399D" w:rsidRPr="0029542F" w14:paraId="37137299" w14:textId="77777777" w:rsidTr="004C007F">
        <w:tc>
          <w:tcPr>
            <w:tcW w:w="3048" w:type="dxa"/>
            <w:tcBorders>
              <w:top w:val="single" w:sz="4" w:space="0" w:color="auto"/>
              <w:left w:val="single" w:sz="4" w:space="0" w:color="auto"/>
              <w:bottom w:val="single" w:sz="4" w:space="0" w:color="auto"/>
              <w:right w:val="nil"/>
            </w:tcBorders>
          </w:tcPr>
          <w:p w14:paraId="6BC163D9" w14:textId="77777777" w:rsidR="009E399D" w:rsidRPr="0029542F" w:rsidRDefault="009E399D" w:rsidP="004C007F">
            <w:pPr>
              <w:pStyle w:val="BESEDILO"/>
              <w:rPr>
                <w:bCs/>
                <w:noProof/>
              </w:rPr>
            </w:pPr>
            <w:r w:rsidRPr="0029542F">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tcPr>
          <w:p w14:paraId="75206FE5" w14:textId="77777777" w:rsidR="009E399D" w:rsidRPr="0029542F" w:rsidRDefault="009E399D" w:rsidP="004C007F">
            <w:pPr>
              <w:pStyle w:val="BESEDILO"/>
              <w:rPr>
                <w:bCs/>
                <w:noProof/>
              </w:rPr>
            </w:pPr>
          </w:p>
          <w:p w14:paraId="78718BF7" w14:textId="77777777" w:rsidR="009E399D" w:rsidRPr="0029542F" w:rsidRDefault="009E399D" w:rsidP="004C007F">
            <w:pPr>
              <w:pStyle w:val="BESEDILO"/>
              <w:rPr>
                <w:bCs/>
                <w:noProof/>
              </w:rPr>
            </w:pPr>
            <w:r w:rsidRPr="0029542F">
              <w:rPr>
                <w:bCs/>
                <w:noProof/>
              </w:rPr>
              <w:t>DA  -  NE</w:t>
            </w:r>
          </w:p>
        </w:tc>
      </w:tr>
    </w:tbl>
    <w:p w14:paraId="002038C5" w14:textId="77777777" w:rsidR="009E399D" w:rsidRPr="0029542F" w:rsidRDefault="009E399D" w:rsidP="009E399D">
      <w:pPr>
        <w:pStyle w:val="BESEDILO"/>
        <w:rPr>
          <w:noProof/>
        </w:rPr>
      </w:pPr>
    </w:p>
    <w:p w14:paraId="6F2E813B" w14:textId="77777777" w:rsidR="009E399D" w:rsidRPr="0029542F" w:rsidRDefault="009E399D" w:rsidP="009E399D">
      <w:pPr>
        <w:pStyle w:val="BESEDILO"/>
        <w:rPr>
          <w:b/>
          <w:i/>
          <w:noProof/>
        </w:rPr>
      </w:pPr>
      <w:r w:rsidRPr="0029542F">
        <w:rPr>
          <w:b/>
          <w:i/>
          <w:noProof/>
        </w:rPr>
        <w:t>Lastniška struktura ponudnika:</w:t>
      </w:r>
    </w:p>
    <w:p w14:paraId="66209FF5" w14:textId="77777777" w:rsidR="009E399D" w:rsidRPr="0029542F" w:rsidRDefault="009E399D" w:rsidP="009E399D">
      <w:pPr>
        <w:pStyle w:val="BESEDILO"/>
        <w:rPr>
          <w:b/>
          <w:i/>
          <w:noProof/>
        </w:rPr>
      </w:pPr>
    </w:p>
    <w:p w14:paraId="0CA5550C" w14:textId="77777777" w:rsidR="009E399D" w:rsidRPr="0029542F" w:rsidRDefault="009E399D" w:rsidP="009E399D">
      <w:pPr>
        <w:pStyle w:val="BESEDILO"/>
        <w:numPr>
          <w:ilvl w:val="0"/>
          <w:numId w:val="7"/>
        </w:numPr>
        <w:rPr>
          <w:b/>
          <w:noProof/>
        </w:rPr>
      </w:pPr>
      <w:r w:rsidRPr="0029542F">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29542F" w14:paraId="2EB5A211" w14:textId="77777777" w:rsidTr="004C007F">
        <w:tc>
          <w:tcPr>
            <w:tcW w:w="3048" w:type="dxa"/>
            <w:tcBorders>
              <w:top w:val="single" w:sz="4" w:space="0" w:color="auto"/>
              <w:left w:val="single" w:sz="4" w:space="0" w:color="auto"/>
              <w:bottom w:val="single" w:sz="4" w:space="0" w:color="auto"/>
              <w:right w:val="nil"/>
            </w:tcBorders>
            <w:hideMark/>
          </w:tcPr>
          <w:p w14:paraId="3DBC5512" w14:textId="77777777" w:rsidR="009E399D" w:rsidRPr="0029542F" w:rsidRDefault="009E399D" w:rsidP="004C007F">
            <w:pPr>
              <w:pStyle w:val="BESEDILO"/>
              <w:rPr>
                <w:bCs/>
                <w:noProof/>
              </w:rPr>
            </w:pPr>
            <w:r w:rsidRPr="0029542F">
              <w:rPr>
                <w:noProof/>
              </w:rPr>
              <w:t>Ime in priimek fizične osebe (1):</w:t>
            </w:r>
          </w:p>
        </w:tc>
        <w:tc>
          <w:tcPr>
            <w:tcW w:w="6166" w:type="dxa"/>
            <w:tcBorders>
              <w:top w:val="single" w:sz="4" w:space="0" w:color="auto"/>
              <w:left w:val="nil"/>
              <w:bottom w:val="single" w:sz="4" w:space="0" w:color="auto"/>
              <w:right w:val="single" w:sz="4" w:space="0" w:color="auto"/>
            </w:tcBorders>
          </w:tcPr>
          <w:p w14:paraId="7D1877B7" w14:textId="77777777" w:rsidR="009E399D" w:rsidRPr="0029542F" w:rsidRDefault="009E399D" w:rsidP="004C007F">
            <w:pPr>
              <w:pStyle w:val="BESEDILO"/>
              <w:rPr>
                <w:b/>
                <w:bCs/>
                <w:noProof/>
              </w:rPr>
            </w:pPr>
          </w:p>
        </w:tc>
      </w:tr>
      <w:tr w:rsidR="009E399D" w:rsidRPr="0029542F" w14:paraId="1C9BBAD0" w14:textId="77777777" w:rsidTr="004C007F">
        <w:tc>
          <w:tcPr>
            <w:tcW w:w="3048" w:type="dxa"/>
            <w:tcBorders>
              <w:top w:val="single" w:sz="4" w:space="0" w:color="auto"/>
              <w:left w:val="single" w:sz="4" w:space="0" w:color="auto"/>
              <w:bottom w:val="single" w:sz="4" w:space="0" w:color="auto"/>
              <w:right w:val="nil"/>
            </w:tcBorders>
          </w:tcPr>
          <w:p w14:paraId="09171FF3" w14:textId="77777777" w:rsidR="009E399D" w:rsidRPr="0029542F" w:rsidRDefault="009E399D" w:rsidP="004C007F">
            <w:pPr>
              <w:pStyle w:val="BESEDILO"/>
              <w:rPr>
                <w:bCs/>
                <w:noProof/>
              </w:rPr>
            </w:pPr>
            <w:r w:rsidRPr="0029542F">
              <w:rPr>
                <w:noProof/>
              </w:rPr>
              <w:t>Naslov prebivališča:</w:t>
            </w:r>
          </w:p>
        </w:tc>
        <w:tc>
          <w:tcPr>
            <w:tcW w:w="6166" w:type="dxa"/>
            <w:tcBorders>
              <w:top w:val="single" w:sz="4" w:space="0" w:color="auto"/>
              <w:left w:val="nil"/>
              <w:bottom w:val="single" w:sz="4" w:space="0" w:color="auto"/>
              <w:right w:val="single" w:sz="4" w:space="0" w:color="auto"/>
            </w:tcBorders>
          </w:tcPr>
          <w:p w14:paraId="5731627A" w14:textId="77777777" w:rsidR="009E399D" w:rsidRPr="0029542F" w:rsidRDefault="009E399D" w:rsidP="004C007F">
            <w:pPr>
              <w:pStyle w:val="BESEDILO"/>
              <w:rPr>
                <w:bCs/>
                <w:noProof/>
              </w:rPr>
            </w:pPr>
          </w:p>
        </w:tc>
      </w:tr>
      <w:tr w:rsidR="009E399D" w:rsidRPr="0029542F" w14:paraId="56A54CC0" w14:textId="77777777" w:rsidTr="004C007F">
        <w:tc>
          <w:tcPr>
            <w:tcW w:w="3048" w:type="dxa"/>
            <w:tcBorders>
              <w:top w:val="single" w:sz="4" w:space="0" w:color="auto"/>
              <w:left w:val="single" w:sz="4" w:space="0" w:color="auto"/>
              <w:bottom w:val="single" w:sz="4" w:space="0" w:color="auto"/>
              <w:right w:val="nil"/>
            </w:tcBorders>
          </w:tcPr>
          <w:p w14:paraId="1D5A84E6" w14:textId="77777777" w:rsidR="009E399D" w:rsidRPr="0029542F" w:rsidRDefault="009E399D" w:rsidP="004C007F">
            <w:pPr>
              <w:pStyle w:val="BESEDILO"/>
              <w:rPr>
                <w:bCs/>
                <w:noProof/>
              </w:rPr>
            </w:pPr>
            <w:r w:rsidRPr="0029542F">
              <w:rPr>
                <w:bCs/>
                <w:noProof/>
              </w:rPr>
              <w:t>Delež lastništva:</w:t>
            </w:r>
          </w:p>
        </w:tc>
        <w:tc>
          <w:tcPr>
            <w:tcW w:w="6166" w:type="dxa"/>
            <w:tcBorders>
              <w:top w:val="single" w:sz="4" w:space="0" w:color="auto"/>
              <w:left w:val="nil"/>
              <w:bottom w:val="single" w:sz="4" w:space="0" w:color="auto"/>
              <w:right w:val="single" w:sz="4" w:space="0" w:color="auto"/>
            </w:tcBorders>
          </w:tcPr>
          <w:p w14:paraId="34A91C09" w14:textId="77777777" w:rsidR="009E399D" w:rsidRPr="0029542F" w:rsidRDefault="009E399D" w:rsidP="004C007F">
            <w:pPr>
              <w:pStyle w:val="BESEDILO"/>
              <w:rPr>
                <w:bCs/>
                <w:noProof/>
              </w:rPr>
            </w:pPr>
          </w:p>
        </w:tc>
      </w:tr>
      <w:tr w:rsidR="009E399D" w:rsidRPr="0029542F" w14:paraId="5C369607" w14:textId="77777777" w:rsidTr="004C007F">
        <w:tc>
          <w:tcPr>
            <w:tcW w:w="3048" w:type="dxa"/>
            <w:tcBorders>
              <w:top w:val="single" w:sz="4" w:space="0" w:color="auto"/>
              <w:left w:val="single" w:sz="4" w:space="0" w:color="auto"/>
              <w:bottom w:val="single" w:sz="4" w:space="0" w:color="auto"/>
              <w:right w:val="nil"/>
            </w:tcBorders>
          </w:tcPr>
          <w:p w14:paraId="1E7E4688" w14:textId="77777777" w:rsidR="009E399D" w:rsidRPr="0029542F" w:rsidRDefault="009E399D" w:rsidP="004C007F">
            <w:pPr>
              <w:pStyle w:val="BESEDILO"/>
              <w:rPr>
                <w:bCs/>
                <w:noProof/>
              </w:rPr>
            </w:pPr>
            <w:r w:rsidRPr="0029542F">
              <w:rPr>
                <w:bCs/>
                <w:noProof/>
              </w:rPr>
              <w:t>Tihi družbenik (ustrezno označi)</w:t>
            </w:r>
          </w:p>
          <w:p w14:paraId="6D648EA5" w14:textId="77777777" w:rsidR="009E399D" w:rsidRPr="0029542F" w:rsidRDefault="009E399D" w:rsidP="004C007F">
            <w:pPr>
              <w:pStyle w:val="BESEDILO"/>
              <w:rPr>
                <w:bCs/>
                <w:noProof/>
              </w:rPr>
            </w:pPr>
            <w:r w:rsidRPr="0029542F">
              <w:rPr>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45C13578" w14:textId="77777777" w:rsidR="009E399D" w:rsidRPr="0029542F" w:rsidRDefault="009E399D" w:rsidP="004C007F">
            <w:pPr>
              <w:pStyle w:val="BESEDILO"/>
              <w:rPr>
                <w:bCs/>
                <w:noProof/>
              </w:rPr>
            </w:pPr>
          </w:p>
          <w:p w14:paraId="202D1B3B" w14:textId="77777777" w:rsidR="009E399D" w:rsidRPr="0029542F" w:rsidRDefault="009E399D" w:rsidP="004C007F">
            <w:pPr>
              <w:pStyle w:val="BESEDILO"/>
              <w:rPr>
                <w:bCs/>
                <w:noProof/>
              </w:rPr>
            </w:pPr>
            <w:r w:rsidRPr="0029542F">
              <w:rPr>
                <w:bCs/>
                <w:noProof/>
              </w:rPr>
              <w:t>DA  -  NE</w:t>
            </w:r>
          </w:p>
          <w:p w14:paraId="7D7A69B7" w14:textId="77777777" w:rsidR="009E399D" w:rsidRPr="0029542F" w:rsidRDefault="009E399D" w:rsidP="004C007F">
            <w:pPr>
              <w:pStyle w:val="BESEDILO"/>
              <w:rPr>
                <w:bCs/>
                <w:noProof/>
              </w:rPr>
            </w:pPr>
          </w:p>
        </w:tc>
      </w:tr>
    </w:tbl>
    <w:p w14:paraId="352670D2" w14:textId="77777777" w:rsidR="009E399D" w:rsidRPr="0029542F" w:rsidRDefault="009E399D" w:rsidP="009E399D">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29542F" w14:paraId="569BC32C" w14:textId="77777777" w:rsidTr="004C007F">
        <w:tc>
          <w:tcPr>
            <w:tcW w:w="3048" w:type="dxa"/>
            <w:tcBorders>
              <w:top w:val="single" w:sz="4" w:space="0" w:color="auto"/>
              <w:left w:val="single" w:sz="4" w:space="0" w:color="auto"/>
              <w:bottom w:val="single" w:sz="4" w:space="0" w:color="auto"/>
              <w:right w:val="nil"/>
            </w:tcBorders>
            <w:hideMark/>
          </w:tcPr>
          <w:p w14:paraId="1EC2FFCF" w14:textId="77777777" w:rsidR="009E399D" w:rsidRPr="0029542F" w:rsidRDefault="009E399D" w:rsidP="004C007F">
            <w:pPr>
              <w:pStyle w:val="BESEDILO"/>
              <w:rPr>
                <w:bCs/>
                <w:noProof/>
              </w:rPr>
            </w:pPr>
            <w:r w:rsidRPr="0029542F">
              <w:rPr>
                <w:noProof/>
              </w:rPr>
              <w:t>Ime in priimek fizične osebe (2):</w:t>
            </w:r>
          </w:p>
        </w:tc>
        <w:tc>
          <w:tcPr>
            <w:tcW w:w="6166" w:type="dxa"/>
            <w:tcBorders>
              <w:top w:val="single" w:sz="4" w:space="0" w:color="auto"/>
              <w:left w:val="nil"/>
              <w:bottom w:val="single" w:sz="4" w:space="0" w:color="auto"/>
              <w:right w:val="single" w:sz="4" w:space="0" w:color="auto"/>
            </w:tcBorders>
          </w:tcPr>
          <w:p w14:paraId="39DC61AC" w14:textId="77777777" w:rsidR="009E399D" w:rsidRPr="0029542F" w:rsidRDefault="009E399D" w:rsidP="004C007F">
            <w:pPr>
              <w:pStyle w:val="BESEDILO"/>
              <w:rPr>
                <w:b/>
                <w:bCs/>
                <w:noProof/>
              </w:rPr>
            </w:pPr>
          </w:p>
        </w:tc>
      </w:tr>
      <w:tr w:rsidR="009E399D" w:rsidRPr="0029542F" w14:paraId="1C810F75" w14:textId="77777777" w:rsidTr="004C007F">
        <w:tc>
          <w:tcPr>
            <w:tcW w:w="3048" w:type="dxa"/>
            <w:tcBorders>
              <w:top w:val="single" w:sz="4" w:space="0" w:color="auto"/>
              <w:left w:val="single" w:sz="4" w:space="0" w:color="auto"/>
              <w:bottom w:val="single" w:sz="4" w:space="0" w:color="auto"/>
              <w:right w:val="nil"/>
            </w:tcBorders>
          </w:tcPr>
          <w:p w14:paraId="309B57F6" w14:textId="77777777" w:rsidR="009E399D" w:rsidRPr="0029542F" w:rsidRDefault="009E399D" w:rsidP="004C007F">
            <w:pPr>
              <w:pStyle w:val="BESEDILO"/>
              <w:rPr>
                <w:bCs/>
                <w:noProof/>
              </w:rPr>
            </w:pPr>
            <w:r w:rsidRPr="0029542F">
              <w:rPr>
                <w:noProof/>
              </w:rPr>
              <w:t>Naslov prebivališča</w:t>
            </w:r>
          </w:p>
        </w:tc>
        <w:tc>
          <w:tcPr>
            <w:tcW w:w="6166" w:type="dxa"/>
            <w:tcBorders>
              <w:top w:val="single" w:sz="4" w:space="0" w:color="auto"/>
              <w:left w:val="nil"/>
              <w:bottom w:val="single" w:sz="4" w:space="0" w:color="auto"/>
              <w:right w:val="single" w:sz="4" w:space="0" w:color="auto"/>
            </w:tcBorders>
          </w:tcPr>
          <w:p w14:paraId="528A3E33" w14:textId="77777777" w:rsidR="009E399D" w:rsidRPr="0029542F" w:rsidRDefault="009E399D" w:rsidP="004C007F">
            <w:pPr>
              <w:pStyle w:val="BESEDILO"/>
              <w:rPr>
                <w:bCs/>
                <w:noProof/>
              </w:rPr>
            </w:pPr>
          </w:p>
        </w:tc>
      </w:tr>
      <w:tr w:rsidR="009E399D" w:rsidRPr="0029542F" w14:paraId="19B41F73" w14:textId="77777777" w:rsidTr="004C007F">
        <w:tc>
          <w:tcPr>
            <w:tcW w:w="3048" w:type="dxa"/>
            <w:tcBorders>
              <w:top w:val="single" w:sz="4" w:space="0" w:color="auto"/>
              <w:left w:val="single" w:sz="4" w:space="0" w:color="auto"/>
              <w:bottom w:val="single" w:sz="4" w:space="0" w:color="auto"/>
              <w:right w:val="nil"/>
            </w:tcBorders>
          </w:tcPr>
          <w:p w14:paraId="1E3AC8AF" w14:textId="77777777" w:rsidR="009E399D" w:rsidRPr="0029542F" w:rsidRDefault="009E399D" w:rsidP="004C007F">
            <w:pPr>
              <w:pStyle w:val="BESEDILO"/>
              <w:rPr>
                <w:bCs/>
                <w:noProof/>
              </w:rPr>
            </w:pPr>
            <w:r w:rsidRPr="0029542F">
              <w:rPr>
                <w:bCs/>
                <w:noProof/>
              </w:rPr>
              <w:t>Delež lastništva</w:t>
            </w:r>
          </w:p>
        </w:tc>
        <w:tc>
          <w:tcPr>
            <w:tcW w:w="6166" w:type="dxa"/>
            <w:tcBorders>
              <w:top w:val="single" w:sz="4" w:space="0" w:color="auto"/>
              <w:left w:val="nil"/>
              <w:bottom w:val="single" w:sz="4" w:space="0" w:color="auto"/>
              <w:right w:val="single" w:sz="4" w:space="0" w:color="auto"/>
            </w:tcBorders>
          </w:tcPr>
          <w:p w14:paraId="5031987F" w14:textId="77777777" w:rsidR="009E399D" w:rsidRPr="0029542F" w:rsidRDefault="009E399D" w:rsidP="004C007F">
            <w:pPr>
              <w:pStyle w:val="BESEDILO"/>
              <w:rPr>
                <w:bCs/>
                <w:noProof/>
              </w:rPr>
            </w:pPr>
          </w:p>
        </w:tc>
      </w:tr>
      <w:tr w:rsidR="009E399D" w:rsidRPr="0029542F" w14:paraId="22EE83BD" w14:textId="77777777" w:rsidTr="004C007F">
        <w:tc>
          <w:tcPr>
            <w:tcW w:w="3048" w:type="dxa"/>
            <w:tcBorders>
              <w:top w:val="single" w:sz="4" w:space="0" w:color="auto"/>
              <w:left w:val="single" w:sz="4" w:space="0" w:color="auto"/>
              <w:bottom w:val="single" w:sz="4" w:space="0" w:color="auto"/>
              <w:right w:val="nil"/>
            </w:tcBorders>
          </w:tcPr>
          <w:p w14:paraId="2E27340E" w14:textId="77777777" w:rsidR="009E399D" w:rsidRPr="0029542F" w:rsidRDefault="009E399D" w:rsidP="004C007F">
            <w:pPr>
              <w:pStyle w:val="BESEDILO"/>
              <w:rPr>
                <w:bCs/>
                <w:noProof/>
              </w:rPr>
            </w:pPr>
            <w:r w:rsidRPr="0029542F">
              <w:rPr>
                <w:bCs/>
                <w:noProof/>
              </w:rPr>
              <w:t>Tihi družbenik (DA – NE)</w:t>
            </w:r>
          </w:p>
          <w:p w14:paraId="3104B62F" w14:textId="77777777" w:rsidR="009E399D" w:rsidRPr="0029542F" w:rsidRDefault="009E399D" w:rsidP="004C007F">
            <w:pPr>
              <w:pStyle w:val="BESEDILO"/>
              <w:rPr>
                <w:bCs/>
                <w:noProof/>
              </w:rPr>
            </w:pPr>
            <w:r w:rsidRPr="0029542F">
              <w:rPr>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1CCDEC4A" w14:textId="77777777" w:rsidR="009E399D" w:rsidRPr="0029542F" w:rsidRDefault="009E399D" w:rsidP="004C007F">
            <w:pPr>
              <w:pStyle w:val="BESEDILO"/>
              <w:rPr>
                <w:bCs/>
                <w:noProof/>
              </w:rPr>
            </w:pPr>
          </w:p>
        </w:tc>
      </w:tr>
    </w:tbl>
    <w:p w14:paraId="3340AD9F" w14:textId="77777777" w:rsidR="009E399D" w:rsidRPr="0029542F" w:rsidRDefault="009E399D" w:rsidP="009E399D">
      <w:pPr>
        <w:pStyle w:val="BESEDILO"/>
        <w:rPr>
          <w:noProof/>
        </w:rPr>
      </w:pPr>
      <w:r w:rsidRPr="0029542F">
        <w:rPr>
          <w:noProof/>
        </w:rPr>
        <w:t xml:space="preserve"> (ustrezno nadaljujte seznam)</w:t>
      </w:r>
    </w:p>
    <w:p w14:paraId="53517CEF" w14:textId="77777777" w:rsidR="009E399D" w:rsidRPr="0029542F" w:rsidRDefault="009E399D" w:rsidP="009E399D">
      <w:pPr>
        <w:pStyle w:val="BESEDILO"/>
        <w:rPr>
          <w:noProof/>
        </w:rPr>
      </w:pPr>
    </w:p>
    <w:p w14:paraId="7832C44C" w14:textId="77777777" w:rsidR="009E399D" w:rsidRPr="0029542F" w:rsidRDefault="009E399D" w:rsidP="009E399D">
      <w:pPr>
        <w:pStyle w:val="BESEDILO"/>
        <w:numPr>
          <w:ilvl w:val="0"/>
          <w:numId w:val="7"/>
        </w:numPr>
        <w:rPr>
          <w:b/>
          <w:noProof/>
        </w:rPr>
      </w:pPr>
      <w:r w:rsidRPr="0029542F">
        <w:rPr>
          <w:b/>
          <w:noProof/>
        </w:rPr>
        <w:t>PODATKI O UDELEŽBI PRAVNIH OSEB V LASTNIŠTVU PONUDNIKA (VKLJUČNO S TIHIMI DRUŽBENIKI)</w:t>
      </w:r>
    </w:p>
    <w:p w14:paraId="4EA191E4" w14:textId="77777777" w:rsidR="009E399D" w:rsidRPr="0029542F" w:rsidRDefault="009E399D" w:rsidP="009E399D">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29542F" w14:paraId="79D2F2A4" w14:textId="77777777" w:rsidTr="004C007F">
        <w:tc>
          <w:tcPr>
            <w:tcW w:w="3048" w:type="dxa"/>
            <w:tcBorders>
              <w:top w:val="single" w:sz="4" w:space="0" w:color="auto"/>
              <w:left w:val="single" w:sz="4" w:space="0" w:color="auto"/>
              <w:bottom w:val="single" w:sz="4" w:space="0" w:color="auto"/>
              <w:right w:val="nil"/>
            </w:tcBorders>
            <w:hideMark/>
          </w:tcPr>
          <w:p w14:paraId="2766C274" w14:textId="77777777" w:rsidR="009E399D" w:rsidRPr="0029542F" w:rsidRDefault="009E399D" w:rsidP="004C007F">
            <w:pPr>
              <w:pStyle w:val="BESEDILO"/>
              <w:rPr>
                <w:bCs/>
                <w:noProof/>
              </w:rPr>
            </w:pPr>
            <w:r w:rsidRPr="0029542F">
              <w:rPr>
                <w:noProof/>
              </w:rPr>
              <w:t>Naziv pravne osebe:</w:t>
            </w:r>
          </w:p>
        </w:tc>
        <w:tc>
          <w:tcPr>
            <w:tcW w:w="6166" w:type="dxa"/>
            <w:tcBorders>
              <w:top w:val="single" w:sz="4" w:space="0" w:color="auto"/>
              <w:left w:val="nil"/>
              <w:bottom w:val="single" w:sz="4" w:space="0" w:color="auto"/>
              <w:right w:val="single" w:sz="4" w:space="0" w:color="auto"/>
            </w:tcBorders>
          </w:tcPr>
          <w:p w14:paraId="2C3EA1D3" w14:textId="77777777" w:rsidR="009E399D" w:rsidRPr="0029542F" w:rsidRDefault="009E399D" w:rsidP="004C007F">
            <w:pPr>
              <w:pStyle w:val="BESEDILO"/>
              <w:rPr>
                <w:b/>
                <w:bCs/>
                <w:noProof/>
              </w:rPr>
            </w:pPr>
          </w:p>
        </w:tc>
      </w:tr>
      <w:tr w:rsidR="009E399D" w:rsidRPr="0029542F" w14:paraId="489C8F5B" w14:textId="77777777" w:rsidTr="004C007F">
        <w:tc>
          <w:tcPr>
            <w:tcW w:w="3048" w:type="dxa"/>
            <w:tcBorders>
              <w:top w:val="single" w:sz="4" w:space="0" w:color="auto"/>
              <w:left w:val="single" w:sz="4" w:space="0" w:color="auto"/>
              <w:bottom w:val="single" w:sz="4" w:space="0" w:color="auto"/>
              <w:right w:val="nil"/>
            </w:tcBorders>
          </w:tcPr>
          <w:p w14:paraId="2CB3795C" w14:textId="77777777" w:rsidR="009E399D" w:rsidRPr="0029542F" w:rsidRDefault="009E399D" w:rsidP="004C007F">
            <w:pPr>
              <w:pStyle w:val="BESEDILO"/>
              <w:rPr>
                <w:bCs/>
                <w:noProof/>
              </w:rPr>
            </w:pPr>
            <w:r w:rsidRPr="0029542F">
              <w:rPr>
                <w:noProof/>
              </w:rPr>
              <w:t>Sedež pravne osebe:</w:t>
            </w:r>
          </w:p>
        </w:tc>
        <w:tc>
          <w:tcPr>
            <w:tcW w:w="6166" w:type="dxa"/>
            <w:tcBorders>
              <w:top w:val="single" w:sz="4" w:space="0" w:color="auto"/>
              <w:left w:val="nil"/>
              <w:bottom w:val="single" w:sz="4" w:space="0" w:color="auto"/>
              <w:right w:val="single" w:sz="4" w:space="0" w:color="auto"/>
            </w:tcBorders>
          </w:tcPr>
          <w:p w14:paraId="7C439AF4" w14:textId="77777777" w:rsidR="009E399D" w:rsidRPr="0029542F" w:rsidRDefault="009E399D" w:rsidP="004C007F">
            <w:pPr>
              <w:pStyle w:val="BESEDILO"/>
              <w:rPr>
                <w:bCs/>
                <w:noProof/>
              </w:rPr>
            </w:pPr>
          </w:p>
        </w:tc>
      </w:tr>
      <w:tr w:rsidR="009E399D" w:rsidRPr="0029542F" w14:paraId="02D1AF77" w14:textId="77777777" w:rsidTr="004C007F">
        <w:tc>
          <w:tcPr>
            <w:tcW w:w="3048" w:type="dxa"/>
            <w:tcBorders>
              <w:top w:val="single" w:sz="4" w:space="0" w:color="auto"/>
              <w:left w:val="single" w:sz="4" w:space="0" w:color="auto"/>
              <w:bottom w:val="single" w:sz="4" w:space="0" w:color="auto"/>
              <w:right w:val="nil"/>
            </w:tcBorders>
          </w:tcPr>
          <w:p w14:paraId="393474B2" w14:textId="77777777" w:rsidR="009E399D" w:rsidRPr="0029542F" w:rsidRDefault="009E399D" w:rsidP="004C007F">
            <w:pPr>
              <w:pStyle w:val="BESEDILO"/>
              <w:rPr>
                <w:bCs/>
                <w:noProof/>
              </w:rPr>
            </w:pPr>
            <w:r w:rsidRPr="0029542F">
              <w:rPr>
                <w:bCs/>
                <w:noProof/>
              </w:rPr>
              <w:t>Delež lastništva:</w:t>
            </w:r>
          </w:p>
        </w:tc>
        <w:tc>
          <w:tcPr>
            <w:tcW w:w="6166" w:type="dxa"/>
            <w:tcBorders>
              <w:top w:val="single" w:sz="4" w:space="0" w:color="auto"/>
              <w:left w:val="nil"/>
              <w:bottom w:val="single" w:sz="4" w:space="0" w:color="auto"/>
              <w:right w:val="single" w:sz="4" w:space="0" w:color="auto"/>
            </w:tcBorders>
          </w:tcPr>
          <w:p w14:paraId="2C6D93F4" w14:textId="77777777" w:rsidR="009E399D" w:rsidRPr="0029542F" w:rsidRDefault="009E399D" w:rsidP="004C007F">
            <w:pPr>
              <w:pStyle w:val="BESEDILO"/>
              <w:rPr>
                <w:bCs/>
                <w:noProof/>
              </w:rPr>
            </w:pPr>
          </w:p>
        </w:tc>
      </w:tr>
      <w:tr w:rsidR="009E399D" w:rsidRPr="0029542F" w14:paraId="62F945F3" w14:textId="77777777" w:rsidTr="004C007F">
        <w:tc>
          <w:tcPr>
            <w:tcW w:w="3048" w:type="dxa"/>
            <w:tcBorders>
              <w:top w:val="single" w:sz="4" w:space="0" w:color="auto"/>
              <w:left w:val="single" w:sz="4" w:space="0" w:color="auto"/>
              <w:bottom w:val="single" w:sz="4" w:space="0" w:color="auto"/>
              <w:right w:val="nil"/>
            </w:tcBorders>
          </w:tcPr>
          <w:p w14:paraId="41452812" w14:textId="77777777" w:rsidR="009E399D" w:rsidRPr="0029542F" w:rsidRDefault="009E399D" w:rsidP="004C007F">
            <w:pPr>
              <w:pStyle w:val="BESEDILO"/>
              <w:rPr>
                <w:bCs/>
                <w:noProof/>
              </w:rPr>
            </w:pPr>
            <w:r w:rsidRPr="0029542F">
              <w:rPr>
                <w:bCs/>
                <w:noProof/>
              </w:rPr>
              <w:t>Matična št.:</w:t>
            </w:r>
          </w:p>
        </w:tc>
        <w:tc>
          <w:tcPr>
            <w:tcW w:w="6166" w:type="dxa"/>
            <w:tcBorders>
              <w:top w:val="single" w:sz="4" w:space="0" w:color="auto"/>
              <w:left w:val="nil"/>
              <w:bottom w:val="single" w:sz="4" w:space="0" w:color="auto"/>
              <w:right w:val="single" w:sz="4" w:space="0" w:color="auto"/>
            </w:tcBorders>
          </w:tcPr>
          <w:p w14:paraId="151F0B18" w14:textId="77777777" w:rsidR="009E399D" w:rsidRPr="0029542F" w:rsidRDefault="009E399D" w:rsidP="004C007F">
            <w:pPr>
              <w:pStyle w:val="BESEDILO"/>
              <w:rPr>
                <w:bCs/>
                <w:noProof/>
              </w:rPr>
            </w:pPr>
          </w:p>
        </w:tc>
      </w:tr>
      <w:tr w:rsidR="009E399D" w:rsidRPr="0029542F" w14:paraId="1A60ECB1" w14:textId="77777777" w:rsidTr="004C007F">
        <w:tc>
          <w:tcPr>
            <w:tcW w:w="3048" w:type="dxa"/>
            <w:tcBorders>
              <w:top w:val="single" w:sz="4" w:space="0" w:color="auto"/>
              <w:left w:val="single" w:sz="4" w:space="0" w:color="auto"/>
              <w:bottom w:val="single" w:sz="4" w:space="0" w:color="auto"/>
              <w:right w:val="nil"/>
            </w:tcBorders>
          </w:tcPr>
          <w:p w14:paraId="0FFD57E4" w14:textId="77777777" w:rsidR="009E399D" w:rsidRPr="0029542F" w:rsidRDefault="009E399D" w:rsidP="004C007F">
            <w:pPr>
              <w:pStyle w:val="BESEDILO"/>
              <w:rPr>
                <w:bCs/>
                <w:noProof/>
              </w:rPr>
            </w:pPr>
            <w:r w:rsidRPr="0029542F">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05218CCA" w14:textId="77777777" w:rsidR="009E399D" w:rsidRPr="0029542F" w:rsidRDefault="009E399D" w:rsidP="004C007F">
            <w:pPr>
              <w:pStyle w:val="BESEDILO"/>
              <w:rPr>
                <w:bCs/>
                <w:noProof/>
              </w:rPr>
            </w:pPr>
          </w:p>
          <w:p w14:paraId="7322D561" w14:textId="77777777" w:rsidR="009E399D" w:rsidRPr="0029542F" w:rsidRDefault="009E399D" w:rsidP="004C007F">
            <w:pPr>
              <w:pStyle w:val="BESEDILO"/>
              <w:rPr>
                <w:bCs/>
                <w:noProof/>
              </w:rPr>
            </w:pPr>
            <w:r w:rsidRPr="0029542F">
              <w:rPr>
                <w:bCs/>
                <w:noProof/>
              </w:rPr>
              <w:t>DA  -  NE</w:t>
            </w:r>
          </w:p>
        </w:tc>
      </w:tr>
    </w:tbl>
    <w:p w14:paraId="1364FEEC" w14:textId="77777777" w:rsidR="009E399D" w:rsidRPr="0029542F" w:rsidRDefault="009E399D" w:rsidP="009E399D">
      <w:pPr>
        <w:pStyle w:val="BESEDILO"/>
        <w:rPr>
          <w:b/>
          <w:bCs/>
          <w:noProof/>
        </w:rPr>
      </w:pPr>
    </w:p>
    <w:p w14:paraId="24945530" w14:textId="77777777" w:rsidR="009E399D" w:rsidRPr="0029542F" w:rsidRDefault="009E399D" w:rsidP="009E399D">
      <w:pPr>
        <w:pStyle w:val="BESEDILO"/>
        <w:rPr>
          <w:noProof/>
        </w:rPr>
      </w:pPr>
      <w:r w:rsidRPr="0029542F">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29542F" w14:paraId="01AAAA2F" w14:textId="77777777" w:rsidTr="004C007F">
        <w:tc>
          <w:tcPr>
            <w:tcW w:w="3048" w:type="dxa"/>
            <w:tcBorders>
              <w:top w:val="single" w:sz="4" w:space="0" w:color="auto"/>
              <w:left w:val="single" w:sz="4" w:space="0" w:color="auto"/>
              <w:bottom w:val="single" w:sz="4" w:space="0" w:color="auto"/>
              <w:right w:val="single" w:sz="4" w:space="0" w:color="auto"/>
            </w:tcBorders>
            <w:hideMark/>
          </w:tcPr>
          <w:p w14:paraId="6994E7C7" w14:textId="77777777" w:rsidR="009E399D" w:rsidRPr="0029542F" w:rsidRDefault="009E399D" w:rsidP="004C007F">
            <w:pPr>
              <w:pStyle w:val="BESEDILO"/>
              <w:rPr>
                <w:bCs/>
                <w:noProof/>
              </w:rPr>
            </w:pPr>
            <w:r w:rsidRPr="0029542F">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108CB93A" w14:textId="77777777" w:rsidR="009E399D" w:rsidRPr="0029542F" w:rsidRDefault="009E399D" w:rsidP="004C007F">
            <w:pPr>
              <w:pStyle w:val="BESEDILO"/>
              <w:rPr>
                <w:b/>
                <w:bCs/>
                <w:noProof/>
              </w:rPr>
            </w:pPr>
          </w:p>
        </w:tc>
      </w:tr>
      <w:tr w:rsidR="009E399D" w:rsidRPr="0029542F" w14:paraId="21093F58" w14:textId="77777777" w:rsidTr="004C007F">
        <w:tc>
          <w:tcPr>
            <w:tcW w:w="3048" w:type="dxa"/>
            <w:tcBorders>
              <w:top w:val="single" w:sz="4" w:space="0" w:color="auto"/>
              <w:left w:val="single" w:sz="4" w:space="0" w:color="auto"/>
              <w:bottom w:val="single" w:sz="4" w:space="0" w:color="auto"/>
              <w:right w:val="single" w:sz="4" w:space="0" w:color="auto"/>
            </w:tcBorders>
          </w:tcPr>
          <w:p w14:paraId="0B4F84D3" w14:textId="77777777" w:rsidR="009E399D" w:rsidRPr="0029542F" w:rsidRDefault="009E399D" w:rsidP="004C007F">
            <w:pPr>
              <w:pStyle w:val="BESEDILO"/>
              <w:rPr>
                <w:bCs/>
                <w:noProof/>
              </w:rPr>
            </w:pPr>
            <w:r w:rsidRPr="0029542F">
              <w:rPr>
                <w:noProof/>
              </w:rPr>
              <w:t>Naslov prebivališča:</w:t>
            </w:r>
          </w:p>
        </w:tc>
        <w:tc>
          <w:tcPr>
            <w:tcW w:w="6166" w:type="dxa"/>
            <w:tcBorders>
              <w:top w:val="single" w:sz="4" w:space="0" w:color="auto"/>
              <w:left w:val="single" w:sz="4" w:space="0" w:color="auto"/>
              <w:bottom w:val="single" w:sz="4" w:space="0" w:color="auto"/>
              <w:right w:val="single" w:sz="4" w:space="0" w:color="auto"/>
            </w:tcBorders>
          </w:tcPr>
          <w:p w14:paraId="04A74B87" w14:textId="77777777" w:rsidR="009E399D" w:rsidRPr="0029542F" w:rsidRDefault="009E399D" w:rsidP="004C007F">
            <w:pPr>
              <w:pStyle w:val="BESEDILO"/>
              <w:rPr>
                <w:bCs/>
                <w:noProof/>
              </w:rPr>
            </w:pPr>
          </w:p>
        </w:tc>
      </w:tr>
      <w:tr w:rsidR="009E399D" w:rsidRPr="0029542F" w14:paraId="28136991" w14:textId="77777777" w:rsidTr="004C007F">
        <w:tc>
          <w:tcPr>
            <w:tcW w:w="3048" w:type="dxa"/>
            <w:tcBorders>
              <w:top w:val="single" w:sz="4" w:space="0" w:color="auto"/>
              <w:left w:val="single" w:sz="4" w:space="0" w:color="auto"/>
              <w:bottom w:val="single" w:sz="4" w:space="0" w:color="auto"/>
              <w:right w:val="single" w:sz="4" w:space="0" w:color="auto"/>
            </w:tcBorders>
          </w:tcPr>
          <w:p w14:paraId="7ACFDE39" w14:textId="77777777" w:rsidR="009E399D" w:rsidRPr="0029542F" w:rsidRDefault="009E399D" w:rsidP="004C007F">
            <w:pPr>
              <w:pStyle w:val="BESEDILO"/>
              <w:rPr>
                <w:bCs/>
                <w:noProof/>
              </w:rPr>
            </w:pPr>
            <w:r w:rsidRPr="0029542F">
              <w:rPr>
                <w:bCs/>
                <w:noProof/>
              </w:rPr>
              <w:t>Delež lastništva:</w:t>
            </w:r>
          </w:p>
        </w:tc>
        <w:tc>
          <w:tcPr>
            <w:tcW w:w="6166" w:type="dxa"/>
            <w:tcBorders>
              <w:top w:val="single" w:sz="4" w:space="0" w:color="auto"/>
              <w:left w:val="single" w:sz="4" w:space="0" w:color="auto"/>
              <w:bottom w:val="single" w:sz="4" w:space="0" w:color="auto"/>
              <w:right w:val="single" w:sz="4" w:space="0" w:color="auto"/>
            </w:tcBorders>
          </w:tcPr>
          <w:p w14:paraId="138D200E" w14:textId="77777777" w:rsidR="009E399D" w:rsidRPr="0029542F" w:rsidRDefault="009E399D" w:rsidP="004C007F">
            <w:pPr>
              <w:pStyle w:val="BESEDILO"/>
              <w:rPr>
                <w:bCs/>
                <w:noProof/>
              </w:rPr>
            </w:pPr>
          </w:p>
        </w:tc>
      </w:tr>
      <w:tr w:rsidR="009E399D" w:rsidRPr="0029542F" w14:paraId="79BC397F" w14:textId="77777777" w:rsidTr="004C007F">
        <w:tc>
          <w:tcPr>
            <w:tcW w:w="3048" w:type="dxa"/>
            <w:tcBorders>
              <w:top w:val="single" w:sz="4" w:space="0" w:color="auto"/>
              <w:left w:val="single" w:sz="4" w:space="0" w:color="auto"/>
              <w:bottom w:val="single" w:sz="4" w:space="0" w:color="auto"/>
              <w:right w:val="single" w:sz="4" w:space="0" w:color="auto"/>
            </w:tcBorders>
          </w:tcPr>
          <w:p w14:paraId="0BC5A729" w14:textId="77777777" w:rsidR="009E399D" w:rsidRPr="0029542F" w:rsidRDefault="009E399D" w:rsidP="004C007F">
            <w:pPr>
              <w:pStyle w:val="BESEDILO"/>
              <w:rPr>
                <w:bCs/>
                <w:noProof/>
              </w:rPr>
            </w:pPr>
            <w:r w:rsidRPr="0029542F">
              <w:rPr>
                <w:bCs/>
                <w:noProof/>
              </w:rPr>
              <w:t>Tihi družbenik (DA – NE)</w:t>
            </w:r>
          </w:p>
          <w:p w14:paraId="38AA8E50" w14:textId="77777777" w:rsidR="009E399D" w:rsidRPr="0029542F" w:rsidRDefault="009E399D" w:rsidP="004C007F">
            <w:pPr>
              <w:pStyle w:val="BESEDILO"/>
              <w:rPr>
                <w:bCs/>
                <w:noProof/>
              </w:rPr>
            </w:pPr>
            <w:r w:rsidRPr="0029542F">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0222524E" w14:textId="77777777" w:rsidR="009E399D" w:rsidRPr="0029542F" w:rsidRDefault="009E399D" w:rsidP="004C007F">
            <w:pPr>
              <w:pStyle w:val="BESEDILO"/>
              <w:rPr>
                <w:bCs/>
                <w:noProof/>
              </w:rPr>
            </w:pPr>
          </w:p>
        </w:tc>
      </w:tr>
    </w:tbl>
    <w:p w14:paraId="44F6C210" w14:textId="77777777" w:rsidR="009E399D" w:rsidRPr="0029542F" w:rsidRDefault="009E399D" w:rsidP="009E399D">
      <w:pPr>
        <w:pStyle w:val="BESEDILO"/>
        <w:rPr>
          <w:noProof/>
        </w:rPr>
      </w:pPr>
    </w:p>
    <w:p w14:paraId="497FB335" w14:textId="77777777" w:rsidR="009E399D" w:rsidRPr="0029542F" w:rsidRDefault="009E399D" w:rsidP="009E399D">
      <w:pPr>
        <w:pStyle w:val="BESEDILO"/>
        <w:rPr>
          <w:noProof/>
        </w:rPr>
      </w:pPr>
      <w:r w:rsidRPr="0029542F">
        <w:rPr>
          <w:noProof/>
        </w:rPr>
        <w:t>(ustrezno nadaljujte seznam)</w:t>
      </w:r>
    </w:p>
    <w:p w14:paraId="430AD876" w14:textId="77777777" w:rsidR="009E399D" w:rsidRPr="0029542F" w:rsidRDefault="009E399D" w:rsidP="009E399D">
      <w:pPr>
        <w:pStyle w:val="BESEDILO"/>
        <w:rPr>
          <w:noProof/>
        </w:rPr>
      </w:pPr>
    </w:p>
    <w:p w14:paraId="121F0967" w14:textId="77777777" w:rsidR="009E399D" w:rsidRPr="0029542F" w:rsidRDefault="009E399D" w:rsidP="009E399D">
      <w:pPr>
        <w:pStyle w:val="BESEDILO"/>
        <w:rPr>
          <w:noProof/>
        </w:rPr>
      </w:pPr>
    </w:p>
    <w:p w14:paraId="4BB8626C" w14:textId="77777777" w:rsidR="009E399D" w:rsidRPr="0029542F" w:rsidRDefault="009E399D" w:rsidP="009E399D">
      <w:pPr>
        <w:jc w:val="left"/>
        <w:rPr>
          <w:noProof/>
          <w:kern w:val="16"/>
          <w:szCs w:val="20"/>
        </w:rPr>
      </w:pPr>
      <w:r w:rsidRPr="0029542F">
        <w:rPr>
          <w:noProof/>
        </w:rPr>
        <w:br w:type="page"/>
      </w:r>
    </w:p>
    <w:p w14:paraId="7BA4B74D" w14:textId="77777777" w:rsidR="009E399D" w:rsidRPr="0029542F" w:rsidRDefault="009E399D" w:rsidP="009E399D">
      <w:pPr>
        <w:pStyle w:val="BESEDILO"/>
        <w:rPr>
          <w:noProof/>
        </w:rPr>
      </w:pPr>
    </w:p>
    <w:p w14:paraId="7918FEA7" w14:textId="77777777" w:rsidR="009E399D" w:rsidRPr="0029542F" w:rsidRDefault="009E399D" w:rsidP="009E399D">
      <w:pPr>
        <w:pStyle w:val="BESEDILO"/>
        <w:numPr>
          <w:ilvl w:val="0"/>
          <w:numId w:val="7"/>
        </w:numPr>
        <w:rPr>
          <w:b/>
          <w:noProof/>
        </w:rPr>
      </w:pPr>
      <w:r w:rsidRPr="0029542F">
        <w:rPr>
          <w:b/>
          <w:noProof/>
        </w:rPr>
        <w:t>PODATKI O POVEZANIH DRUŽBAH</w:t>
      </w:r>
    </w:p>
    <w:p w14:paraId="4EEE4C45" w14:textId="77777777" w:rsidR="009E399D" w:rsidRPr="0029542F" w:rsidRDefault="009E399D" w:rsidP="009E399D">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29542F" w14:paraId="3093DC3A" w14:textId="77777777" w:rsidTr="004C007F">
        <w:tc>
          <w:tcPr>
            <w:tcW w:w="3048" w:type="dxa"/>
            <w:tcBorders>
              <w:top w:val="single" w:sz="4" w:space="0" w:color="auto"/>
              <w:left w:val="single" w:sz="4" w:space="0" w:color="auto"/>
              <w:bottom w:val="single" w:sz="4" w:space="0" w:color="auto"/>
              <w:right w:val="nil"/>
            </w:tcBorders>
            <w:hideMark/>
          </w:tcPr>
          <w:p w14:paraId="26F0D9CC" w14:textId="77777777" w:rsidR="009E399D" w:rsidRPr="0029542F" w:rsidRDefault="009E399D" w:rsidP="004C007F">
            <w:pPr>
              <w:pStyle w:val="BESEDILO"/>
              <w:rPr>
                <w:bCs/>
                <w:noProof/>
              </w:rPr>
            </w:pPr>
            <w:r w:rsidRPr="0029542F">
              <w:rPr>
                <w:noProof/>
              </w:rPr>
              <w:t>Naziv pravne osebe:</w:t>
            </w:r>
          </w:p>
        </w:tc>
        <w:tc>
          <w:tcPr>
            <w:tcW w:w="6166" w:type="dxa"/>
            <w:tcBorders>
              <w:top w:val="single" w:sz="4" w:space="0" w:color="auto"/>
              <w:left w:val="nil"/>
              <w:bottom w:val="single" w:sz="4" w:space="0" w:color="auto"/>
              <w:right w:val="single" w:sz="4" w:space="0" w:color="auto"/>
            </w:tcBorders>
          </w:tcPr>
          <w:p w14:paraId="00E01BB7" w14:textId="77777777" w:rsidR="009E399D" w:rsidRPr="0029542F" w:rsidRDefault="009E399D" w:rsidP="004C007F">
            <w:pPr>
              <w:pStyle w:val="BESEDILO"/>
              <w:rPr>
                <w:b/>
                <w:bCs/>
                <w:noProof/>
              </w:rPr>
            </w:pPr>
          </w:p>
        </w:tc>
      </w:tr>
      <w:tr w:rsidR="009E399D" w:rsidRPr="0029542F" w14:paraId="14E237D8" w14:textId="77777777" w:rsidTr="004C007F">
        <w:tc>
          <w:tcPr>
            <w:tcW w:w="3048" w:type="dxa"/>
            <w:tcBorders>
              <w:top w:val="single" w:sz="4" w:space="0" w:color="auto"/>
              <w:left w:val="single" w:sz="4" w:space="0" w:color="auto"/>
              <w:bottom w:val="single" w:sz="4" w:space="0" w:color="auto"/>
              <w:right w:val="nil"/>
            </w:tcBorders>
          </w:tcPr>
          <w:p w14:paraId="33745F02" w14:textId="77777777" w:rsidR="009E399D" w:rsidRPr="0029542F" w:rsidRDefault="009E399D" w:rsidP="004C007F">
            <w:pPr>
              <w:pStyle w:val="BESEDILO"/>
              <w:rPr>
                <w:bCs/>
                <w:noProof/>
              </w:rPr>
            </w:pPr>
            <w:r w:rsidRPr="0029542F">
              <w:rPr>
                <w:noProof/>
              </w:rPr>
              <w:t>Sedež pravne osebe:</w:t>
            </w:r>
          </w:p>
        </w:tc>
        <w:tc>
          <w:tcPr>
            <w:tcW w:w="6166" w:type="dxa"/>
            <w:tcBorders>
              <w:top w:val="single" w:sz="4" w:space="0" w:color="auto"/>
              <w:left w:val="nil"/>
              <w:bottom w:val="single" w:sz="4" w:space="0" w:color="auto"/>
              <w:right w:val="single" w:sz="4" w:space="0" w:color="auto"/>
            </w:tcBorders>
          </w:tcPr>
          <w:p w14:paraId="126DAF13" w14:textId="77777777" w:rsidR="009E399D" w:rsidRPr="0029542F" w:rsidRDefault="009E399D" w:rsidP="004C007F">
            <w:pPr>
              <w:pStyle w:val="BESEDILO"/>
              <w:rPr>
                <w:bCs/>
                <w:noProof/>
              </w:rPr>
            </w:pPr>
          </w:p>
        </w:tc>
      </w:tr>
      <w:tr w:rsidR="009E399D" w:rsidRPr="0029542F" w14:paraId="44E2EAA9" w14:textId="77777777" w:rsidTr="004C007F">
        <w:tc>
          <w:tcPr>
            <w:tcW w:w="3048" w:type="dxa"/>
            <w:tcBorders>
              <w:top w:val="single" w:sz="4" w:space="0" w:color="auto"/>
              <w:left w:val="single" w:sz="4" w:space="0" w:color="auto"/>
              <w:bottom w:val="single" w:sz="4" w:space="0" w:color="auto"/>
              <w:right w:val="nil"/>
            </w:tcBorders>
          </w:tcPr>
          <w:p w14:paraId="458523AF" w14:textId="77777777" w:rsidR="009E399D" w:rsidRPr="0029542F" w:rsidRDefault="009E399D" w:rsidP="004C007F">
            <w:pPr>
              <w:pStyle w:val="BESEDILO"/>
              <w:rPr>
                <w:bCs/>
                <w:noProof/>
              </w:rPr>
            </w:pPr>
            <w:r w:rsidRPr="0029542F">
              <w:rPr>
                <w:bCs/>
                <w:noProof/>
              </w:rPr>
              <w:t>Matična št.:</w:t>
            </w:r>
          </w:p>
        </w:tc>
        <w:tc>
          <w:tcPr>
            <w:tcW w:w="6166" w:type="dxa"/>
            <w:tcBorders>
              <w:top w:val="single" w:sz="4" w:space="0" w:color="auto"/>
              <w:left w:val="nil"/>
              <w:bottom w:val="single" w:sz="4" w:space="0" w:color="auto"/>
              <w:right w:val="single" w:sz="4" w:space="0" w:color="auto"/>
            </w:tcBorders>
          </w:tcPr>
          <w:p w14:paraId="1FB6DA56" w14:textId="77777777" w:rsidR="009E399D" w:rsidRPr="0029542F" w:rsidRDefault="009E399D" w:rsidP="004C007F">
            <w:pPr>
              <w:pStyle w:val="BESEDILO"/>
              <w:rPr>
                <w:bCs/>
                <w:noProof/>
              </w:rPr>
            </w:pPr>
          </w:p>
        </w:tc>
      </w:tr>
      <w:tr w:rsidR="009E399D" w:rsidRPr="0029542F" w14:paraId="411CD30C" w14:textId="77777777" w:rsidTr="004C007F">
        <w:tc>
          <w:tcPr>
            <w:tcW w:w="3048" w:type="dxa"/>
            <w:tcBorders>
              <w:top w:val="single" w:sz="4" w:space="0" w:color="auto"/>
              <w:left w:val="nil"/>
              <w:bottom w:val="nil"/>
              <w:right w:val="nil"/>
            </w:tcBorders>
          </w:tcPr>
          <w:p w14:paraId="505131EE" w14:textId="77777777" w:rsidR="009E399D" w:rsidRPr="0029542F" w:rsidRDefault="009E399D" w:rsidP="004C007F">
            <w:pPr>
              <w:pStyle w:val="BESEDILO"/>
              <w:rPr>
                <w:bCs/>
                <w:noProof/>
              </w:rPr>
            </w:pPr>
          </w:p>
        </w:tc>
        <w:tc>
          <w:tcPr>
            <w:tcW w:w="6166" w:type="dxa"/>
            <w:tcBorders>
              <w:top w:val="single" w:sz="4" w:space="0" w:color="auto"/>
              <w:left w:val="nil"/>
              <w:bottom w:val="nil"/>
              <w:right w:val="nil"/>
            </w:tcBorders>
          </w:tcPr>
          <w:p w14:paraId="55F55DD0" w14:textId="77777777" w:rsidR="009E399D" w:rsidRPr="0029542F" w:rsidRDefault="009E399D" w:rsidP="004C007F">
            <w:pPr>
              <w:pStyle w:val="BESEDILO"/>
              <w:rPr>
                <w:bCs/>
                <w:noProof/>
              </w:rPr>
            </w:pPr>
          </w:p>
        </w:tc>
      </w:tr>
    </w:tbl>
    <w:p w14:paraId="09D94F13" w14:textId="77777777" w:rsidR="009E399D" w:rsidRPr="0029542F" w:rsidRDefault="009E399D" w:rsidP="009E399D">
      <w:pPr>
        <w:pStyle w:val="BESEDILO"/>
        <w:rPr>
          <w:b/>
          <w:noProof/>
        </w:rPr>
      </w:pPr>
      <w:r w:rsidRPr="0029542F">
        <w:rPr>
          <w:b/>
          <w:noProof/>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29542F" w14:paraId="23386AD1" w14:textId="77777777" w:rsidTr="004C007F">
        <w:tc>
          <w:tcPr>
            <w:tcW w:w="3048" w:type="dxa"/>
            <w:tcBorders>
              <w:top w:val="single" w:sz="4" w:space="0" w:color="auto"/>
              <w:left w:val="single" w:sz="4" w:space="0" w:color="auto"/>
              <w:bottom w:val="single" w:sz="4" w:space="0" w:color="auto"/>
              <w:right w:val="nil"/>
            </w:tcBorders>
            <w:hideMark/>
          </w:tcPr>
          <w:p w14:paraId="70BB4BF7" w14:textId="77777777" w:rsidR="009E399D" w:rsidRPr="0029542F" w:rsidRDefault="009E399D" w:rsidP="004C007F">
            <w:pPr>
              <w:pStyle w:val="BESEDILO"/>
              <w:rPr>
                <w:bCs/>
                <w:noProof/>
              </w:rPr>
            </w:pPr>
            <w:r w:rsidRPr="0029542F">
              <w:rPr>
                <w:noProof/>
              </w:rPr>
              <w:t>Naziv pravne osebe:</w:t>
            </w:r>
          </w:p>
        </w:tc>
        <w:tc>
          <w:tcPr>
            <w:tcW w:w="6166" w:type="dxa"/>
            <w:tcBorders>
              <w:top w:val="single" w:sz="4" w:space="0" w:color="auto"/>
              <w:left w:val="nil"/>
              <w:bottom w:val="single" w:sz="4" w:space="0" w:color="auto"/>
              <w:right w:val="single" w:sz="4" w:space="0" w:color="auto"/>
            </w:tcBorders>
          </w:tcPr>
          <w:p w14:paraId="5C5E282F" w14:textId="77777777" w:rsidR="009E399D" w:rsidRPr="0029542F" w:rsidRDefault="009E399D" w:rsidP="004C007F">
            <w:pPr>
              <w:pStyle w:val="BESEDILO"/>
              <w:rPr>
                <w:b/>
                <w:bCs/>
                <w:noProof/>
              </w:rPr>
            </w:pPr>
          </w:p>
        </w:tc>
      </w:tr>
      <w:tr w:rsidR="009E399D" w:rsidRPr="0029542F" w14:paraId="7BE3667D" w14:textId="77777777" w:rsidTr="004C007F">
        <w:tc>
          <w:tcPr>
            <w:tcW w:w="3048" w:type="dxa"/>
            <w:tcBorders>
              <w:top w:val="single" w:sz="4" w:space="0" w:color="auto"/>
              <w:left w:val="single" w:sz="4" w:space="0" w:color="auto"/>
              <w:bottom w:val="single" w:sz="4" w:space="0" w:color="auto"/>
              <w:right w:val="nil"/>
            </w:tcBorders>
          </w:tcPr>
          <w:p w14:paraId="4666A24D" w14:textId="77777777" w:rsidR="009E399D" w:rsidRPr="0029542F" w:rsidRDefault="009E399D" w:rsidP="004C007F">
            <w:pPr>
              <w:pStyle w:val="BESEDILO"/>
              <w:rPr>
                <w:bCs/>
                <w:noProof/>
              </w:rPr>
            </w:pPr>
            <w:r w:rsidRPr="0029542F">
              <w:rPr>
                <w:noProof/>
              </w:rPr>
              <w:t>Sedež pravne osebe:</w:t>
            </w:r>
          </w:p>
        </w:tc>
        <w:tc>
          <w:tcPr>
            <w:tcW w:w="6166" w:type="dxa"/>
            <w:tcBorders>
              <w:top w:val="single" w:sz="4" w:space="0" w:color="auto"/>
              <w:left w:val="nil"/>
              <w:bottom w:val="single" w:sz="4" w:space="0" w:color="auto"/>
              <w:right w:val="single" w:sz="4" w:space="0" w:color="auto"/>
            </w:tcBorders>
          </w:tcPr>
          <w:p w14:paraId="6A6D3DA9" w14:textId="77777777" w:rsidR="009E399D" w:rsidRPr="0029542F" w:rsidRDefault="009E399D" w:rsidP="004C007F">
            <w:pPr>
              <w:pStyle w:val="BESEDILO"/>
              <w:rPr>
                <w:bCs/>
                <w:noProof/>
              </w:rPr>
            </w:pPr>
          </w:p>
        </w:tc>
      </w:tr>
      <w:tr w:rsidR="009E399D" w:rsidRPr="0029542F" w14:paraId="0C23A6A6" w14:textId="77777777" w:rsidTr="004C007F">
        <w:tc>
          <w:tcPr>
            <w:tcW w:w="3048" w:type="dxa"/>
            <w:tcBorders>
              <w:top w:val="single" w:sz="4" w:space="0" w:color="auto"/>
              <w:left w:val="single" w:sz="4" w:space="0" w:color="auto"/>
              <w:bottom w:val="single" w:sz="4" w:space="0" w:color="auto"/>
              <w:right w:val="nil"/>
            </w:tcBorders>
          </w:tcPr>
          <w:p w14:paraId="5DDFD167" w14:textId="77777777" w:rsidR="009E399D" w:rsidRPr="0029542F" w:rsidRDefault="009E399D" w:rsidP="004C007F">
            <w:pPr>
              <w:pStyle w:val="BESEDILO"/>
              <w:rPr>
                <w:bCs/>
                <w:noProof/>
              </w:rPr>
            </w:pPr>
            <w:r w:rsidRPr="0029542F">
              <w:rPr>
                <w:bCs/>
                <w:noProof/>
              </w:rPr>
              <w:t>Matična št.:</w:t>
            </w:r>
          </w:p>
        </w:tc>
        <w:tc>
          <w:tcPr>
            <w:tcW w:w="6166" w:type="dxa"/>
            <w:tcBorders>
              <w:top w:val="single" w:sz="4" w:space="0" w:color="auto"/>
              <w:left w:val="nil"/>
              <w:bottom w:val="single" w:sz="4" w:space="0" w:color="auto"/>
              <w:right w:val="single" w:sz="4" w:space="0" w:color="auto"/>
            </w:tcBorders>
          </w:tcPr>
          <w:p w14:paraId="6E715054" w14:textId="77777777" w:rsidR="009E399D" w:rsidRPr="0029542F" w:rsidRDefault="009E399D" w:rsidP="004C007F">
            <w:pPr>
              <w:pStyle w:val="BESEDILO"/>
              <w:rPr>
                <w:bCs/>
                <w:noProof/>
              </w:rPr>
            </w:pPr>
          </w:p>
        </w:tc>
      </w:tr>
      <w:tr w:rsidR="009E399D" w:rsidRPr="0029542F" w14:paraId="5007C0C6" w14:textId="77777777" w:rsidTr="004C007F">
        <w:tc>
          <w:tcPr>
            <w:tcW w:w="3048" w:type="dxa"/>
            <w:tcBorders>
              <w:top w:val="single" w:sz="4" w:space="0" w:color="auto"/>
              <w:left w:val="single" w:sz="4" w:space="0" w:color="auto"/>
              <w:bottom w:val="single" w:sz="4" w:space="0" w:color="auto"/>
              <w:right w:val="nil"/>
            </w:tcBorders>
          </w:tcPr>
          <w:p w14:paraId="4EBCD2CB" w14:textId="77777777" w:rsidR="009E399D" w:rsidRPr="0029542F" w:rsidRDefault="009E399D" w:rsidP="004C007F">
            <w:pPr>
              <w:pStyle w:val="BESEDILO"/>
              <w:rPr>
                <w:b/>
                <w:bCs/>
                <w:noProof/>
              </w:rPr>
            </w:pPr>
            <w:r w:rsidRPr="0029542F">
              <w:rPr>
                <w:b/>
                <w:bCs/>
                <w:noProof/>
              </w:rPr>
              <w:t>povezana na način:</w:t>
            </w:r>
          </w:p>
        </w:tc>
        <w:tc>
          <w:tcPr>
            <w:tcW w:w="6166" w:type="dxa"/>
            <w:tcBorders>
              <w:top w:val="single" w:sz="4" w:space="0" w:color="auto"/>
              <w:left w:val="nil"/>
              <w:bottom w:val="single" w:sz="4" w:space="0" w:color="auto"/>
              <w:right w:val="single" w:sz="4" w:space="0" w:color="auto"/>
            </w:tcBorders>
          </w:tcPr>
          <w:p w14:paraId="3CEFA132" w14:textId="77777777" w:rsidR="009E399D" w:rsidRPr="0029542F" w:rsidRDefault="009E399D" w:rsidP="004C007F">
            <w:pPr>
              <w:pStyle w:val="BESEDILO"/>
              <w:rPr>
                <w:bCs/>
                <w:noProof/>
              </w:rPr>
            </w:pPr>
          </w:p>
        </w:tc>
      </w:tr>
    </w:tbl>
    <w:p w14:paraId="547B3BF4" w14:textId="77777777" w:rsidR="009E399D" w:rsidRPr="0029542F" w:rsidRDefault="009E399D" w:rsidP="009E399D">
      <w:pPr>
        <w:pStyle w:val="BESEDILO"/>
        <w:rPr>
          <w:noProof/>
        </w:rPr>
      </w:pPr>
    </w:p>
    <w:p w14:paraId="16B7D92F" w14:textId="77777777" w:rsidR="009E399D" w:rsidRPr="0029542F" w:rsidRDefault="009E399D" w:rsidP="009E399D">
      <w:pPr>
        <w:pStyle w:val="BESEDILO"/>
        <w:rPr>
          <w:noProof/>
        </w:rPr>
      </w:pPr>
      <w:r w:rsidRPr="0029542F">
        <w:rPr>
          <w:noProof/>
        </w:rPr>
        <w:t>(ustrezno nadaljujte seznam)</w:t>
      </w:r>
    </w:p>
    <w:p w14:paraId="261395E0" w14:textId="77777777" w:rsidR="009E399D" w:rsidRPr="0029542F" w:rsidRDefault="009E399D" w:rsidP="009E399D">
      <w:pPr>
        <w:pStyle w:val="BESEDILO"/>
        <w:rPr>
          <w:noProof/>
        </w:rPr>
      </w:pPr>
    </w:p>
    <w:p w14:paraId="586975E2" w14:textId="77777777" w:rsidR="009E399D" w:rsidRPr="0029542F" w:rsidRDefault="009E399D" w:rsidP="009E399D">
      <w:pPr>
        <w:pStyle w:val="BESEDILO"/>
        <w:rPr>
          <w:noProof/>
        </w:rPr>
      </w:pPr>
      <w:r w:rsidRPr="0029542F">
        <w:rPr>
          <w:noProof/>
        </w:rPr>
        <w:t>Izjavljam, da sem kot fizične osebe – udeležence v lastništvu ponudnika navedel:</w:t>
      </w:r>
    </w:p>
    <w:p w14:paraId="60DC5231" w14:textId="77777777" w:rsidR="009E399D" w:rsidRPr="0029542F" w:rsidRDefault="009E399D" w:rsidP="009E399D">
      <w:pPr>
        <w:pStyle w:val="BESEDILO"/>
        <w:numPr>
          <w:ilvl w:val="0"/>
          <w:numId w:val="8"/>
        </w:numPr>
        <w:rPr>
          <w:noProof/>
        </w:rPr>
      </w:pPr>
      <w:r w:rsidRPr="0029542F">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F49FBA3" w14:textId="77777777" w:rsidR="009E399D" w:rsidRPr="0029542F" w:rsidRDefault="009E399D" w:rsidP="009E399D">
      <w:pPr>
        <w:pStyle w:val="BESEDILO"/>
        <w:numPr>
          <w:ilvl w:val="0"/>
          <w:numId w:val="8"/>
        </w:numPr>
        <w:rPr>
          <w:noProof/>
        </w:rPr>
      </w:pPr>
      <w:r w:rsidRPr="0029542F">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4479440" w14:textId="77777777" w:rsidR="009E399D" w:rsidRPr="0029542F" w:rsidRDefault="009E399D" w:rsidP="009E399D">
      <w:pPr>
        <w:pStyle w:val="BESEDILO"/>
        <w:rPr>
          <w:noProof/>
        </w:rPr>
      </w:pPr>
    </w:p>
    <w:p w14:paraId="590F34CA" w14:textId="77777777" w:rsidR="009E399D" w:rsidRPr="0029542F" w:rsidRDefault="009E399D" w:rsidP="009E399D">
      <w:pPr>
        <w:pStyle w:val="BESEDILO"/>
        <w:rPr>
          <w:noProof/>
        </w:rPr>
      </w:pPr>
      <w:r w:rsidRPr="0029542F">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769058C" w14:textId="77777777" w:rsidR="009E399D" w:rsidRDefault="009E399D" w:rsidP="009E399D">
      <w:pPr>
        <w:pStyle w:val="BESEDILO"/>
        <w:rPr>
          <w:noProof/>
        </w:rPr>
      </w:pPr>
    </w:p>
    <w:p w14:paraId="0AE5E386" w14:textId="77777777" w:rsidR="007B55DC" w:rsidRPr="0047573C" w:rsidRDefault="007B55DC" w:rsidP="007B55DC">
      <w:pPr>
        <w:tabs>
          <w:tab w:val="center" w:pos="7020"/>
        </w:tabs>
        <w:rPr>
          <w:lang w:val="x-none"/>
        </w:rPr>
      </w:pPr>
      <w:r w:rsidRPr="0047573C">
        <w:rPr>
          <w:lang w:val="x-none"/>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244BAB9" w14:textId="77777777" w:rsidR="007B55DC" w:rsidRPr="0029542F" w:rsidRDefault="007B55DC" w:rsidP="009E399D">
      <w:pPr>
        <w:pStyle w:val="BESEDILO"/>
        <w:rPr>
          <w:noProof/>
        </w:rPr>
      </w:pPr>
    </w:p>
    <w:p w14:paraId="53068F5E" w14:textId="77777777" w:rsidR="009E399D" w:rsidRPr="0029542F" w:rsidRDefault="009E399D" w:rsidP="009E399D">
      <w:pPr>
        <w:pStyle w:val="BESEDILO"/>
        <w:rPr>
          <w:noProof/>
        </w:rPr>
      </w:pPr>
      <w:r w:rsidRPr="0029542F">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DB6FC3D" w14:textId="77777777" w:rsidR="009E399D" w:rsidRPr="0029542F" w:rsidRDefault="009E399D" w:rsidP="009E399D">
      <w:pPr>
        <w:pStyle w:val="BESEDILO"/>
        <w:rPr>
          <w:noProof/>
        </w:rPr>
      </w:pPr>
    </w:p>
    <w:p w14:paraId="2FF78A00" w14:textId="77777777" w:rsidR="009E399D" w:rsidRPr="0029542F" w:rsidRDefault="009E399D" w:rsidP="009E399D">
      <w:pPr>
        <w:pStyle w:val="BESEDILO"/>
        <w:rPr>
          <w:noProof/>
        </w:rPr>
      </w:pPr>
    </w:p>
    <w:p w14:paraId="4675F3AC" w14:textId="77777777" w:rsidR="009E399D" w:rsidRPr="0029542F" w:rsidRDefault="009E399D" w:rsidP="009E399D">
      <w:pPr>
        <w:pStyle w:val="BESEDILO"/>
        <w:rPr>
          <w:noProof/>
        </w:rPr>
      </w:pPr>
      <w:r w:rsidRPr="0029542F">
        <w:rPr>
          <w:noProof/>
        </w:rPr>
        <w:t>Kraj in datum:</w:t>
      </w:r>
      <w:r w:rsidRPr="0029542F">
        <w:rPr>
          <w:noProof/>
        </w:rPr>
        <w:tab/>
      </w:r>
      <w:r w:rsidRPr="0029542F">
        <w:rPr>
          <w:noProof/>
        </w:rPr>
        <w:tab/>
      </w:r>
      <w:r w:rsidRPr="0029542F">
        <w:rPr>
          <w:noProof/>
        </w:rPr>
        <w:tab/>
      </w:r>
      <w:r w:rsidRPr="0029542F">
        <w:rPr>
          <w:noProof/>
        </w:rPr>
        <w:tab/>
      </w:r>
      <w:r w:rsidRPr="0029542F">
        <w:rPr>
          <w:noProof/>
        </w:rPr>
        <w:tab/>
      </w:r>
      <w:r w:rsidRPr="0029542F">
        <w:rPr>
          <w:noProof/>
        </w:rPr>
        <w:tab/>
        <w:t>Ime in priimek zakonitega zastopnika:</w:t>
      </w:r>
    </w:p>
    <w:p w14:paraId="3611E6E0" w14:textId="77777777" w:rsidR="009E399D" w:rsidRPr="0029542F" w:rsidRDefault="009E399D" w:rsidP="009E399D">
      <w:pPr>
        <w:pStyle w:val="BESEDILO"/>
        <w:rPr>
          <w:noProof/>
        </w:rPr>
      </w:pPr>
    </w:p>
    <w:p w14:paraId="67D2ED99" w14:textId="3B4B39C6" w:rsidR="009E399D" w:rsidRPr="0029542F" w:rsidRDefault="009E399D" w:rsidP="009E399D">
      <w:pPr>
        <w:pStyle w:val="BESEDILO"/>
        <w:rPr>
          <w:noProof/>
        </w:rPr>
      </w:pPr>
      <w:r w:rsidRPr="0029542F">
        <w:rPr>
          <w:noProof/>
        </w:rPr>
        <w:t>____________________________</w:t>
      </w:r>
      <w:r w:rsidRPr="0029542F">
        <w:rPr>
          <w:noProof/>
        </w:rPr>
        <w:tab/>
      </w:r>
      <w:r w:rsidRPr="0029542F">
        <w:rPr>
          <w:noProof/>
        </w:rPr>
        <w:tab/>
      </w:r>
      <w:r w:rsidRPr="0029542F">
        <w:rPr>
          <w:noProof/>
        </w:rPr>
        <w:tab/>
        <w:t>_____________________________</w:t>
      </w:r>
    </w:p>
    <w:p w14:paraId="21F1F8B3" w14:textId="77777777" w:rsidR="009E399D" w:rsidRPr="0029542F" w:rsidRDefault="009E399D" w:rsidP="009E399D">
      <w:pPr>
        <w:pStyle w:val="BESEDILO"/>
        <w:rPr>
          <w:noProof/>
        </w:rPr>
      </w:pPr>
    </w:p>
    <w:p w14:paraId="5ADEB701" w14:textId="77777777" w:rsidR="009E399D" w:rsidRPr="0029542F" w:rsidRDefault="009E399D" w:rsidP="009E399D">
      <w:pPr>
        <w:pStyle w:val="BESEDILO"/>
        <w:rPr>
          <w:noProof/>
        </w:rPr>
      </w:pPr>
      <w:r w:rsidRPr="0029542F">
        <w:rPr>
          <w:noProof/>
        </w:rPr>
        <w:tab/>
      </w:r>
    </w:p>
    <w:p w14:paraId="2D1F823F" w14:textId="4ED4CCF6" w:rsidR="009E399D" w:rsidRPr="0029542F" w:rsidRDefault="007B55DC" w:rsidP="007B55DC">
      <w:pPr>
        <w:pStyle w:val="BESEDILO"/>
        <w:rPr>
          <w:noProof/>
        </w:rPr>
      </w:pPr>
      <w:r>
        <w:rPr>
          <w:noProof/>
        </w:rPr>
        <w:tab/>
      </w:r>
      <w:r>
        <w:rPr>
          <w:noProof/>
        </w:rPr>
        <w:tab/>
      </w:r>
      <w:r>
        <w:rPr>
          <w:noProof/>
        </w:rPr>
        <w:tab/>
      </w:r>
      <w:r>
        <w:rPr>
          <w:noProof/>
        </w:rPr>
        <w:tab/>
      </w:r>
      <w:r>
        <w:rPr>
          <w:noProof/>
        </w:rPr>
        <w:tab/>
      </w:r>
      <w:r>
        <w:rPr>
          <w:noProof/>
        </w:rPr>
        <w:tab/>
      </w:r>
      <w:r w:rsidR="009E399D" w:rsidRPr="0029542F">
        <w:rPr>
          <w:noProof/>
        </w:rPr>
        <w:t>Podpis in žig:</w:t>
      </w:r>
    </w:p>
    <w:p w14:paraId="2CD47F68" w14:textId="5FA1EDBE" w:rsidR="00FA50F9" w:rsidRPr="0029542F" w:rsidRDefault="00FA50F9">
      <w:pPr>
        <w:rPr>
          <w:strike/>
          <w:noProof/>
        </w:rPr>
      </w:pPr>
    </w:p>
    <w:sectPr w:rsidR="00FA50F9" w:rsidRPr="0029542F" w:rsidSect="00F013A0">
      <w:footerReference w:type="default" r:id="rId21"/>
      <w:pgSz w:w="11906" w:h="16838"/>
      <w:pgMar w:top="1418" w:right="1247" w:bottom="851" w:left="1247"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68D6E" w14:textId="77777777" w:rsidR="00397CF5" w:rsidRDefault="00397CF5" w:rsidP="00FC0149">
      <w:r>
        <w:separator/>
      </w:r>
    </w:p>
  </w:endnote>
  <w:endnote w:type="continuationSeparator" w:id="0">
    <w:p w14:paraId="2CC0B664" w14:textId="77777777" w:rsidR="00397CF5" w:rsidRDefault="00397CF5" w:rsidP="00FC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tarSymbol">
    <w:charset w:val="00"/>
    <w:family w:val="auto"/>
    <w:pitch w:val="variable"/>
    <w:sig w:usb0="00000003" w:usb1="10008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3500A" w14:textId="77777777" w:rsidR="00C84169" w:rsidRPr="00FC0149" w:rsidRDefault="00C84169" w:rsidP="004E496A">
    <w:pPr>
      <w:tabs>
        <w:tab w:val="center" w:pos="4550"/>
        <w:tab w:val="left" w:pos="5818"/>
      </w:tabs>
      <w:ind w:right="260"/>
      <w:jc w:val="center"/>
      <w:rPr>
        <w:rFonts w:cs="Arial"/>
        <w:color w:val="0F243E" w:themeColor="text2" w:themeShade="80"/>
        <w:sz w:val="16"/>
        <w:szCs w:val="16"/>
      </w:rPr>
    </w:pPr>
    <w:r w:rsidRPr="00FC0149">
      <w:rPr>
        <w:rFonts w:cs="Arial"/>
        <w:color w:val="17365D" w:themeColor="text2" w:themeShade="BF"/>
        <w:sz w:val="16"/>
        <w:szCs w:val="16"/>
      </w:rPr>
      <w:fldChar w:fldCharType="begin"/>
    </w:r>
    <w:r w:rsidRPr="00FC0149">
      <w:rPr>
        <w:rFonts w:cs="Arial"/>
        <w:color w:val="17365D" w:themeColor="text2" w:themeShade="BF"/>
        <w:sz w:val="16"/>
        <w:szCs w:val="16"/>
      </w:rPr>
      <w:instrText xml:space="preserve"> PAGE   \* MERGEFORMAT </w:instrText>
    </w:r>
    <w:r w:rsidRPr="00FC0149">
      <w:rPr>
        <w:rFonts w:cs="Arial"/>
        <w:color w:val="17365D" w:themeColor="text2" w:themeShade="BF"/>
        <w:sz w:val="16"/>
        <w:szCs w:val="16"/>
      </w:rPr>
      <w:fldChar w:fldCharType="separate"/>
    </w:r>
    <w:r>
      <w:rPr>
        <w:rFonts w:cs="Arial"/>
        <w:noProof/>
        <w:color w:val="17365D" w:themeColor="text2" w:themeShade="BF"/>
        <w:sz w:val="16"/>
        <w:szCs w:val="16"/>
      </w:rPr>
      <w:t>9</w:t>
    </w:r>
    <w:r w:rsidRPr="00FC0149">
      <w:rPr>
        <w:rFonts w:cs="Arial"/>
        <w:color w:val="17365D" w:themeColor="text2" w:themeShade="BF"/>
        <w:sz w:val="16"/>
        <w:szCs w:val="16"/>
      </w:rPr>
      <w:fldChar w:fldCharType="end"/>
    </w:r>
    <w:r w:rsidRPr="00FC0149">
      <w:rPr>
        <w:rFonts w:cs="Arial"/>
        <w:color w:val="17365D" w:themeColor="text2" w:themeShade="BF"/>
        <w:sz w:val="16"/>
        <w:szCs w:val="16"/>
      </w:rPr>
      <w:t xml:space="preserve"> | </w:t>
    </w:r>
    <w:r w:rsidRPr="00FC0149">
      <w:rPr>
        <w:rFonts w:cs="Arial"/>
        <w:color w:val="17365D" w:themeColor="text2" w:themeShade="BF"/>
        <w:sz w:val="16"/>
        <w:szCs w:val="16"/>
      </w:rPr>
      <w:fldChar w:fldCharType="begin"/>
    </w:r>
    <w:r w:rsidRPr="00FC0149">
      <w:rPr>
        <w:rFonts w:cs="Arial"/>
        <w:color w:val="17365D" w:themeColor="text2" w:themeShade="BF"/>
        <w:sz w:val="16"/>
        <w:szCs w:val="16"/>
      </w:rPr>
      <w:instrText xml:space="preserve"> NUMPAGES  \* Arabic  \* MERGEFORMAT </w:instrText>
    </w:r>
    <w:r w:rsidRPr="00FC0149">
      <w:rPr>
        <w:rFonts w:cs="Arial"/>
        <w:color w:val="17365D" w:themeColor="text2" w:themeShade="BF"/>
        <w:sz w:val="16"/>
        <w:szCs w:val="16"/>
      </w:rPr>
      <w:fldChar w:fldCharType="separate"/>
    </w:r>
    <w:r>
      <w:rPr>
        <w:rFonts w:cs="Arial"/>
        <w:noProof/>
        <w:color w:val="17365D" w:themeColor="text2" w:themeShade="BF"/>
        <w:sz w:val="16"/>
        <w:szCs w:val="16"/>
      </w:rPr>
      <w:t>42</w:t>
    </w:r>
    <w:r w:rsidRPr="00FC0149">
      <w:rPr>
        <w:rFonts w:cs="Arial"/>
        <w:color w:val="17365D" w:themeColor="text2" w:themeShade="B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6A41D" w14:textId="77777777" w:rsidR="00397CF5" w:rsidRDefault="00397CF5" w:rsidP="00FC0149">
      <w:r>
        <w:separator/>
      </w:r>
    </w:p>
  </w:footnote>
  <w:footnote w:type="continuationSeparator" w:id="0">
    <w:p w14:paraId="2C2DAB58" w14:textId="77777777" w:rsidR="00397CF5" w:rsidRDefault="00397CF5" w:rsidP="00FC01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60342BB"/>
    <w:multiLevelType w:val="hybridMultilevel"/>
    <w:tmpl w:val="613CAB3C"/>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4" w15:restartNumberingAfterBreak="0">
    <w:nsid w:val="14ED7BDE"/>
    <w:multiLevelType w:val="hybridMultilevel"/>
    <w:tmpl w:val="9CF03128"/>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8F94146"/>
    <w:multiLevelType w:val="hybridMultilevel"/>
    <w:tmpl w:val="CC08F5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9D801C1"/>
    <w:multiLevelType w:val="multilevel"/>
    <w:tmpl w:val="5A84FCF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0992249"/>
    <w:multiLevelType w:val="hybridMultilevel"/>
    <w:tmpl w:val="1D72F8D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19C57B7"/>
    <w:multiLevelType w:val="hybridMultilevel"/>
    <w:tmpl w:val="8D8842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43CD4CE8"/>
    <w:multiLevelType w:val="hybridMultilevel"/>
    <w:tmpl w:val="9E9072C0"/>
    <w:lvl w:ilvl="0" w:tplc="2BA268E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F36B1E"/>
    <w:multiLevelType w:val="hybridMultilevel"/>
    <w:tmpl w:val="6D4C7B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1044A70"/>
    <w:multiLevelType w:val="hybridMultilevel"/>
    <w:tmpl w:val="DEF4C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5876330"/>
    <w:multiLevelType w:val="hybridMultilevel"/>
    <w:tmpl w:val="D2A6A3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17" w15:restartNumberingAfterBreak="0">
    <w:nsid w:val="6708744F"/>
    <w:multiLevelType w:val="hybridMultilevel"/>
    <w:tmpl w:val="F00A3F6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FD21292"/>
    <w:multiLevelType w:val="hybridMultilevel"/>
    <w:tmpl w:val="055A9D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C093554"/>
    <w:multiLevelType w:val="multilevel"/>
    <w:tmpl w:val="4F0E43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7F25128F"/>
    <w:multiLevelType w:val="hybridMultilevel"/>
    <w:tmpl w:val="73D634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7FBA5124"/>
    <w:multiLevelType w:val="multilevel"/>
    <w:tmpl w:val="6E763A7C"/>
    <w:styleLink w:val="Slog2"/>
    <w:lvl w:ilvl="0">
      <w:numFmt w:val="bullet"/>
      <w:lvlText w:val="•"/>
      <w:lvlJc w:val="left"/>
      <w:pPr>
        <w:ind w:left="284" w:hanging="142"/>
      </w:pPr>
      <w:rPr>
        <w:rFonts w:ascii="Arial" w:hAnsi="Arial" w:hint="default"/>
      </w:rPr>
    </w:lvl>
    <w:lvl w:ilvl="1">
      <w:start w:val="1"/>
      <w:numFmt w:val="bullet"/>
      <w:lvlText w:val="-"/>
      <w:lvlJc w:val="left"/>
      <w:pPr>
        <w:ind w:left="425" w:hanging="141"/>
      </w:pPr>
      <w:rPr>
        <w:rFonts w:ascii="Arial" w:hAnsi="Arial"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1775784295">
    <w:abstractNumId w:val="6"/>
  </w:num>
  <w:num w:numId="2" w16cid:durableId="1435399074">
    <w:abstractNumId w:val="16"/>
  </w:num>
  <w:num w:numId="3" w16cid:durableId="18481326">
    <w:abstractNumId w:val="0"/>
  </w:num>
  <w:num w:numId="4" w16cid:durableId="1771243957">
    <w:abstractNumId w:val="14"/>
  </w:num>
  <w:num w:numId="5" w16cid:durableId="613827460">
    <w:abstractNumId w:val="21"/>
  </w:num>
  <w:num w:numId="6" w16cid:durableId="2081828819">
    <w:abstractNumId w:val="1"/>
  </w:num>
  <w:num w:numId="7" w16cid:durableId="430006741">
    <w:abstractNumId w:val="8"/>
  </w:num>
  <w:num w:numId="8" w16cid:durableId="95248124">
    <w:abstractNumId w:val="15"/>
  </w:num>
  <w:num w:numId="9" w16cid:durableId="726104728">
    <w:abstractNumId w:val="11"/>
  </w:num>
  <w:num w:numId="10" w16cid:durableId="684020245">
    <w:abstractNumId w:val="19"/>
  </w:num>
  <w:num w:numId="11" w16cid:durableId="1476219447">
    <w:abstractNumId w:val="10"/>
  </w:num>
  <w:num w:numId="12" w16cid:durableId="852380589">
    <w:abstractNumId w:val="9"/>
  </w:num>
  <w:num w:numId="13" w16cid:durableId="1037699791">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5858018">
    <w:abstractNumId w:val="6"/>
  </w:num>
  <w:num w:numId="15" w16cid:durableId="1016538941">
    <w:abstractNumId w:val="3"/>
  </w:num>
  <w:num w:numId="16" w16cid:durableId="949238099">
    <w:abstractNumId w:val="6"/>
  </w:num>
  <w:num w:numId="17" w16cid:durableId="25524962">
    <w:abstractNumId w:val="18"/>
  </w:num>
  <w:num w:numId="18" w16cid:durableId="3073951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64965413">
    <w:abstractNumId w:val="6"/>
  </w:num>
  <w:num w:numId="20" w16cid:durableId="2130737499">
    <w:abstractNumId w:val="6"/>
  </w:num>
  <w:num w:numId="21" w16cid:durableId="878082497">
    <w:abstractNumId w:val="6"/>
  </w:num>
  <w:num w:numId="22" w16cid:durableId="2134516543">
    <w:abstractNumId w:val="6"/>
  </w:num>
  <w:num w:numId="23" w16cid:durableId="869418385">
    <w:abstractNumId w:val="6"/>
  </w:num>
  <w:num w:numId="24" w16cid:durableId="1663774691">
    <w:abstractNumId w:val="6"/>
  </w:num>
  <w:num w:numId="25" w16cid:durableId="1448308378">
    <w:abstractNumId w:val="6"/>
  </w:num>
  <w:num w:numId="26" w16cid:durableId="236061036">
    <w:abstractNumId w:val="6"/>
  </w:num>
  <w:num w:numId="27" w16cid:durableId="273875366">
    <w:abstractNumId w:val="7"/>
  </w:num>
  <w:num w:numId="28" w16cid:durableId="1942714350">
    <w:abstractNumId w:val="4"/>
  </w:num>
  <w:num w:numId="29" w16cid:durableId="8730773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70462008">
    <w:abstractNumId w:val="6"/>
  </w:num>
  <w:num w:numId="31" w16cid:durableId="1376811381">
    <w:abstractNumId w:val="20"/>
  </w:num>
  <w:num w:numId="32" w16cid:durableId="716592530">
    <w:abstractNumId w:val="5"/>
  </w:num>
  <w:num w:numId="33" w16cid:durableId="1626043525">
    <w:abstractNumId w:val="12"/>
  </w:num>
  <w:num w:numId="34" w16cid:durableId="169880432">
    <w:abstractNumId w:val="22"/>
  </w:num>
  <w:num w:numId="35" w16cid:durableId="87604289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99D"/>
    <w:rsid w:val="00002A9D"/>
    <w:rsid w:val="000044E2"/>
    <w:rsid w:val="00006980"/>
    <w:rsid w:val="000078E1"/>
    <w:rsid w:val="00007D6E"/>
    <w:rsid w:val="0002551B"/>
    <w:rsid w:val="00036573"/>
    <w:rsid w:val="000406BB"/>
    <w:rsid w:val="0004281E"/>
    <w:rsid w:val="00042AC4"/>
    <w:rsid w:val="00042B82"/>
    <w:rsid w:val="00050315"/>
    <w:rsid w:val="00051F9A"/>
    <w:rsid w:val="00053EA1"/>
    <w:rsid w:val="00054A7F"/>
    <w:rsid w:val="00055EF9"/>
    <w:rsid w:val="00056381"/>
    <w:rsid w:val="00065B4A"/>
    <w:rsid w:val="0006765E"/>
    <w:rsid w:val="00067E59"/>
    <w:rsid w:val="00071678"/>
    <w:rsid w:val="00075CD9"/>
    <w:rsid w:val="0007633C"/>
    <w:rsid w:val="00085402"/>
    <w:rsid w:val="000932A2"/>
    <w:rsid w:val="00096DFF"/>
    <w:rsid w:val="000973FE"/>
    <w:rsid w:val="000A3507"/>
    <w:rsid w:val="000A43FB"/>
    <w:rsid w:val="000A62E6"/>
    <w:rsid w:val="000A64A8"/>
    <w:rsid w:val="000B0E05"/>
    <w:rsid w:val="000B3878"/>
    <w:rsid w:val="000B496E"/>
    <w:rsid w:val="000B63D3"/>
    <w:rsid w:val="000C2055"/>
    <w:rsid w:val="000C2464"/>
    <w:rsid w:val="000C3FC8"/>
    <w:rsid w:val="000C54E5"/>
    <w:rsid w:val="000D19E5"/>
    <w:rsid w:val="000D251F"/>
    <w:rsid w:val="000D38D4"/>
    <w:rsid w:val="000D5DFE"/>
    <w:rsid w:val="000E2396"/>
    <w:rsid w:val="000E2B63"/>
    <w:rsid w:val="000E64B7"/>
    <w:rsid w:val="000F0526"/>
    <w:rsid w:val="000F3C70"/>
    <w:rsid w:val="000F683F"/>
    <w:rsid w:val="000F6C5B"/>
    <w:rsid w:val="000F72E7"/>
    <w:rsid w:val="000F7569"/>
    <w:rsid w:val="000F79B6"/>
    <w:rsid w:val="00100CC0"/>
    <w:rsid w:val="00101726"/>
    <w:rsid w:val="00101E12"/>
    <w:rsid w:val="001026FB"/>
    <w:rsid w:val="00110090"/>
    <w:rsid w:val="00110555"/>
    <w:rsid w:val="001131DD"/>
    <w:rsid w:val="00113332"/>
    <w:rsid w:val="00113CB3"/>
    <w:rsid w:val="00116613"/>
    <w:rsid w:val="00117FA5"/>
    <w:rsid w:val="00120C89"/>
    <w:rsid w:val="00122BA1"/>
    <w:rsid w:val="00131EC2"/>
    <w:rsid w:val="00134F48"/>
    <w:rsid w:val="00136987"/>
    <w:rsid w:val="001430DA"/>
    <w:rsid w:val="001438DC"/>
    <w:rsid w:val="00144B40"/>
    <w:rsid w:val="001500E1"/>
    <w:rsid w:val="00150AB0"/>
    <w:rsid w:val="00150CAC"/>
    <w:rsid w:val="00152B4E"/>
    <w:rsid w:val="00154B3A"/>
    <w:rsid w:val="00154ECD"/>
    <w:rsid w:val="001559D3"/>
    <w:rsid w:val="00156737"/>
    <w:rsid w:val="00156744"/>
    <w:rsid w:val="001568DF"/>
    <w:rsid w:val="00160391"/>
    <w:rsid w:val="001630C7"/>
    <w:rsid w:val="00163317"/>
    <w:rsid w:val="00164BFC"/>
    <w:rsid w:val="00166D26"/>
    <w:rsid w:val="00170186"/>
    <w:rsid w:val="00170EF1"/>
    <w:rsid w:val="00174781"/>
    <w:rsid w:val="001756FB"/>
    <w:rsid w:val="00182477"/>
    <w:rsid w:val="00182BF4"/>
    <w:rsid w:val="00183A22"/>
    <w:rsid w:val="00186F27"/>
    <w:rsid w:val="001918D6"/>
    <w:rsid w:val="0019237A"/>
    <w:rsid w:val="001935BB"/>
    <w:rsid w:val="00193901"/>
    <w:rsid w:val="001A040B"/>
    <w:rsid w:val="001A13E8"/>
    <w:rsid w:val="001A1B8A"/>
    <w:rsid w:val="001A2134"/>
    <w:rsid w:val="001A3775"/>
    <w:rsid w:val="001B0157"/>
    <w:rsid w:val="001B10C1"/>
    <w:rsid w:val="001B2DD3"/>
    <w:rsid w:val="001B4FE2"/>
    <w:rsid w:val="001B594F"/>
    <w:rsid w:val="001C0E1A"/>
    <w:rsid w:val="001C5607"/>
    <w:rsid w:val="001C70A0"/>
    <w:rsid w:val="001D0A68"/>
    <w:rsid w:val="001D2286"/>
    <w:rsid w:val="001D25B8"/>
    <w:rsid w:val="001D5F0C"/>
    <w:rsid w:val="001E0589"/>
    <w:rsid w:val="001E3855"/>
    <w:rsid w:val="001E555E"/>
    <w:rsid w:val="001E600A"/>
    <w:rsid w:val="001F33BF"/>
    <w:rsid w:val="001F6DFC"/>
    <w:rsid w:val="00203045"/>
    <w:rsid w:val="00203274"/>
    <w:rsid w:val="00212754"/>
    <w:rsid w:val="00212A83"/>
    <w:rsid w:val="002251FD"/>
    <w:rsid w:val="00225C52"/>
    <w:rsid w:val="00226FDE"/>
    <w:rsid w:val="0023239E"/>
    <w:rsid w:val="00237759"/>
    <w:rsid w:val="00240E11"/>
    <w:rsid w:val="00243D0E"/>
    <w:rsid w:val="00246FA2"/>
    <w:rsid w:val="002546A0"/>
    <w:rsid w:val="00254A9F"/>
    <w:rsid w:val="00254E39"/>
    <w:rsid w:val="0025571B"/>
    <w:rsid w:val="0025761C"/>
    <w:rsid w:val="00260E79"/>
    <w:rsid w:val="00262639"/>
    <w:rsid w:val="002664CA"/>
    <w:rsid w:val="00270D7A"/>
    <w:rsid w:val="00271E1E"/>
    <w:rsid w:val="002726FC"/>
    <w:rsid w:val="00275313"/>
    <w:rsid w:val="00277900"/>
    <w:rsid w:val="00280A4E"/>
    <w:rsid w:val="00281389"/>
    <w:rsid w:val="00281C96"/>
    <w:rsid w:val="002863C9"/>
    <w:rsid w:val="00291908"/>
    <w:rsid w:val="0029542F"/>
    <w:rsid w:val="002963EE"/>
    <w:rsid w:val="002A14A1"/>
    <w:rsid w:val="002B03CE"/>
    <w:rsid w:val="002B0BE7"/>
    <w:rsid w:val="002B2BB9"/>
    <w:rsid w:val="002B2FB0"/>
    <w:rsid w:val="002B31EC"/>
    <w:rsid w:val="002B381C"/>
    <w:rsid w:val="002B38EE"/>
    <w:rsid w:val="002C0636"/>
    <w:rsid w:val="002C19FA"/>
    <w:rsid w:val="002C1D0A"/>
    <w:rsid w:val="002C3393"/>
    <w:rsid w:val="002C3971"/>
    <w:rsid w:val="002C48BB"/>
    <w:rsid w:val="002C4A98"/>
    <w:rsid w:val="002C5762"/>
    <w:rsid w:val="002C6126"/>
    <w:rsid w:val="002C7078"/>
    <w:rsid w:val="002C76E2"/>
    <w:rsid w:val="002C7A44"/>
    <w:rsid w:val="002C7FD8"/>
    <w:rsid w:val="002D0155"/>
    <w:rsid w:val="002D096A"/>
    <w:rsid w:val="002D2259"/>
    <w:rsid w:val="002D319B"/>
    <w:rsid w:val="002D45D9"/>
    <w:rsid w:val="002D5CA7"/>
    <w:rsid w:val="002D73C9"/>
    <w:rsid w:val="002D7885"/>
    <w:rsid w:val="002E123E"/>
    <w:rsid w:val="002E1B75"/>
    <w:rsid w:val="002E6AC8"/>
    <w:rsid w:val="002F0E29"/>
    <w:rsid w:val="002F5041"/>
    <w:rsid w:val="002F70DC"/>
    <w:rsid w:val="00300F45"/>
    <w:rsid w:val="003023FB"/>
    <w:rsid w:val="003034E2"/>
    <w:rsid w:val="003072E7"/>
    <w:rsid w:val="00310EE1"/>
    <w:rsid w:val="00311595"/>
    <w:rsid w:val="00314AB4"/>
    <w:rsid w:val="00315DBA"/>
    <w:rsid w:val="00316EE2"/>
    <w:rsid w:val="00321E8B"/>
    <w:rsid w:val="00322067"/>
    <w:rsid w:val="00330521"/>
    <w:rsid w:val="00331E90"/>
    <w:rsid w:val="00340E2E"/>
    <w:rsid w:val="003442B4"/>
    <w:rsid w:val="0034762C"/>
    <w:rsid w:val="003504F5"/>
    <w:rsid w:val="003507A8"/>
    <w:rsid w:val="00351443"/>
    <w:rsid w:val="00351DE5"/>
    <w:rsid w:val="00355608"/>
    <w:rsid w:val="0035724C"/>
    <w:rsid w:val="0035756A"/>
    <w:rsid w:val="00357CDE"/>
    <w:rsid w:val="00360C8D"/>
    <w:rsid w:val="00360D9F"/>
    <w:rsid w:val="00364DA8"/>
    <w:rsid w:val="00370826"/>
    <w:rsid w:val="003763C5"/>
    <w:rsid w:val="003772B8"/>
    <w:rsid w:val="00377AAF"/>
    <w:rsid w:val="003809C8"/>
    <w:rsid w:val="003828B0"/>
    <w:rsid w:val="0038383B"/>
    <w:rsid w:val="00383EB7"/>
    <w:rsid w:val="00386D82"/>
    <w:rsid w:val="0039145C"/>
    <w:rsid w:val="00397CF5"/>
    <w:rsid w:val="003A0560"/>
    <w:rsid w:val="003A177A"/>
    <w:rsid w:val="003A4A5E"/>
    <w:rsid w:val="003A5637"/>
    <w:rsid w:val="003A571C"/>
    <w:rsid w:val="003B01DB"/>
    <w:rsid w:val="003B1F70"/>
    <w:rsid w:val="003B4FE3"/>
    <w:rsid w:val="003C0EBB"/>
    <w:rsid w:val="003C599E"/>
    <w:rsid w:val="003C5EC4"/>
    <w:rsid w:val="003C7826"/>
    <w:rsid w:val="003D07E1"/>
    <w:rsid w:val="003D2166"/>
    <w:rsid w:val="003D7372"/>
    <w:rsid w:val="003D7415"/>
    <w:rsid w:val="003E2DD3"/>
    <w:rsid w:val="003E4C9F"/>
    <w:rsid w:val="003E719B"/>
    <w:rsid w:val="003F02C2"/>
    <w:rsid w:val="003F287F"/>
    <w:rsid w:val="003F45D8"/>
    <w:rsid w:val="003F7F40"/>
    <w:rsid w:val="004008F8"/>
    <w:rsid w:val="004024AE"/>
    <w:rsid w:val="0040418A"/>
    <w:rsid w:val="00404540"/>
    <w:rsid w:val="00406D4F"/>
    <w:rsid w:val="00411034"/>
    <w:rsid w:val="00412050"/>
    <w:rsid w:val="004121B3"/>
    <w:rsid w:val="00412DBE"/>
    <w:rsid w:val="004147B6"/>
    <w:rsid w:val="004167C7"/>
    <w:rsid w:val="00416E67"/>
    <w:rsid w:val="004236CC"/>
    <w:rsid w:val="00427105"/>
    <w:rsid w:val="00430C28"/>
    <w:rsid w:val="0043428A"/>
    <w:rsid w:val="004366DA"/>
    <w:rsid w:val="0044332D"/>
    <w:rsid w:val="0044376D"/>
    <w:rsid w:val="004457F1"/>
    <w:rsid w:val="00447161"/>
    <w:rsid w:val="004517B3"/>
    <w:rsid w:val="00451DCF"/>
    <w:rsid w:val="00451EEE"/>
    <w:rsid w:val="0045249D"/>
    <w:rsid w:val="00452C29"/>
    <w:rsid w:val="00460FBC"/>
    <w:rsid w:val="00461B50"/>
    <w:rsid w:val="00471F16"/>
    <w:rsid w:val="00474CB0"/>
    <w:rsid w:val="00475652"/>
    <w:rsid w:val="004818AD"/>
    <w:rsid w:val="00484A58"/>
    <w:rsid w:val="00490141"/>
    <w:rsid w:val="00490D69"/>
    <w:rsid w:val="00490E79"/>
    <w:rsid w:val="00494BA1"/>
    <w:rsid w:val="00494DCB"/>
    <w:rsid w:val="0049518D"/>
    <w:rsid w:val="00496D04"/>
    <w:rsid w:val="004A0EDA"/>
    <w:rsid w:val="004A7122"/>
    <w:rsid w:val="004A7E73"/>
    <w:rsid w:val="004B0606"/>
    <w:rsid w:val="004B3D8A"/>
    <w:rsid w:val="004B4A0F"/>
    <w:rsid w:val="004B7542"/>
    <w:rsid w:val="004C007F"/>
    <w:rsid w:val="004C06B2"/>
    <w:rsid w:val="004C10A1"/>
    <w:rsid w:val="004C3635"/>
    <w:rsid w:val="004C4D70"/>
    <w:rsid w:val="004C5984"/>
    <w:rsid w:val="004D00F1"/>
    <w:rsid w:val="004D21CE"/>
    <w:rsid w:val="004D2DC0"/>
    <w:rsid w:val="004D5941"/>
    <w:rsid w:val="004D63C8"/>
    <w:rsid w:val="004D7400"/>
    <w:rsid w:val="004E2429"/>
    <w:rsid w:val="004E2A0B"/>
    <w:rsid w:val="004E34B7"/>
    <w:rsid w:val="004E3562"/>
    <w:rsid w:val="004E496A"/>
    <w:rsid w:val="004E5A74"/>
    <w:rsid w:val="004E7A3C"/>
    <w:rsid w:val="004E7D25"/>
    <w:rsid w:val="004F0D4C"/>
    <w:rsid w:val="004F2C85"/>
    <w:rsid w:val="004F2EEB"/>
    <w:rsid w:val="004F56F3"/>
    <w:rsid w:val="004F5C79"/>
    <w:rsid w:val="004F5E45"/>
    <w:rsid w:val="004F67E2"/>
    <w:rsid w:val="00500E8F"/>
    <w:rsid w:val="00502B0A"/>
    <w:rsid w:val="005041AD"/>
    <w:rsid w:val="00504C4C"/>
    <w:rsid w:val="005060AF"/>
    <w:rsid w:val="0051384E"/>
    <w:rsid w:val="00513E34"/>
    <w:rsid w:val="00513F44"/>
    <w:rsid w:val="00516276"/>
    <w:rsid w:val="005172F2"/>
    <w:rsid w:val="005207C4"/>
    <w:rsid w:val="00521D5A"/>
    <w:rsid w:val="005232DA"/>
    <w:rsid w:val="00527887"/>
    <w:rsid w:val="00530AA9"/>
    <w:rsid w:val="00532E68"/>
    <w:rsid w:val="00533B07"/>
    <w:rsid w:val="00533FD8"/>
    <w:rsid w:val="005375A0"/>
    <w:rsid w:val="005376A5"/>
    <w:rsid w:val="00546EFB"/>
    <w:rsid w:val="00552751"/>
    <w:rsid w:val="00561198"/>
    <w:rsid w:val="00561FF2"/>
    <w:rsid w:val="00571D05"/>
    <w:rsid w:val="00574078"/>
    <w:rsid w:val="00574E9D"/>
    <w:rsid w:val="00577569"/>
    <w:rsid w:val="00583B70"/>
    <w:rsid w:val="00586CBA"/>
    <w:rsid w:val="00587243"/>
    <w:rsid w:val="00590836"/>
    <w:rsid w:val="0059157F"/>
    <w:rsid w:val="00591D99"/>
    <w:rsid w:val="00593B41"/>
    <w:rsid w:val="00597C88"/>
    <w:rsid w:val="005A5B1A"/>
    <w:rsid w:val="005A5EA2"/>
    <w:rsid w:val="005A646D"/>
    <w:rsid w:val="005A6737"/>
    <w:rsid w:val="005B1515"/>
    <w:rsid w:val="005B55E9"/>
    <w:rsid w:val="005C0B52"/>
    <w:rsid w:val="005C2F94"/>
    <w:rsid w:val="005C7504"/>
    <w:rsid w:val="005D0BE6"/>
    <w:rsid w:val="005D1C30"/>
    <w:rsid w:val="005D30E7"/>
    <w:rsid w:val="005D3251"/>
    <w:rsid w:val="005D4621"/>
    <w:rsid w:val="005D544C"/>
    <w:rsid w:val="005D5BB1"/>
    <w:rsid w:val="005D6B4F"/>
    <w:rsid w:val="005E6C56"/>
    <w:rsid w:val="005F2270"/>
    <w:rsid w:val="005F257C"/>
    <w:rsid w:val="005F2F2E"/>
    <w:rsid w:val="005F302C"/>
    <w:rsid w:val="005F3347"/>
    <w:rsid w:val="005F3A79"/>
    <w:rsid w:val="005F3D1C"/>
    <w:rsid w:val="005F4753"/>
    <w:rsid w:val="005F605B"/>
    <w:rsid w:val="005F63CC"/>
    <w:rsid w:val="005F698C"/>
    <w:rsid w:val="00601397"/>
    <w:rsid w:val="00603431"/>
    <w:rsid w:val="006037FC"/>
    <w:rsid w:val="00614A55"/>
    <w:rsid w:val="00616982"/>
    <w:rsid w:val="00617A1F"/>
    <w:rsid w:val="00617E7D"/>
    <w:rsid w:val="00620AF6"/>
    <w:rsid w:val="00620B5B"/>
    <w:rsid w:val="00621476"/>
    <w:rsid w:val="00626178"/>
    <w:rsid w:val="0063238B"/>
    <w:rsid w:val="00632D9C"/>
    <w:rsid w:val="006379A6"/>
    <w:rsid w:val="00637A51"/>
    <w:rsid w:val="00640F1E"/>
    <w:rsid w:val="006422AE"/>
    <w:rsid w:val="00642AB6"/>
    <w:rsid w:val="00647722"/>
    <w:rsid w:val="00650ED5"/>
    <w:rsid w:val="00654782"/>
    <w:rsid w:val="00654D7A"/>
    <w:rsid w:val="006575AB"/>
    <w:rsid w:val="0066167B"/>
    <w:rsid w:val="00662DBE"/>
    <w:rsid w:val="00663433"/>
    <w:rsid w:val="006702CC"/>
    <w:rsid w:val="00671735"/>
    <w:rsid w:val="00673E47"/>
    <w:rsid w:val="0067624E"/>
    <w:rsid w:val="0067724C"/>
    <w:rsid w:val="00677DE4"/>
    <w:rsid w:val="00683010"/>
    <w:rsid w:val="00684390"/>
    <w:rsid w:val="00685109"/>
    <w:rsid w:val="006851ED"/>
    <w:rsid w:val="006857FF"/>
    <w:rsid w:val="00686C97"/>
    <w:rsid w:val="00687497"/>
    <w:rsid w:val="00691EA7"/>
    <w:rsid w:val="006A192B"/>
    <w:rsid w:val="006A1D17"/>
    <w:rsid w:val="006B02E9"/>
    <w:rsid w:val="006B2F70"/>
    <w:rsid w:val="006B3F80"/>
    <w:rsid w:val="006B531B"/>
    <w:rsid w:val="006B5443"/>
    <w:rsid w:val="006B6ADC"/>
    <w:rsid w:val="006C142D"/>
    <w:rsid w:val="006C3920"/>
    <w:rsid w:val="006C4447"/>
    <w:rsid w:val="006C7397"/>
    <w:rsid w:val="006D1BB2"/>
    <w:rsid w:val="006D5770"/>
    <w:rsid w:val="006E1A1C"/>
    <w:rsid w:val="006E1A4E"/>
    <w:rsid w:val="006E1B7E"/>
    <w:rsid w:val="006E5A29"/>
    <w:rsid w:val="006E6653"/>
    <w:rsid w:val="006F2078"/>
    <w:rsid w:val="006F510B"/>
    <w:rsid w:val="007056AF"/>
    <w:rsid w:val="00706DFB"/>
    <w:rsid w:val="00710801"/>
    <w:rsid w:val="00711ED8"/>
    <w:rsid w:val="00712956"/>
    <w:rsid w:val="00712F70"/>
    <w:rsid w:val="0071515B"/>
    <w:rsid w:val="0071545A"/>
    <w:rsid w:val="00720A3A"/>
    <w:rsid w:val="00721103"/>
    <w:rsid w:val="00722C01"/>
    <w:rsid w:val="00723451"/>
    <w:rsid w:val="0072575C"/>
    <w:rsid w:val="00725976"/>
    <w:rsid w:val="00731475"/>
    <w:rsid w:val="00733933"/>
    <w:rsid w:val="00733B52"/>
    <w:rsid w:val="00733E35"/>
    <w:rsid w:val="007355DD"/>
    <w:rsid w:val="00735D5B"/>
    <w:rsid w:val="007439D6"/>
    <w:rsid w:val="007444A2"/>
    <w:rsid w:val="00744B52"/>
    <w:rsid w:val="00750119"/>
    <w:rsid w:val="00751215"/>
    <w:rsid w:val="0075324D"/>
    <w:rsid w:val="00756186"/>
    <w:rsid w:val="007569B0"/>
    <w:rsid w:val="0075752B"/>
    <w:rsid w:val="00762A89"/>
    <w:rsid w:val="00763755"/>
    <w:rsid w:val="00763B72"/>
    <w:rsid w:val="007658D5"/>
    <w:rsid w:val="007664B7"/>
    <w:rsid w:val="00773834"/>
    <w:rsid w:val="00774200"/>
    <w:rsid w:val="00774A93"/>
    <w:rsid w:val="00774EA6"/>
    <w:rsid w:val="0078044F"/>
    <w:rsid w:val="00781133"/>
    <w:rsid w:val="0078157C"/>
    <w:rsid w:val="0078249A"/>
    <w:rsid w:val="007826CE"/>
    <w:rsid w:val="00783D6F"/>
    <w:rsid w:val="007851F2"/>
    <w:rsid w:val="007856C4"/>
    <w:rsid w:val="00785DCB"/>
    <w:rsid w:val="00790D26"/>
    <w:rsid w:val="0079139C"/>
    <w:rsid w:val="007915A9"/>
    <w:rsid w:val="00792E53"/>
    <w:rsid w:val="00794513"/>
    <w:rsid w:val="00797E1B"/>
    <w:rsid w:val="007A11A0"/>
    <w:rsid w:val="007A11CC"/>
    <w:rsid w:val="007A2529"/>
    <w:rsid w:val="007A254F"/>
    <w:rsid w:val="007A448B"/>
    <w:rsid w:val="007B1897"/>
    <w:rsid w:val="007B55DC"/>
    <w:rsid w:val="007C0142"/>
    <w:rsid w:val="007C4CA3"/>
    <w:rsid w:val="007C667D"/>
    <w:rsid w:val="007C6A03"/>
    <w:rsid w:val="007D1445"/>
    <w:rsid w:val="007D1C86"/>
    <w:rsid w:val="007D5927"/>
    <w:rsid w:val="007E0469"/>
    <w:rsid w:val="007E218C"/>
    <w:rsid w:val="007E2FA1"/>
    <w:rsid w:val="007E3564"/>
    <w:rsid w:val="007F3323"/>
    <w:rsid w:val="007F353F"/>
    <w:rsid w:val="007F3F92"/>
    <w:rsid w:val="007F531A"/>
    <w:rsid w:val="00800F8B"/>
    <w:rsid w:val="0080204C"/>
    <w:rsid w:val="008041B9"/>
    <w:rsid w:val="00804696"/>
    <w:rsid w:val="00804D2D"/>
    <w:rsid w:val="008118B0"/>
    <w:rsid w:val="00814525"/>
    <w:rsid w:val="00816706"/>
    <w:rsid w:val="0081680B"/>
    <w:rsid w:val="008209F1"/>
    <w:rsid w:val="0082147B"/>
    <w:rsid w:val="008239EF"/>
    <w:rsid w:val="00824E43"/>
    <w:rsid w:val="00825D92"/>
    <w:rsid w:val="008265AE"/>
    <w:rsid w:val="00832EBB"/>
    <w:rsid w:val="00840080"/>
    <w:rsid w:val="008403C3"/>
    <w:rsid w:val="00840864"/>
    <w:rsid w:val="00841F25"/>
    <w:rsid w:val="00842DBC"/>
    <w:rsid w:val="0084370B"/>
    <w:rsid w:val="00852368"/>
    <w:rsid w:val="008553A9"/>
    <w:rsid w:val="008620A7"/>
    <w:rsid w:val="00864B8C"/>
    <w:rsid w:val="00865107"/>
    <w:rsid w:val="00865783"/>
    <w:rsid w:val="00866A99"/>
    <w:rsid w:val="008671A8"/>
    <w:rsid w:val="00870BBD"/>
    <w:rsid w:val="00877EC7"/>
    <w:rsid w:val="00880F56"/>
    <w:rsid w:val="008827C5"/>
    <w:rsid w:val="00882FFC"/>
    <w:rsid w:val="0088397E"/>
    <w:rsid w:val="00883DCE"/>
    <w:rsid w:val="00885170"/>
    <w:rsid w:val="00886C17"/>
    <w:rsid w:val="008930C8"/>
    <w:rsid w:val="008945D0"/>
    <w:rsid w:val="008A2860"/>
    <w:rsid w:val="008A3C77"/>
    <w:rsid w:val="008B35B0"/>
    <w:rsid w:val="008C4335"/>
    <w:rsid w:val="008D08EE"/>
    <w:rsid w:val="008D096C"/>
    <w:rsid w:val="008D7060"/>
    <w:rsid w:val="008D7155"/>
    <w:rsid w:val="008E0B7C"/>
    <w:rsid w:val="008E5909"/>
    <w:rsid w:val="008E70CB"/>
    <w:rsid w:val="008F26AC"/>
    <w:rsid w:val="008F4A1E"/>
    <w:rsid w:val="008F742C"/>
    <w:rsid w:val="00900ED2"/>
    <w:rsid w:val="0090227D"/>
    <w:rsid w:val="009023FB"/>
    <w:rsid w:val="00902D77"/>
    <w:rsid w:val="00904D85"/>
    <w:rsid w:val="00911761"/>
    <w:rsid w:val="009119AE"/>
    <w:rsid w:val="00912CC9"/>
    <w:rsid w:val="00914C63"/>
    <w:rsid w:val="00914FD6"/>
    <w:rsid w:val="009205B7"/>
    <w:rsid w:val="00922C0A"/>
    <w:rsid w:val="009231E7"/>
    <w:rsid w:val="00923D5A"/>
    <w:rsid w:val="0092763F"/>
    <w:rsid w:val="0093052D"/>
    <w:rsid w:val="00933698"/>
    <w:rsid w:val="009336F3"/>
    <w:rsid w:val="00940550"/>
    <w:rsid w:val="00940ED5"/>
    <w:rsid w:val="00941216"/>
    <w:rsid w:val="00942165"/>
    <w:rsid w:val="00946DA2"/>
    <w:rsid w:val="00953586"/>
    <w:rsid w:val="00953647"/>
    <w:rsid w:val="00956015"/>
    <w:rsid w:val="0095765A"/>
    <w:rsid w:val="00967105"/>
    <w:rsid w:val="0097277E"/>
    <w:rsid w:val="009743D2"/>
    <w:rsid w:val="009743E6"/>
    <w:rsid w:val="009759CE"/>
    <w:rsid w:val="009904B7"/>
    <w:rsid w:val="0099108B"/>
    <w:rsid w:val="00992596"/>
    <w:rsid w:val="0099311E"/>
    <w:rsid w:val="009957BF"/>
    <w:rsid w:val="00996A7B"/>
    <w:rsid w:val="009A01A5"/>
    <w:rsid w:val="009A28B6"/>
    <w:rsid w:val="009A4969"/>
    <w:rsid w:val="009B1313"/>
    <w:rsid w:val="009B5812"/>
    <w:rsid w:val="009B623A"/>
    <w:rsid w:val="009B6580"/>
    <w:rsid w:val="009B66E1"/>
    <w:rsid w:val="009B7C6C"/>
    <w:rsid w:val="009C141B"/>
    <w:rsid w:val="009C15F2"/>
    <w:rsid w:val="009C2132"/>
    <w:rsid w:val="009C32F4"/>
    <w:rsid w:val="009C533E"/>
    <w:rsid w:val="009C5C3F"/>
    <w:rsid w:val="009C7627"/>
    <w:rsid w:val="009D1B0D"/>
    <w:rsid w:val="009D5266"/>
    <w:rsid w:val="009D54E7"/>
    <w:rsid w:val="009E0C4A"/>
    <w:rsid w:val="009E25DE"/>
    <w:rsid w:val="009E399D"/>
    <w:rsid w:val="009E7D38"/>
    <w:rsid w:val="009F1296"/>
    <w:rsid w:val="009F1499"/>
    <w:rsid w:val="009F3224"/>
    <w:rsid w:val="009F3B56"/>
    <w:rsid w:val="009F5458"/>
    <w:rsid w:val="009F5C72"/>
    <w:rsid w:val="009F6AB0"/>
    <w:rsid w:val="00A0147C"/>
    <w:rsid w:val="00A0196E"/>
    <w:rsid w:val="00A027B8"/>
    <w:rsid w:val="00A039DB"/>
    <w:rsid w:val="00A12CD7"/>
    <w:rsid w:val="00A161AA"/>
    <w:rsid w:val="00A167F1"/>
    <w:rsid w:val="00A200C4"/>
    <w:rsid w:val="00A20C19"/>
    <w:rsid w:val="00A25F87"/>
    <w:rsid w:val="00A2603E"/>
    <w:rsid w:val="00A26CC1"/>
    <w:rsid w:val="00A272E8"/>
    <w:rsid w:val="00A33849"/>
    <w:rsid w:val="00A33BC6"/>
    <w:rsid w:val="00A33C32"/>
    <w:rsid w:val="00A36DEE"/>
    <w:rsid w:val="00A411B8"/>
    <w:rsid w:val="00A419E4"/>
    <w:rsid w:val="00A41F90"/>
    <w:rsid w:val="00A42701"/>
    <w:rsid w:val="00A45746"/>
    <w:rsid w:val="00A4622B"/>
    <w:rsid w:val="00A46B48"/>
    <w:rsid w:val="00A51DAE"/>
    <w:rsid w:val="00A547B3"/>
    <w:rsid w:val="00A55B8A"/>
    <w:rsid w:val="00A6004B"/>
    <w:rsid w:val="00A61A20"/>
    <w:rsid w:val="00A628D4"/>
    <w:rsid w:val="00A63652"/>
    <w:rsid w:val="00A65ABC"/>
    <w:rsid w:val="00A66B29"/>
    <w:rsid w:val="00A67001"/>
    <w:rsid w:val="00A71D3B"/>
    <w:rsid w:val="00A724B6"/>
    <w:rsid w:val="00A76009"/>
    <w:rsid w:val="00A811CD"/>
    <w:rsid w:val="00A82050"/>
    <w:rsid w:val="00A854BA"/>
    <w:rsid w:val="00A902A9"/>
    <w:rsid w:val="00A95390"/>
    <w:rsid w:val="00A96A7B"/>
    <w:rsid w:val="00AA18A8"/>
    <w:rsid w:val="00AA2F45"/>
    <w:rsid w:val="00AB1EC1"/>
    <w:rsid w:val="00AB381C"/>
    <w:rsid w:val="00AB63C5"/>
    <w:rsid w:val="00AB791D"/>
    <w:rsid w:val="00AC4E61"/>
    <w:rsid w:val="00AC67A1"/>
    <w:rsid w:val="00AD0B97"/>
    <w:rsid w:val="00AD13B3"/>
    <w:rsid w:val="00AD22EA"/>
    <w:rsid w:val="00AD31EA"/>
    <w:rsid w:val="00AD745F"/>
    <w:rsid w:val="00AD7A1F"/>
    <w:rsid w:val="00AE0FBC"/>
    <w:rsid w:val="00AE3514"/>
    <w:rsid w:val="00AE35E2"/>
    <w:rsid w:val="00AE3983"/>
    <w:rsid w:val="00AF512D"/>
    <w:rsid w:val="00AF588D"/>
    <w:rsid w:val="00AF5996"/>
    <w:rsid w:val="00AF5C34"/>
    <w:rsid w:val="00B005EA"/>
    <w:rsid w:val="00B064A5"/>
    <w:rsid w:val="00B101A4"/>
    <w:rsid w:val="00B12702"/>
    <w:rsid w:val="00B15F0C"/>
    <w:rsid w:val="00B16024"/>
    <w:rsid w:val="00B16AEA"/>
    <w:rsid w:val="00B27A9F"/>
    <w:rsid w:val="00B3188D"/>
    <w:rsid w:val="00B32B30"/>
    <w:rsid w:val="00B33AE8"/>
    <w:rsid w:val="00B33F52"/>
    <w:rsid w:val="00B42772"/>
    <w:rsid w:val="00B43E6E"/>
    <w:rsid w:val="00B44C77"/>
    <w:rsid w:val="00B46287"/>
    <w:rsid w:val="00B47013"/>
    <w:rsid w:val="00B47C38"/>
    <w:rsid w:val="00B47F7E"/>
    <w:rsid w:val="00B571AE"/>
    <w:rsid w:val="00B577AC"/>
    <w:rsid w:val="00B614CC"/>
    <w:rsid w:val="00B641E4"/>
    <w:rsid w:val="00B655BA"/>
    <w:rsid w:val="00B65AFC"/>
    <w:rsid w:val="00B66913"/>
    <w:rsid w:val="00B67289"/>
    <w:rsid w:val="00B7208E"/>
    <w:rsid w:val="00B73FCB"/>
    <w:rsid w:val="00B74E00"/>
    <w:rsid w:val="00B75AE3"/>
    <w:rsid w:val="00B8374F"/>
    <w:rsid w:val="00B852C5"/>
    <w:rsid w:val="00B860D4"/>
    <w:rsid w:val="00B86279"/>
    <w:rsid w:val="00B8761F"/>
    <w:rsid w:val="00B9011C"/>
    <w:rsid w:val="00B92EB1"/>
    <w:rsid w:val="00B93345"/>
    <w:rsid w:val="00B97A5F"/>
    <w:rsid w:val="00BA0999"/>
    <w:rsid w:val="00BA0D68"/>
    <w:rsid w:val="00BA2ECB"/>
    <w:rsid w:val="00BA5B0E"/>
    <w:rsid w:val="00BB12C5"/>
    <w:rsid w:val="00BB35BB"/>
    <w:rsid w:val="00BB3927"/>
    <w:rsid w:val="00BB44F7"/>
    <w:rsid w:val="00BB5CE9"/>
    <w:rsid w:val="00BB752F"/>
    <w:rsid w:val="00BC0A22"/>
    <w:rsid w:val="00BC2033"/>
    <w:rsid w:val="00BC2AC2"/>
    <w:rsid w:val="00BC2D9D"/>
    <w:rsid w:val="00BC7ED5"/>
    <w:rsid w:val="00BD0EB1"/>
    <w:rsid w:val="00BD3806"/>
    <w:rsid w:val="00BE000B"/>
    <w:rsid w:val="00BF0181"/>
    <w:rsid w:val="00BF047D"/>
    <w:rsid w:val="00BF2E5C"/>
    <w:rsid w:val="00BF327A"/>
    <w:rsid w:val="00BF3B06"/>
    <w:rsid w:val="00C02219"/>
    <w:rsid w:val="00C022EF"/>
    <w:rsid w:val="00C06452"/>
    <w:rsid w:val="00C11F7F"/>
    <w:rsid w:val="00C30E32"/>
    <w:rsid w:val="00C3101C"/>
    <w:rsid w:val="00C31C0B"/>
    <w:rsid w:val="00C3520D"/>
    <w:rsid w:val="00C375D8"/>
    <w:rsid w:val="00C37C64"/>
    <w:rsid w:val="00C468D3"/>
    <w:rsid w:val="00C5182E"/>
    <w:rsid w:val="00C51B89"/>
    <w:rsid w:val="00C5309A"/>
    <w:rsid w:val="00C53181"/>
    <w:rsid w:val="00C54ED0"/>
    <w:rsid w:val="00C56234"/>
    <w:rsid w:val="00C568D6"/>
    <w:rsid w:val="00C5720C"/>
    <w:rsid w:val="00C61D9C"/>
    <w:rsid w:val="00C63983"/>
    <w:rsid w:val="00C6464E"/>
    <w:rsid w:val="00C67488"/>
    <w:rsid w:val="00C70837"/>
    <w:rsid w:val="00C730BB"/>
    <w:rsid w:val="00C767B7"/>
    <w:rsid w:val="00C80F48"/>
    <w:rsid w:val="00C84169"/>
    <w:rsid w:val="00C852B8"/>
    <w:rsid w:val="00C9027B"/>
    <w:rsid w:val="00C9231B"/>
    <w:rsid w:val="00C9273C"/>
    <w:rsid w:val="00C935B6"/>
    <w:rsid w:val="00C941CC"/>
    <w:rsid w:val="00C97F10"/>
    <w:rsid w:val="00CA0F46"/>
    <w:rsid w:val="00CA2849"/>
    <w:rsid w:val="00CA2D39"/>
    <w:rsid w:val="00CA353A"/>
    <w:rsid w:val="00CA35DE"/>
    <w:rsid w:val="00CA6534"/>
    <w:rsid w:val="00CA6F54"/>
    <w:rsid w:val="00CB2640"/>
    <w:rsid w:val="00CB3651"/>
    <w:rsid w:val="00CB3D2E"/>
    <w:rsid w:val="00CC0638"/>
    <w:rsid w:val="00CC0D1D"/>
    <w:rsid w:val="00CC674F"/>
    <w:rsid w:val="00CE198B"/>
    <w:rsid w:val="00CE39B4"/>
    <w:rsid w:val="00CE50F3"/>
    <w:rsid w:val="00CE54D0"/>
    <w:rsid w:val="00CE6726"/>
    <w:rsid w:val="00CF0C39"/>
    <w:rsid w:val="00CF1022"/>
    <w:rsid w:val="00CF167C"/>
    <w:rsid w:val="00CF23F4"/>
    <w:rsid w:val="00CF2E2C"/>
    <w:rsid w:val="00CF31DA"/>
    <w:rsid w:val="00CF5638"/>
    <w:rsid w:val="00CF7864"/>
    <w:rsid w:val="00D009E5"/>
    <w:rsid w:val="00D010BA"/>
    <w:rsid w:val="00D01BB5"/>
    <w:rsid w:val="00D02724"/>
    <w:rsid w:val="00D02F16"/>
    <w:rsid w:val="00D04AFD"/>
    <w:rsid w:val="00D11271"/>
    <w:rsid w:val="00D14575"/>
    <w:rsid w:val="00D16612"/>
    <w:rsid w:val="00D16E7A"/>
    <w:rsid w:val="00D21FC6"/>
    <w:rsid w:val="00D2241E"/>
    <w:rsid w:val="00D22EC6"/>
    <w:rsid w:val="00D241E6"/>
    <w:rsid w:val="00D25EDF"/>
    <w:rsid w:val="00D26D91"/>
    <w:rsid w:val="00D326B4"/>
    <w:rsid w:val="00D33AAA"/>
    <w:rsid w:val="00D34102"/>
    <w:rsid w:val="00D37285"/>
    <w:rsid w:val="00D403E5"/>
    <w:rsid w:val="00D4233E"/>
    <w:rsid w:val="00D423EB"/>
    <w:rsid w:val="00D432FD"/>
    <w:rsid w:val="00D436A2"/>
    <w:rsid w:val="00D50B46"/>
    <w:rsid w:val="00D50EBE"/>
    <w:rsid w:val="00D540B9"/>
    <w:rsid w:val="00D54E19"/>
    <w:rsid w:val="00D62AB6"/>
    <w:rsid w:val="00D64B50"/>
    <w:rsid w:val="00D66DFF"/>
    <w:rsid w:val="00D679D8"/>
    <w:rsid w:val="00D71B7F"/>
    <w:rsid w:val="00D73F1B"/>
    <w:rsid w:val="00D740AA"/>
    <w:rsid w:val="00D74B0F"/>
    <w:rsid w:val="00D75D1A"/>
    <w:rsid w:val="00D77AE3"/>
    <w:rsid w:val="00D83FEF"/>
    <w:rsid w:val="00D8436B"/>
    <w:rsid w:val="00D84EA6"/>
    <w:rsid w:val="00D90BCA"/>
    <w:rsid w:val="00D93865"/>
    <w:rsid w:val="00D93C8A"/>
    <w:rsid w:val="00D94D25"/>
    <w:rsid w:val="00D9622F"/>
    <w:rsid w:val="00DA4AD8"/>
    <w:rsid w:val="00DA6099"/>
    <w:rsid w:val="00DB0406"/>
    <w:rsid w:val="00DB05D1"/>
    <w:rsid w:val="00DB0E07"/>
    <w:rsid w:val="00DB3BF0"/>
    <w:rsid w:val="00DB4F7A"/>
    <w:rsid w:val="00DB54C5"/>
    <w:rsid w:val="00DB61B9"/>
    <w:rsid w:val="00DB7CD5"/>
    <w:rsid w:val="00DC3E6B"/>
    <w:rsid w:val="00DD0381"/>
    <w:rsid w:val="00DD0538"/>
    <w:rsid w:val="00DD1EE9"/>
    <w:rsid w:val="00DD29D5"/>
    <w:rsid w:val="00DD2E0E"/>
    <w:rsid w:val="00DD2FD0"/>
    <w:rsid w:val="00DD3F18"/>
    <w:rsid w:val="00DD40FF"/>
    <w:rsid w:val="00DD4524"/>
    <w:rsid w:val="00DD4D15"/>
    <w:rsid w:val="00DE284C"/>
    <w:rsid w:val="00DE2F1F"/>
    <w:rsid w:val="00DE459A"/>
    <w:rsid w:val="00DE5910"/>
    <w:rsid w:val="00DF1B33"/>
    <w:rsid w:val="00DF2906"/>
    <w:rsid w:val="00DF3F81"/>
    <w:rsid w:val="00DF421C"/>
    <w:rsid w:val="00DF4309"/>
    <w:rsid w:val="00DF480E"/>
    <w:rsid w:val="00DF7B41"/>
    <w:rsid w:val="00E01433"/>
    <w:rsid w:val="00E01DEC"/>
    <w:rsid w:val="00E02E95"/>
    <w:rsid w:val="00E0679F"/>
    <w:rsid w:val="00E07AA9"/>
    <w:rsid w:val="00E10F74"/>
    <w:rsid w:val="00E13E5D"/>
    <w:rsid w:val="00E14F2C"/>
    <w:rsid w:val="00E15A86"/>
    <w:rsid w:val="00E17724"/>
    <w:rsid w:val="00E22415"/>
    <w:rsid w:val="00E2297B"/>
    <w:rsid w:val="00E25D3C"/>
    <w:rsid w:val="00E26EFA"/>
    <w:rsid w:val="00E33840"/>
    <w:rsid w:val="00E3741B"/>
    <w:rsid w:val="00E377B8"/>
    <w:rsid w:val="00E37DD5"/>
    <w:rsid w:val="00E449F5"/>
    <w:rsid w:val="00E44C92"/>
    <w:rsid w:val="00E46D26"/>
    <w:rsid w:val="00E5148E"/>
    <w:rsid w:val="00E53FA6"/>
    <w:rsid w:val="00E54F3B"/>
    <w:rsid w:val="00E55381"/>
    <w:rsid w:val="00E55E83"/>
    <w:rsid w:val="00E60F27"/>
    <w:rsid w:val="00E61B28"/>
    <w:rsid w:val="00E63AF6"/>
    <w:rsid w:val="00E7647D"/>
    <w:rsid w:val="00E77B7A"/>
    <w:rsid w:val="00E8239A"/>
    <w:rsid w:val="00E91894"/>
    <w:rsid w:val="00E919F0"/>
    <w:rsid w:val="00E93B66"/>
    <w:rsid w:val="00E93BD6"/>
    <w:rsid w:val="00E93FE4"/>
    <w:rsid w:val="00EA0F72"/>
    <w:rsid w:val="00EA6558"/>
    <w:rsid w:val="00EB53BE"/>
    <w:rsid w:val="00EC0747"/>
    <w:rsid w:val="00EC38C9"/>
    <w:rsid w:val="00EC4D2A"/>
    <w:rsid w:val="00ED17E7"/>
    <w:rsid w:val="00ED24DB"/>
    <w:rsid w:val="00ED5EEA"/>
    <w:rsid w:val="00ED7D0D"/>
    <w:rsid w:val="00EE1BCA"/>
    <w:rsid w:val="00EE2AD3"/>
    <w:rsid w:val="00EE3F7A"/>
    <w:rsid w:val="00EE492C"/>
    <w:rsid w:val="00EE5776"/>
    <w:rsid w:val="00EE5A0A"/>
    <w:rsid w:val="00EE6179"/>
    <w:rsid w:val="00EE6861"/>
    <w:rsid w:val="00EE6E94"/>
    <w:rsid w:val="00EE7D15"/>
    <w:rsid w:val="00EF6D06"/>
    <w:rsid w:val="00F013A0"/>
    <w:rsid w:val="00F04E57"/>
    <w:rsid w:val="00F07096"/>
    <w:rsid w:val="00F11487"/>
    <w:rsid w:val="00F1223D"/>
    <w:rsid w:val="00F12321"/>
    <w:rsid w:val="00F12A1F"/>
    <w:rsid w:val="00F12B14"/>
    <w:rsid w:val="00F13D2D"/>
    <w:rsid w:val="00F17173"/>
    <w:rsid w:val="00F22A0C"/>
    <w:rsid w:val="00F33226"/>
    <w:rsid w:val="00F34FF5"/>
    <w:rsid w:val="00F41CB1"/>
    <w:rsid w:val="00F4269C"/>
    <w:rsid w:val="00F42F0C"/>
    <w:rsid w:val="00F4562A"/>
    <w:rsid w:val="00F51073"/>
    <w:rsid w:val="00F52498"/>
    <w:rsid w:val="00F55C32"/>
    <w:rsid w:val="00F55D86"/>
    <w:rsid w:val="00F60AAD"/>
    <w:rsid w:val="00F61BC8"/>
    <w:rsid w:val="00F63B61"/>
    <w:rsid w:val="00F64048"/>
    <w:rsid w:val="00F64525"/>
    <w:rsid w:val="00F6778B"/>
    <w:rsid w:val="00F73FD5"/>
    <w:rsid w:val="00F7427D"/>
    <w:rsid w:val="00F75D88"/>
    <w:rsid w:val="00F80A80"/>
    <w:rsid w:val="00F816BD"/>
    <w:rsid w:val="00F82982"/>
    <w:rsid w:val="00F83141"/>
    <w:rsid w:val="00F8329A"/>
    <w:rsid w:val="00F83AF2"/>
    <w:rsid w:val="00F843AF"/>
    <w:rsid w:val="00F8459A"/>
    <w:rsid w:val="00F93AC3"/>
    <w:rsid w:val="00F96336"/>
    <w:rsid w:val="00FA035A"/>
    <w:rsid w:val="00FA1728"/>
    <w:rsid w:val="00FA33DF"/>
    <w:rsid w:val="00FA4344"/>
    <w:rsid w:val="00FA50F9"/>
    <w:rsid w:val="00FA5251"/>
    <w:rsid w:val="00FA5992"/>
    <w:rsid w:val="00FA6B83"/>
    <w:rsid w:val="00FA7287"/>
    <w:rsid w:val="00FA7DC4"/>
    <w:rsid w:val="00FB096F"/>
    <w:rsid w:val="00FB6F49"/>
    <w:rsid w:val="00FB7110"/>
    <w:rsid w:val="00FC0149"/>
    <w:rsid w:val="00FC2D9B"/>
    <w:rsid w:val="00FC6BC1"/>
    <w:rsid w:val="00FD2233"/>
    <w:rsid w:val="00FD2ECF"/>
    <w:rsid w:val="00FD37AF"/>
    <w:rsid w:val="00FD6B32"/>
    <w:rsid w:val="00FD6E25"/>
    <w:rsid w:val="00FE0037"/>
    <w:rsid w:val="00FE020C"/>
    <w:rsid w:val="00FE34C5"/>
    <w:rsid w:val="00FE5813"/>
    <w:rsid w:val="00FF0872"/>
    <w:rsid w:val="00FF25BA"/>
    <w:rsid w:val="00FF71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25D634"/>
  <w15:docId w15:val="{B46B46CC-282F-4CB8-819E-FD74E2DE4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335"/>
    <w:pPr>
      <w:spacing w:after="0" w:line="240" w:lineRule="auto"/>
      <w:jc w:val="both"/>
    </w:pPr>
    <w:rPr>
      <w:rFonts w:ascii="Arial" w:eastAsia="Times New Roman" w:hAnsi="Arial" w:cs="Times New Roman"/>
      <w:sz w:val="20"/>
      <w:szCs w:val="24"/>
      <w:lang w:val="sl-SI"/>
    </w:rPr>
  </w:style>
  <w:style w:type="paragraph" w:styleId="Heading1">
    <w:name w:val="heading 1"/>
    <w:aliases w:val="H1,h1,II+,I"/>
    <w:basedOn w:val="Normal"/>
    <w:next w:val="Normal"/>
    <w:link w:val="Heading1Char"/>
    <w:qFormat/>
    <w:rsid w:val="009E399D"/>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9E399D"/>
    <w:pPr>
      <w:keepNext/>
      <w:spacing w:before="120" w:after="120"/>
      <w:outlineLvl w:val="1"/>
    </w:pPr>
    <w:rPr>
      <w:caps/>
      <w:szCs w:val="20"/>
    </w:rPr>
  </w:style>
  <w:style w:type="paragraph" w:styleId="Heading3">
    <w:name w:val="heading 3"/>
    <w:basedOn w:val="Normal"/>
    <w:next w:val="Normal"/>
    <w:link w:val="Heading3Char"/>
    <w:qFormat/>
    <w:rsid w:val="009E399D"/>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qFormat/>
    <w:rsid w:val="00E3741B"/>
    <w:pPr>
      <w:keepNext/>
      <w:numPr>
        <w:ilvl w:val="3"/>
        <w:numId w:val="1"/>
      </w:numPr>
      <w:tabs>
        <w:tab w:val="left" w:pos="1440"/>
      </w:tabs>
      <w:spacing w:after="120"/>
      <w:outlineLvl w:val="3"/>
    </w:pPr>
    <w:rPr>
      <w:b/>
      <w:bCs/>
      <w:szCs w:val="20"/>
    </w:rPr>
  </w:style>
  <w:style w:type="paragraph" w:styleId="Heading5">
    <w:name w:val="heading 5"/>
    <w:basedOn w:val="Normal"/>
    <w:next w:val="Normal"/>
    <w:link w:val="Heading5Char"/>
    <w:qFormat/>
    <w:rsid w:val="009E399D"/>
    <w:pPr>
      <w:keepNext/>
      <w:numPr>
        <w:ilvl w:val="4"/>
        <w:numId w:val="1"/>
      </w:numPr>
      <w:outlineLvl w:val="4"/>
    </w:pPr>
    <w:rPr>
      <w:rFonts w:cs="Arial"/>
      <w:b/>
      <w:bCs/>
    </w:rPr>
  </w:style>
  <w:style w:type="paragraph" w:styleId="Heading6">
    <w:name w:val="heading 6"/>
    <w:basedOn w:val="Normal"/>
    <w:next w:val="Normal"/>
    <w:link w:val="Heading6Char"/>
    <w:qFormat/>
    <w:rsid w:val="009E399D"/>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9E399D"/>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9E399D"/>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9E399D"/>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9E399D"/>
    <w:rPr>
      <w:rFonts w:ascii="Arial" w:eastAsia="Times New Roman" w:hAnsi="Arial" w:cs="Arial"/>
      <w:kern w:val="32"/>
      <w:sz w:val="24"/>
      <w:szCs w:val="32"/>
      <w:lang w:val="sl-SI"/>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9E399D"/>
    <w:rPr>
      <w:rFonts w:ascii="Arial" w:eastAsia="Times New Roman" w:hAnsi="Arial" w:cs="Times New Roman"/>
      <w:caps/>
      <w:sz w:val="20"/>
      <w:szCs w:val="20"/>
      <w:lang w:val="sl-SI"/>
    </w:rPr>
  </w:style>
  <w:style w:type="character" w:customStyle="1" w:styleId="Heading3Char">
    <w:name w:val="Heading 3 Char"/>
    <w:basedOn w:val="DefaultParagraphFont"/>
    <w:link w:val="Heading3"/>
    <w:rsid w:val="009E399D"/>
    <w:rPr>
      <w:rFonts w:ascii="Arial" w:eastAsia="Times New Roman" w:hAnsi="Arial" w:cs="Arial"/>
      <w:bCs/>
      <w:sz w:val="20"/>
      <w:szCs w:val="26"/>
      <w:lang w:val="sl-SI"/>
    </w:rPr>
  </w:style>
  <w:style w:type="character" w:customStyle="1" w:styleId="Heading4Char">
    <w:name w:val="Heading 4 Char"/>
    <w:aliases w:val="H4 Char"/>
    <w:basedOn w:val="DefaultParagraphFont"/>
    <w:link w:val="Heading4"/>
    <w:rsid w:val="00E3741B"/>
    <w:rPr>
      <w:rFonts w:ascii="Arial" w:eastAsia="Times New Roman" w:hAnsi="Arial" w:cs="Times New Roman"/>
      <w:b/>
      <w:bCs/>
      <w:sz w:val="20"/>
      <w:szCs w:val="20"/>
      <w:lang w:val="sl-SI"/>
    </w:rPr>
  </w:style>
  <w:style w:type="character" w:customStyle="1" w:styleId="Heading5Char">
    <w:name w:val="Heading 5 Char"/>
    <w:basedOn w:val="DefaultParagraphFont"/>
    <w:link w:val="Heading5"/>
    <w:rsid w:val="009E399D"/>
    <w:rPr>
      <w:rFonts w:ascii="Arial" w:eastAsia="Times New Roman" w:hAnsi="Arial" w:cs="Arial"/>
      <w:b/>
      <w:bCs/>
      <w:sz w:val="20"/>
      <w:szCs w:val="24"/>
      <w:lang w:val="sl-SI"/>
    </w:rPr>
  </w:style>
  <w:style w:type="character" w:customStyle="1" w:styleId="Heading6Char">
    <w:name w:val="Heading 6 Char"/>
    <w:basedOn w:val="DefaultParagraphFont"/>
    <w:link w:val="Heading6"/>
    <w:rsid w:val="009E399D"/>
    <w:rPr>
      <w:rFonts w:ascii="Times New Roman" w:eastAsia="Times New Roman" w:hAnsi="Times New Roman" w:cs="Times New Roman"/>
      <w:b/>
      <w:bCs/>
      <w:lang w:val="sl-SI"/>
    </w:rPr>
  </w:style>
  <w:style w:type="character" w:customStyle="1" w:styleId="Heading7Char">
    <w:name w:val="Heading 7 Char"/>
    <w:basedOn w:val="DefaultParagraphFont"/>
    <w:link w:val="Heading7"/>
    <w:rsid w:val="009E399D"/>
    <w:rPr>
      <w:rFonts w:ascii="Times New Roman" w:eastAsia="Times New Roman" w:hAnsi="Times New Roman" w:cs="Times New Roman"/>
      <w:sz w:val="24"/>
      <w:szCs w:val="24"/>
      <w:lang w:val="sl-SI"/>
    </w:rPr>
  </w:style>
  <w:style w:type="character" w:customStyle="1" w:styleId="Heading8Char">
    <w:name w:val="Heading 8 Char"/>
    <w:basedOn w:val="DefaultParagraphFont"/>
    <w:link w:val="Heading8"/>
    <w:rsid w:val="009E399D"/>
    <w:rPr>
      <w:rFonts w:ascii="Times New Roman" w:eastAsia="Times New Roman" w:hAnsi="Times New Roman" w:cs="Times New Roman"/>
      <w:i/>
      <w:iCs/>
      <w:sz w:val="24"/>
      <w:szCs w:val="24"/>
      <w:lang w:val="sl-SI"/>
    </w:rPr>
  </w:style>
  <w:style w:type="character" w:customStyle="1" w:styleId="Heading9Char">
    <w:name w:val="Heading 9 Char"/>
    <w:basedOn w:val="DefaultParagraphFont"/>
    <w:link w:val="Heading9"/>
    <w:rsid w:val="009E399D"/>
    <w:rPr>
      <w:rFonts w:ascii="Arial" w:eastAsia="Times New Roman" w:hAnsi="Arial" w:cs="Arial"/>
      <w:lang w:val="sl-SI"/>
    </w:rPr>
  </w:style>
  <w:style w:type="paragraph" w:styleId="Caption">
    <w:name w:val="caption"/>
    <w:basedOn w:val="Normal"/>
    <w:qFormat/>
    <w:rsid w:val="009E399D"/>
    <w:pPr>
      <w:suppressLineNumbers/>
      <w:suppressAutoHyphens/>
      <w:spacing w:before="120" w:after="120"/>
    </w:pPr>
    <w:rPr>
      <w:rFonts w:cs="Tahoma"/>
      <w:i/>
      <w:iCs/>
      <w:sz w:val="24"/>
      <w:lang w:eastAsia="ar-SA"/>
    </w:rPr>
  </w:style>
  <w:style w:type="paragraph" w:styleId="Title">
    <w:name w:val="Title"/>
    <w:basedOn w:val="Normal"/>
    <w:link w:val="TitleChar"/>
    <w:qFormat/>
    <w:rsid w:val="009E399D"/>
    <w:pPr>
      <w:jc w:val="center"/>
    </w:pPr>
    <w:rPr>
      <w:rFonts w:ascii="Times New Roman" w:hAnsi="Times New Roman"/>
      <w:b/>
      <w:bCs/>
      <w:sz w:val="24"/>
    </w:rPr>
  </w:style>
  <w:style w:type="character" w:customStyle="1" w:styleId="TitleChar">
    <w:name w:val="Title Char"/>
    <w:basedOn w:val="DefaultParagraphFont"/>
    <w:link w:val="Title"/>
    <w:rsid w:val="009E399D"/>
    <w:rPr>
      <w:rFonts w:ascii="Times New Roman" w:eastAsia="Times New Roman" w:hAnsi="Times New Roman" w:cs="Times New Roman"/>
      <w:b/>
      <w:bCs/>
      <w:sz w:val="24"/>
      <w:szCs w:val="24"/>
      <w:lang w:val="sl-SI"/>
    </w:rPr>
  </w:style>
  <w:style w:type="paragraph" w:styleId="Subtitle">
    <w:name w:val="Subtitle"/>
    <w:basedOn w:val="Normal"/>
    <w:next w:val="BodyText"/>
    <w:link w:val="SubtitleChar"/>
    <w:qFormat/>
    <w:rsid w:val="009E399D"/>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9E399D"/>
    <w:rPr>
      <w:rFonts w:ascii="Arial" w:eastAsia="SimSun" w:hAnsi="Arial" w:cs="Tahoma"/>
      <w:i/>
      <w:iCs/>
      <w:sz w:val="28"/>
      <w:szCs w:val="28"/>
      <w:lang w:val="sl-SI" w:eastAsia="ar-SA"/>
    </w:rPr>
  </w:style>
  <w:style w:type="paragraph" w:styleId="BodyText">
    <w:name w:val="Body Text"/>
    <w:basedOn w:val="Normal"/>
    <w:link w:val="BodyTextChar"/>
    <w:unhideWhenUsed/>
    <w:rsid w:val="009E399D"/>
    <w:pPr>
      <w:spacing w:after="120"/>
    </w:pPr>
  </w:style>
  <w:style w:type="character" w:customStyle="1" w:styleId="BodyTextChar">
    <w:name w:val="Body Text Char"/>
    <w:basedOn w:val="DefaultParagraphFont"/>
    <w:link w:val="BodyText"/>
    <w:uiPriority w:val="99"/>
    <w:rsid w:val="009E399D"/>
    <w:rPr>
      <w:rFonts w:ascii="Arial" w:eastAsia="Times New Roman" w:hAnsi="Arial" w:cs="Times New Roman"/>
      <w:sz w:val="20"/>
      <w:szCs w:val="24"/>
      <w:lang w:val="sl-SI"/>
    </w:rPr>
  </w:style>
  <w:style w:type="character" w:styleId="Strong">
    <w:name w:val="Strong"/>
    <w:basedOn w:val="DefaultParagraphFont"/>
    <w:qFormat/>
    <w:rsid w:val="009E399D"/>
    <w:rPr>
      <w:b/>
      <w:bCs/>
    </w:rPr>
  </w:style>
  <w:style w:type="character" w:styleId="Emphasis">
    <w:name w:val="Emphasis"/>
    <w:basedOn w:val="DefaultParagraphFont"/>
    <w:qFormat/>
    <w:rsid w:val="009E399D"/>
    <w:rPr>
      <w:i/>
      <w:iCs/>
    </w:rPr>
  </w:style>
  <w:style w:type="paragraph" w:styleId="ListParagraph">
    <w:name w:val="List Paragraph"/>
    <w:basedOn w:val="Normal"/>
    <w:link w:val="ListParagraphChar"/>
    <w:uiPriority w:val="34"/>
    <w:qFormat/>
    <w:rsid w:val="009E399D"/>
    <w:pPr>
      <w:ind w:left="720"/>
      <w:contextualSpacing/>
    </w:pPr>
  </w:style>
  <w:style w:type="character" w:styleId="Hyperlink">
    <w:name w:val="Hyperlink"/>
    <w:basedOn w:val="DefaultParagraphFont"/>
    <w:uiPriority w:val="99"/>
    <w:rsid w:val="009E399D"/>
    <w:rPr>
      <w:strike w:val="0"/>
      <w:dstrike w:val="0"/>
      <w:color w:val="0000FF"/>
      <w:u w:val="none"/>
      <w:effect w:val="none"/>
    </w:rPr>
  </w:style>
  <w:style w:type="paragraph" w:styleId="BodyText2">
    <w:name w:val="Body Text 2"/>
    <w:basedOn w:val="Normal"/>
    <w:link w:val="BodyText2Char"/>
    <w:rsid w:val="009E399D"/>
    <w:pPr>
      <w:jc w:val="left"/>
    </w:pPr>
    <w:rPr>
      <w:b/>
      <w:szCs w:val="20"/>
    </w:rPr>
  </w:style>
  <w:style w:type="character" w:customStyle="1" w:styleId="BodyText2Char">
    <w:name w:val="Body Text 2 Char"/>
    <w:basedOn w:val="DefaultParagraphFont"/>
    <w:link w:val="BodyText2"/>
    <w:rsid w:val="009E399D"/>
    <w:rPr>
      <w:rFonts w:ascii="Arial" w:eastAsia="Times New Roman" w:hAnsi="Arial" w:cs="Times New Roman"/>
      <w:b/>
      <w:sz w:val="20"/>
      <w:szCs w:val="20"/>
      <w:lang w:val="sl-SI"/>
    </w:rPr>
  </w:style>
  <w:style w:type="paragraph" w:styleId="FootnoteText">
    <w:name w:val="footnote text"/>
    <w:basedOn w:val="Normal"/>
    <w:link w:val="FootnoteTextChar"/>
    <w:semiHidden/>
    <w:rsid w:val="009E399D"/>
    <w:pPr>
      <w:jc w:val="left"/>
    </w:pPr>
    <w:rPr>
      <w:rFonts w:ascii="Times New Roman" w:hAnsi="Times New Roman"/>
      <w:szCs w:val="20"/>
    </w:rPr>
  </w:style>
  <w:style w:type="character" w:customStyle="1" w:styleId="FootnoteTextChar">
    <w:name w:val="Footnote Text Char"/>
    <w:basedOn w:val="DefaultParagraphFont"/>
    <w:link w:val="FootnoteText"/>
    <w:semiHidden/>
    <w:rsid w:val="009E399D"/>
    <w:rPr>
      <w:rFonts w:ascii="Times New Roman" w:eastAsia="Times New Roman" w:hAnsi="Times New Roman" w:cs="Times New Roman"/>
      <w:sz w:val="20"/>
      <w:szCs w:val="20"/>
      <w:lang w:val="sl-SI"/>
    </w:rPr>
  </w:style>
  <w:style w:type="paragraph" w:styleId="TOC1">
    <w:name w:val="toc 1"/>
    <w:basedOn w:val="Normal"/>
    <w:next w:val="Normal"/>
    <w:autoRedefine/>
    <w:uiPriority w:val="39"/>
    <w:rsid w:val="00CF167C"/>
    <w:pPr>
      <w:tabs>
        <w:tab w:val="left" w:pos="400"/>
        <w:tab w:val="right" w:leader="underscore" w:pos="9515"/>
      </w:tabs>
      <w:spacing w:before="240"/>
      <w:jc w:val="left"/>
    </w:pPr>
    <w:rPr>
      <w:rFonts w:cs="Arial"/>
      <w:b/>
      <w:bCs/>
      <w:caps/>
      <w:noProof/>
      <w:szCs w:val="28"/>
    </w:rPr>
  </w:style>
  <w:style w:type="paragraph" w:styleId="BodyText3">
    <w:name w:val="Body Text 3"/>
    <w:basedOn w:val="Normal"/>
    <w:link w:val="BodyText3Char"/>
    <w:rsid w:val="009E399D"/>
    <w:rPr>
      <w:sz w:val="22"/>
      <w:szCs w:val="20"/>
      <w:lang w:val="en-US"/>
    </w:rPr>
  </w:style>
  <w:style w:type="character" w:customStyle="1" w:styleId="BodyText3Char">
    <w:name w:val="Body Text 3 Char"/>
    <w:basedOn w:val="DefaultParagraphFont"/>
    <w:link w:val="BodyText3"/>
    <w:rsid w:val="009E399D"/>
    <w:rPr>
      <w:rFonts w:ascii="Arial" w:eastAsia="Times New Roman" w:hAnsi="Arial" w:cs="Times New Roman"/>
      <w:szCs w:val="20"/>
      <w:lang w:val="en-US"/>
    </w:rPr>
  </w:style>
  <w:style w:type="paragraph" w:styleId="Footer">
    <w:name w:val="footer"/>
    <w:basedOn w:val="Normal"/>
    <w:link w:val="FooterChar"/>
    <w:uiPriority w:val="99"/>
    <w:rsid w:val="009E399D"/>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9E399D"/>
    <w:rPr>
      <w:rFonts w:ascii="Times New Roman" w:eastAsia="Times New Roman" w:hAnsi="Times New Roman" w:cs="Times New Roman"/>
      <w:sz w:val="20"/>
      <w:szCs w:val="20"/>
      <w:lang w:val="en-US"/>
    </w:rPr>
  </w:style>
  <w:style w:type="paragraph" w:styleId="Header">
    <w:name w:val="header"/>
    <w:aliases w:val="E-PVO-glava"/>
    <w:basedOn w:val="Normal"/>
    <w:link w:val="HeaderChar"/>
    <w:uiPriority w:val="99"/>
    <w:rsid w:val="009E399D"/>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9E399D"/>
    <w:rPr>
      <w:rFonts w:ascii="Times New Roman" w:eastAsia="Times New Roman" w:hAnsi="Times New Roman" w:cs="Times New Roman"/>
      <w:sz w:val="24"/>
      <w:szCs w:val="20"/>
      <w:lang w:val="en-US"/>
    </w:rPr>
  </w:style>
  <w:style w:type="character" w:styleId="PageNumber">
    <w:name w:val="page number"/>
    <w:basedOn w:val="DefaultParagraphFont"/>
    <w:rsid w:val="009E399D"/>
  </w:style>
  <w:style w:type="paragraph" w:styleId="TOC2">
    <w:name w:val="toc 2"/>
    <w:basedOn w:val="Normal"/>
    <w:next w:val="Normal"/>
    <w:autoRedefine/>
    <w:uiPriority w:val="39"/>
    <w:rsid w:val="00CF167C"/>
    <w:pPr>
      <w:tabs>
        <w:tab w:val="left" w:pos="800"/>
        <w:tab w:val="right" w:leader="underscore" w:pos="9515"/>
      </w:tabs>
      <w:spacing w:before="120"/>
      <w:ind w:left="200"/>
      <w:jc w:val="left"/>
    </w:pPr>
    <w:rPr>
      <w:caps/>
      <w:noProof/>
    </w:rPr>
  </w:style>
  <w:style w:type="paragraph" w:styleId="TOC3">
    <w:name w:val="toc 3"/>
    <w:basedOn w:val="Normal"/>
    <w:next w:val="Normal"/>
    <w:autoRedefine/>
    <w:uiPriority w:val="39"/>
    <w:rsid w:val="009E399D"/>
    <w:pPr>
      <w:tabs>
        <w:tab w:val="right" w:leader="underscore" w:pos="9514"/>
      </w:tabs>
      <w:ind w:left="400"/>
      <w:jc w:val="left"/>
    </w:pPr>
  </w:style>
  <w:style w:type="paragraph" w:styleId="TOC4">
    <w:name w:val="toc 4"/>
    <w:basedOn w:val="Normal"/>
    <w:next w:val="Normal"/>
    <w:autoRedefine/>
    <w:uiPriority w:val="39"/>
    <w:rsid w:val="009E399D"/>
    <w:pPr>
      <w:ind w:left="600"/>
      <w:jc w:val="left"/>
    </w:pPr>
    <w:rPr>
      <w:rFonts w:ascii="Times New Roman" w:hAnsi="Times New Roman"/>
    </w:rPr>
  </w:style>
  <w:style w:type="paragraph" w:styleId="TOC5">
    <w:name w:val="toc 5"/>
    <w:basedOn w:val="Normal"/>
    <w:next w:val="Normal"/>
    <w:autoRedefine/>
    <w:uiPriority w:val="39"/>
    <w:rsid w:val="009E399D"/>
    <w:pPr>
      <w:ind w:left="800"/>
      <w:jc w:val="left"/>
    </w:pPr>
    <w:rPr>
      <w:rFonts w:ascii="Times New Roman" w:hAnsi="Times New Roman"/>
    </w:rPr>
  </w:style>
  <w:style w:type="paragraph" w:styleId="TOC6">
    <w:name w:val="toc 6"/>
    <w:basedOn w:val="Normal"/>
    <w:next w:val="Normal"/>
    <w:autoRedefine/>
    <w:uiPriority w:val="39"/>
    <w:rsid w:val="009E399D"/>
    <w:pPr>
      <w:ind w:left="1000"/>
      <w:jc w:val="left"/>
    </w:pPr>
    <w:rPr>
      <w:rFonts w:ascii="Times New Roman" w:hAnsi="Times New Roman"/>
    </w:rPr>
  </w:style>
  <w:style w:type="paragraph" w:styleId="TOC7">
    <w:name w:val="toc 7"/>
    <w:basedOn w:val="Normal"/>
    <w:next w:val="Normal"/>
    <w:autoRedefine/>
    <w:uiPriority w:val="39"/>
    <w:rsid w:val="009E399D"/>
    <w:pPr>
      <w:ind w:left="1200"/>
      <w:jc w:val="left"/>
    </w:pPr>
    <w:rPr>
      <w:rFonts w:ascii="Times New Roman" w:hAnsi="Times New Roman"/>
    </w:rPr>
  </w:style>
  <w:style w:type="paragraph" w:styleId="TOC8">
    <w:name w:val="toc 8"/>
    <w:basedOn w:val="Normal"/>
    <w:next w:val="Normal"/>
    <w:autoRedefine/>
    <w:uiPriority w:val="39"/>
    <w:rsid w:val="009E399D"/>
    <w:pPr>
      <w:ind w:left="1400"/>
      <w:jc w:val="left"/>
    </w:pPr>
    <w:rPr>
      <w:rFonts w:ascii="Times New Roman" w:hAnsi="Times New Roman"/>
    </w:rPr>
  </w:style>
  <w:style w:type="paragraph" w:styleId="TOC9">
    <w:name w:val="toc 9"/>
    <w:basedOn w:val="Normal"/>
    <w:next w:val="Normal"/>
    <w:autoRedefine/>
    <w:uiPriority w:val="39"/>
    <w:rsid w:val="009E399D"/>
    <w:pPr>
      <w:ind w:left="1600"/>
      <w:jc w:val="left"/>
    </w:pPr>
    <w:rPr>
      <w:rFonts w:ascii="Times New Roman" w:hAnsi="Times New Roman"/>
    </w:rPr>
  </w:style>
  <w:style w:type="character" w:styleId="FollowedHyperlink">
    <w:name w:val="FollowedHyperlink"/>
    <w:basedOn w:val="DefaultParagraphFont"/>
    <w:rsid w:val="009E399D"/>
    <w:rPr>
      <w:color w:val="800080"/>
      <w:u w:val="single"/>
    </w:rPr>
  </w:style>
  <w:style w:type="paragraph" w:customStyle="1" w:styleId="Naslov21">
    <w:name w:val="Naslov 21"/>
    <w:basedOn w:val="Normal"/>
    <w:rsid w:val="009E399D"/>
    <w:pPr>
      <w:jc w:val="center"/>
    </w:pPr>
    <w:rPr>
      <w:rFonts w:ascii="Times New Roman" w:hAnsi="Times New Roman"/>
      <w:b/>
      <w:sz w:val="26"/>
      <w:lang w:val="en-AU"/>
    </w:rPr>
  </w:style>
  <w:style w:type="paragraph" w:customStyle="1" w:styleId="BESEDILO">
    <w:name w:val="BESEDILO"/>
    <w:rsid w:val="009E399D"/>
    <w:pPr>
      <w:keepLines/>
      <w:widowControl w:val="0"/>
      <w:tabs>
        <w:tab w:val="left" w:pos="2155"/>
      </w:tabs>
      <w:spacing w:after="0" w:line="240" w:lineRule="auto"/>
      <w:jc w:val="both"/>
    </w:pPr>
    <w:rPr>
      <w:rFonts w:ascii="Arial" w:eastAsia="Times New Roman" w:hAnsi="Arial" w:cs="Times New Roman"/>
      <w:kern w:val="16"/>
      <w:sz w:val="20"/>
      <w:szCs w:val="20"/>
      <w:lang w:val="sl-SI"/>
    </w:rPr>
  </w:style>
  <w:style w:type="character" w:customStyle="1" w:styleId="standardcontent1">
    <w:name w:val="standardcontent1"/>
    <w:basedOn w:val="DefaultParagraphFont"/>
    <w:rsid w:val="009E399D"/>
    <w:rPr>
      <w:rFonts w:ascii="Verdana" w:hAnsi="Verdana" w:hint="default"/>
      <w:sz w:val="18"/>
      <w:szCs w:val="18"/>
    </w:rPr>
  </w:style>
  <w:style w:type="paragraph" w:styleId="BodyTextIndent">
    <w:name w:val="Body Text Indent"/>
    <w:basedOn w:val="Normal"/>
    <w:link w:val="BodyTextIndentChar"/>
    <w:rsid w:val="009E399D"/>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9E399D"/>
    <w:rPr>
      <w:rFonts w:ascii="Times New Roman" w:eastAsia="Times New Roman" w:hAnsi="Times New Roman" w:cs="Times New Roman"/>
      <w:sz w:val="24"/>
      <w:szCs w:val="24"/>
    </w:rPr>
  </w:style>
  <w:style w:type="paragraph" w:styleId="BodyTextIndent2">
    <w:name w:val="Body Text Indent 2"/>
    <w:basedOn w:val="Normal"/>
    <w:link w:val="BodyTextIndent2Char"/>
    <w:rsid w:val="009E399D"/>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9E399D"/>
    <w:rPr>
      <w:rFonts w:ascii="Times New Roman" w:eastAsia="Times New Roman" w:hAnsi="Times New Roman" w:cs="Times New Roman"/>
      <w:sz w:val="24"/>
    </w:rPr>
  </w:style>
  <w:style w:type="paragraph" w:customStyle="1" w:styleId="xl24">
    <w:name w:val="xl2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9E399D"/>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9E399D"/>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9E399D"/>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9E399D"/>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9E399D"/>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9E399D"/>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9E399D"/>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9E399D"/>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9E399D"/>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9E399D"/>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9E399D"/>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9E399D"/>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9E399D"/>
    <w:rPr>
      <w:rFonts w:ascii="Times New Roman" w:eastAsia="Times New Roman" w:hAnsi="Times New Roman" w:cs="Times New Roman"/>
      <w:b/>
      <w:sz w:val="30"/>
      <w:szCs w:val="30"/>
    </w:rPr>
  </w:style>
  <w:style w:type="paragraph" w:styleId="NormalWeb">
    <w:name w:val="Normal (Web)"/>
    <w:basedOn w:val="Normal"/>
    <w:rsid w:val="009E399D"/>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9E399D"/>
    <w:pPr>
      <w:shd w:val="clear" w:color="auto" w:fill="000080"/>
    </w:pPr>
    <w:rPr>
      <w:rFonts w:ascii="Tahoma" w:hAnsi="Tahoma" w:cs="Tahoma"/>
    </w:rPr>
  </w:style>
  <w:style w:type="character" w:customStyle="1" w:styleId="DocumentMapChar">
    <w:name w:val="Document Map Char"/>
    <w:basedOn w:val="DefaultParagraphFont"/>
    <w:link w:val="DocumentMap"/>
    <w:semiHidden/>
    <w:rsid w:val="009E399D"/>
    <w:rPr>
      <w:rFonts w:ascii="Tahoma" w:eastAsia="Times New Roman" w:hAnsi="Tahoma" w:cs="Tahoma"/>
      <w:sz w:val="20"/>
      <w:szCs w:val="24"/>
      <w:shd w:val="clear" w:color="auto" w:fill="000080"/>
      <w:lang w:val="sl-SI"/>
    </w:rPr>
  </w:style>
  <w:style w:type="paragraph" w:customStyle="1" w:styleId="Achievement">
    <w:name w:val="Achievement"/>
    <w:basedOn w:val="BodyText"/>
    <w:rsid w:val="009E399D"/>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9E399D"/>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9E399D"/>
    <w:pPr>
      <w:jc w:val="left"/>
    </w:pPr>
    <w:rPr>
      <w:rFonts w:ascii="Courier New" w:hAnsi="Courier New" w:cs="Courier New"/>
      <w:szCs w:val="20"/>
      <w:lang w:val="en-US"/>
    </w:rPr>
  </w:style>
  <w:style w:type="character" w:customStyle="1" w:styleId="PlainTextChar">
    <w:name w:val="Plain Text Char"/>
    <w:basedOn w:val="DefaultParagraphFont"/>
    <w:link w:val="PlainText"/>
    <w:rsid w:val="009E399D"/>
    <w:rPr>
      <w:rFonts w:ascii="Courier New" w:eastAsia="Times New Roman" w:hAnsi="Courier New" w:cs="Courier New"/>
      <w:sz w:val="20"/>
      <w:szCs w:val="20"/>
      <w:lang w:val="en-US"/>
    </w:rPr>
  </w:style>
  <w:style w:type="character" w:customStyle="1" w:styleId="small1">
    <w:name w:val="small1"/>
    <w:basedOn w:val="DefaultParagraphFont"/>
    <w:rsid w:val="009E399D"/>
    <w:rPr>
      <w:sz w:val="22"/>
      <w:szCs w:val="22"/>
    </w:rPr>
  </w:style>
  <w:style w:type="paragraph" w:styleId="BalloonText">
    <w:name w:val="Balloon Text"/>
    <w:basedOn w:val="Normal"/>
    <w:link w:val="BalloonTextChar"/>
    <w:semiHidden/>
    <w:rsid w:val="009E399D"/>
    <w:rPr>
      <w:rFonts w:ascii="Tahoma" w:hAnsi="Tahoma" w:cs="Tahoma"/>
      <w:sz w:val="16"/>
      <w:szCs w:val="16"/>
    </w:rPr>
  </w:style>
  <w:style w:type="character" w:customStyle="1" w:styleId="BalloonTextChar">
    <w:name w:val="Balloon Text Char"/>
    <w:basedOn w:val="DefaultParagraphFont"/>
    <w:link w:val="BalloonText"/>
    <w:semiHidden/>
    <w:rsid w:val="009E399D"/>
    <w:rPr>
      <w:rFonts w:ascii="Tahoma" w:eastAsia="Times New Roman" w:hAnsi="Tahoma" w:cs="Tahoma"/>
      <w:sz w:val="16"/>
      <w:szCs w:val="16"/>
      <w:lang w:val="sl-SI"/>
    </w:rPr>
  </w:style>
  <w:style w:type="paragraph" w:styleId="HTMLPreformatted">
    <w:name w:val="HTML Preformatted"/>
    <w:basedOn w:val="Normal"/>
    <w:link w:val="HTMLPreformattedChar"/>
    <w:rsid w:val="009E3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9E399D"/>
    <w:rPr>
      <w:rFonts w:ascii="Courier New" w:eastAsia="Times New Roman" w:hAnsi="Courier New" w:cs="Times New Roman"/>
      <w:color w:val="000000"/>
      <w:sz w:val="18"/>
      <w:szCs w:val="18"/>
      <w:lang w:val="sl-SI" w:eastAsia="sl-SI"/>
    </w:rPr>
  </w:style>
  <w:style w:type="paragraph" w:customStyle="1" w:styleId="n">
    <w:name w:val="n"/>
    <w:basedOn w:val="BodyText3"/>
    <w:rsid w:val="009E399D"/>
    <w:rPr>
      <w:sz w:val="20"/>
    </w:rPr>
  </w:style>
  <w:style w:type="table" w:styleId="TableGrid">
    <w:name w:val="Table Grid"/>
    <w:basedOn w:val="TableNormal"/>
    <w:rsid w:val="009E399D"/>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9E399D"/>
    <w:rPr>
      <w:b/>
      <w:sz w:val="24"/>
      <w:lang w:eastAsia="en-US"/>
    </w:rPr>
  </w:style>
  <w:style w:type="paragraph" w:customStyle="1" w:styleId="Navaden1">
    <w:name w:val="Navaden1"/>
    <w:rsid w:val="009E399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paragraph" w:customStyle="1" w:styleId="normal1">
    <w:name w:val="normal1"/>
    <w:basedOn w:val="Normal"/>
    <w:rsid w:val="009E399D"/>
    <w:pPr>
      <w:spacing w:line="360" w:lineRule="auto"/>
    </w:pPr>
    <w:rPr>
      <w:rFonts w:ascii="CG Times (WN)" w:hAnsi="CG Times (WN)"/>
      <w:szCs w:val="20"/>
      <w:lang w:val="en-US"/>
    </w:rPr>
  </w:style>
  <w:style w:type="paragraph" w:customStyle="1" w:styleId="Radivoj">
    <w:name w:val="Radivoj"/>
    <w:basedOn w:val="Normal"/>
    <w:rsid w:val="009E399D"/>
    <w:pPr>
      <w:jc w:val="left"/>
    </w:pPr>
    <w:rPr>
      <w:sz w:val="24"/>
      <w:szCs w:val="20"/>
      <w:lang w:eastAsia="sl-SI"/>
    </w:rPr>
  </w:style>
  <w:style w:type="paragraph" w:customStyle="1" w:styleId="StyleHeading2">
    <w:name w:val="Style Heading 2"/>
    <w:basedOn w:val="Heading1"/>
    <w:rsid w:val="009E399D"/>
    <w:pPr>
      <w:numPr>
        <w:numId w:val="0"/>
      </w:numPr>
      <w:jc w:val="left"/>
    </w:pPr>
    <w:rPr>
      <w:rFonts w:ascii="Cambria" w:hAnsi="Cambria" w:cs="Times New Roman"/>
      <w:b/>
      <w:bCs/>
      <w:lang w:eastAsia="sl-SI"/>
    </w:rPr>
  </w:style>
  <w:style w:type="paragraph" w:customStyle="1" w:styleId="Naslov1">
    <w:name w:val="Naslov1"/>
    <w:basedOn w:val="Heading3"/>
    <w:rsid w:val="009E399D"/>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9E399D"/>
    <w:rPr>
      <w:vertAlign w:val="superscript"/>
    </w:rPr>
  </w:style>
  <w:style w:type="paragraph" w:styleId="ListBullet">
    <w:name w:val="List Bullet"/>
    <w:basedOn w:val="Normal"/>
    <w:autoRedefine/>
    <w:uiPriority w:val="99"/>
    <w:unhideWhenUsed/>
    <w:rsid w:val="009E399D"/>
    <w:pPr>
      <w:numPr>
        <w:numId w:val="4"/>
      </w:numPr>
      <w:spacing w:before="120" w:after="120"/>
    </w:pPr>
    <w:rPr>
      <w:rFonts w:eastAsia="Calibri"/>
      <w:i/>
      <w:szCs w:val="20"/>
      <w:lang w:eastAsia="sl-SI"/>
    </w:rPr>
  </w:style>
  <w:style w:type="paragraph" w:customStyle="1" w:styleId="default">
    <w:name w:val="default"/>
    <w:basedOn w:val="Normal"/>
    <w:rsid w:val="009E399D"/>
    <w:pPr>
      <w:suppressAutoHyphens/>
      <w:autoSpaceDE w:val="0"/>
      <w:jc w:val="left"/>
    </w:pPr>
    <w:rPr>
      <w:rFonts w:eastAsia="Calibri" w:cs="Arial"/>
      <w:color w:val="000000"/>
      <w:sz w:val="24"/>
      <w:lang w:eastAsia="ar-SA"/>
    </w:rPr>
  </w:style>
  <w:style w:type="table" w:customStyle="1" w:styleId="TableGrid1">
    <w:name w:val="Table Grid1"/>
    <w:basedOn w:val="TableNormal"/>
    <w:next w:val="TableGrid"/>
    <w:uiPriority w:val="59"/>
    <w:rsid w:val="009E399D"/>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E399D"/>
    <w:pPr>
      <w:spacing w:after="0" w:line="240" w:lineRule="auto"/>
    </w:pPr>
    <w:rPr>
      <w:lang w:val="sl-SI"/>
    </w:rPr>
  </w:style>
  <w:style w:type="character" w:styleId="IntenseEmphasis">
    <w:name w:val="Intense Emphasis"/>
    <w:uiPriority w:val="21"/>
    <w:qFormat/>
    <w:rsid w:val="009E399D"/>
    <w:rPr>
      <w:b/>
      <w:bCs/>
      <w:i/>
      <w:iCs/>
      <w:color w:val="4F81BD"/>
    </w:rPr>
  </w:style>
  <w:style w:type="character" w:customStyle="1" w:styleId="shorttext">
    <w:name w:val="short_text"/>
    <w:basedOn w:val="DefaultParagraphFont"/>
    <w:rsid w:val="009E399D"/>
  </w:style>
  <w:style w:type="character" w:customStyle="1" w:styleId="LightShading-Accent2Char">
    <w:name w:val="Light Shading - Accent 2 Char"/>
    <w:link w:val="LightShading-Accent2"/>
    <w:uiPriority w:val="30"/>
    <w:rsid w:val="009E399D"/>
    <w:rPr>
      <w:b/>
      <w:bCs/>
      <w:i/>
      <w:iCs/>
      <w:noProof/>
      <w:color w:val="4F81BD"/>
      <w:sz w:val="24"/>
      <w:szCs w:val="24"/>
      <w:lang w:val="en-US"/>
    </w:rPr>
  </w:style>
  <w:style w:type="table" w:styleId="LightShading-Accent2">
    <w:name w:val="Light Shading Accent 2"/>
    <w:basedOn w:val="TableNormal"/>
    <w:link w:val="LightShading-Accent2Char"/>
    <w:uiPriority w:val="30"/>
    <w:rsid w:val="009E399D"/>
    <w:pPr>
      <w:spacing w:after="0" w:line="240" w:lineRule="auto"/>
    </w:pPr>
    <w:rPr>
      <w:b/>
      <w:bCs/>
      <w:i/>
      <w:iCs/>
      <w:noProof/>
      <w:color w:val="4F81BD"/>
      <w:sz w:val="24"/>
      <w:szCs w:val="24"/>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lockText">
    <w:name w:val="Block Text"/>
    <w:basedOn w:val="Normal"/>
    <w:rsid w:val="009E399D"/>
    <w:pPr>
      <w:spacing w:after="120"/>
      <w:ind w:left="1440" w:right="1440"/>
      <w:jc w:val="left"/>
    </w:pPr>
    <w:rPr>
      <w:rFonts w:ascii="Times New Roman" w:hAnsi="Times New Roman"/>
      <w:noProof/>
      <w:sz w:val="24"/>
      <w:lang w:val="en-US" w:eastAsia="sl-SI"/>
    </w:rPr>
  </w:style>
  <w:style w:type="paragraph" w:styleId="IntenseQuote">
    <w:name w:val="Intense Quote"/>
    <w:basedOn w:val="Normal"/>
    <w:next w:val="Normal"/>
    <w:link w:val="IntenseQuoteChar"/>
    <w:uiPriority w:val="30"/>
    <w:qFormat/>
    <w:rsid w:val="009E399D"/>
    <w:pPr>
      <w:pBdr>
        <w:bottom w:val="single" w:sz="4" w:space="4" w:color="4F81BD" w:themeColor="accent1"/>
      </w:pBdr>
      <w:spacing w:before="200" w:after="280" w:line="276" w:lineRule="auto"/>
      <w:ind w:left="936" w:right="936"/>
      <w:jc w:val="left"/>
    </w:pPr>
    <w:rPr>
      <w:rFonts w:asciiTheme="minorHAnsi" w:eastAsiaTheme="minorHAnsi" w:hAnsiTheme="minorHAnsi" w:cstheme="minorBidi"/>
      <w:b/>
      <w:bCs/>
      <w:i/>
      <w:iCs/>
      <w:color w:val="4F81BD" w:themeColor="accent1"/>
      <w:sz w:val="22"/>
      <w:szCs w:val="22"/>
    </w:rPr>
  </w:style>
  <w:style w:type="character" w:customStyle="1" w:styleId="IntenseQuoteChar">
    <w:name w:val="Intense Quote Char"/>
    <w:basedOn w:val="DefaultParagraphFont"/>
    <w:link w:val="IntenseQuote"/>
    <w:uiPriority w:val="30"/>
    <w:rsid w:val="009E399D"/>
    <w:rPr>
      <w:b/>
      <w:bCs/>
      <w:i/>
      <w:iCs/>
      <w:color w:val="4F81BD" w:themeColor="accent1"/>
      <w:lang w:val="sl-SI"/>
    </w:rPr>
  </w:style>
  <w:style w:type="character" w:customStyle="1" w:styleId="UnresolvedMention1">
    <w:name w:val="Unresolved Mention1"/>
    <w:basedOn w:val="DefaultParagraphFont"/>
    <w:uiPriority w:val="99"/>
    <w:semiHidden/>
    <w:unhideWhenUsed/>
    <w:rsid w:val="00B44C77"/>
    <w:rPr>
      <w:color w:val="808080"/>
      <w:shd w:val="clear" w:color="auto" w:fill="E6E6E6"/>
    </w:rPr>
  </w:style>
  <w:style w:type="numbering" w:customStyle="1" w:styleId="NoList1">
    <w:name w:val="No List1"/>
    <w:next w:val="NoList"/>
    <w:uiPriority w:val="99"/>
    <w:semiHidden/>
    <w:unhideWhenUsed/>
    <w:rsid w:val="00E377B8"/>
  </w:style>
  <w:style w:type="paragraph" w:customStyle="1" w:styleId="Naslov22">
    <w:name w:val="Naslov 22"/>
    <w:basedOn w:val="Normal"/>
    <w:rsid w:val="00E377B8"/>
    <w:pPr>
      <w:jc w:val="center"/>
    </w:pPr>
    <w:rPr>
      <w:rFonts w:ascii="Times New Roman" w:hAnsi="Times New Roman"/>
      <w:b/>
      <w:sz w:val="26"/>
      <w:lang w:val="en-AU"/>
    </w:rPr>
  </w:style>
  <w:style w:type="table" w:customStyle="1" w:styleId="TableGrid2">
    <w:name w:val="Table Grid2"/>
    <w:basedOn w:val="TableNormal"/>
    <w:next w:val="TableGrid"/>
    <w:rsid w:val="00E377B8"/>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2"/>
    <w:rsid w:val="00E377B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character" w:styleId="CommentReference">
    <w:name w:val="annotation reference"/>
    <w:basedOn w:val="DefaultParagraphFont"/>
    <w:uiPriority w:val="99"/>
    <w:semiHidden/>
    <w:unhideWhenUsed/>
    <w:rsid w:val="00E377B8"/>
    <w:rPr>
      <w:sz w:val="16"/>
      <w:szCs w:val="16"/>
    </w:rPr>
  </w:style>
  <w:style w:type="paragraph" w:styleId="CommentText">
    <w:name w:val="annotation text"/>
    <w:basedOn w:val="Normal"/>
    <w:link w:val="CommentTextChar"/>
    <w:unhideWhenUsed/>
    <w:rsid w:val="00E377B8"/>
    <w:rPr>
      <w:szCs w:val="20"/>
    </w:rPr>
  </w:style>
  <w:style w:type="character" w:customStyle="1" w:styleId="CommentTextChar">
    <w:name w:val="Comment Text Char"/>
    <w:basedOn w:val="DefaultParagraphFont"/>
    <w:link w:val="CommentText"/>
    <w:rsid w:val="00E377B8"/>
    <w:rPr>
      <w:rFonts w:ascii="Arial" w:eastAsia="Times New Roman" w:hAnsi="Arial" w:cs="Times New Roman"/>
      <w:sz w:val="20"/>
      <w:szCs w:val="20"/>
      <w:lang w:val="sl-SI"/>
    </w:rPr>
  </w:style>
  <w:style w:type="paragraph" w:styleId="CommentSubject">
    <w:name w:val="annotation subject"/>
    <w:basedOn w:val="CommentText"/>
    <w:next w:val="CommentText"/>
    <w:link w:val="CommentSubjectChar"/>
    <w:uiPriority w:val="99"/>
    <w:semiHidden/>
    <w:unhideWhenUsed/>
    <w:rsid w:val="00E377B8"/>
    <w:rPr>
      <w:b/>
      <w:bCs/>
    </w:rPr>
  </w:style>
  <w:style w:type="character" w:customStyle="1" w:styleId="CommentSubjectChar">
    <w:name w:val="Comment Subject Char"/>
    <w:basedOn w:val="CommentTextChar"/>
    <w:link w:val="CommentSubject"/>
    <w:uiPriority w:val="99"/>
    <w:semiHidden/>
    <w:rsid w:val="00E377B8"/>
    <w:rPr>
      <w:rFonts w:ascii="Arial" w:eastAsia="Times New Roman" w:hAnsi="Arial" w:cs="Times New Roman"/>
      <w:b/>
      <w:bCs/>
      <w:sz w:val="20"/>
      <w:szCs w:val="20"/>
      <w:lang w:val="sl-SI"/>
    </w:rPr>
  </w:style>
  <w:style w:type="character" w:customStyle="1" w:styleId="ListParagraphChar">
    <w:name w:val="List Paragraph Char"/>
    <w:basedOn w:val="DefaultParagraphFont"/>
    <w:link w:val="ListParagraph"/>
    <w:uiPriority w:val="34"/>
    <w:rsid w:val="001935BB"/>
    <w:rPr>
      <w:rFonts w:ascii="Arial" w:eastAsia="Times New Roman" w:hAnsi="Arial" w:cs="Times New Roman"/>
      <w:sz w:val="20"/>
      <w:szCs w:val="24"/>
      <w:lang w:val="sl-SI"/>
    </w:rPr>
  </w:style>
  <w:style w:type="character" w:styleId="UnresolvedMention">
    <w:name w:val="Unresolved Mention"/>
    <w:basedOn w:val="DefaultParagraphFont"/>
    <w:uiPriority w:val="99"/>
    <w:semiHidden/>
    <w:unhideWhenUsed/>
    <w:rsid w:val="00EE3F7A"/>
    <w:rPr>
      <w:color w:val="605E5C"/>
      <w:shd w:val="clear" w:color="auto" w:fill="E1DFDD"/>
    </w:rPr>
  </w:style>
  <w:style w:type="paragraph" w:customStyle="1" w:styleId="Naslov220">
    <w:name w:val="Naslov 22"/>
    <w:basedOn w:val="Normal"/>
    <w:rsid w:val="00A039DB"/>
    <w:pPr>
      <w:jc w:val="center"/>
    </w:pPr>
    <w:rPr>
      <w:rFonts w:ascii="Times New Roman" w:hAnsi="Times New Roman"/>
      <w:b/>
      <w:sz w:val="26"/>
      <w:lang w:val="en-AU"/>
    </w:rPr>
  </w:style>
  <w:style w:type="paragraph" w:customStyle="1" w:styleId="Navaden20">
    <w:name w:val="Navaden2"/>
    <w:rsid w:val="00A039DB"/>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paragraph" w:styleId="Revision">
    <w:name w:val="Revision"/>
    <w:hidden/>
    <w:uiPriority w:val="99"/>
    <w:semiHidden/>
    <w:rsid w:val="006E1A4E"/>
    <w:pPr>
      <w:spacing w:after="0" w:line="240" w:lineRule="auto"/>
    </w:pPr>
    <w:rPr>
      <w:rFonts w:ascii="Arial" w:eastAsia="Times New Roman" w:hAnsi="Arial" w:cs="Times New Roman"/>
      <w:sz w:val="20"/>
      <w:szCs w:val="24"/>
      <w:lang w:val="sl-SI"/>
    </w:rPr>
  </w:style>
  <w:style w:type="numbering" w:customStyle="1" w:styleId="Slog2">
    <w:name w:val="Slog2"/>
    <w:uiPriority w:val="99"/>
    <w:rsid w:val="002E6AC8"/>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579941">
      <w:bodyDiv w:val="1"/>
      <w:marLeft w:val="0"/>
      <w:marRight w:val="0"/>
      <w:marTop w:val="0"/>
      <w:marBottom w:val="0"/>
      <w:divBdr>
        <w:top w:val="none" w:sz="0" w:space="0" w:color="auto"/>
        <w:left w:val="none" w:sz="0" w:space="0" w:color="auto"/>
        <w:bottom w:val="none" w:sz="0" w:space="0" w:color="auto"/>
        <w:right w:val="none" w:sz="0" w:space="0" w:color="auto"/>
      </w:divBdr>
    </w:div>
    <w:div w:id="327174948">
      <w:bodyDiv w:val="1"/>
      <w:marLeft w:val="0"/>
      <w:marRight w:val="0"/>
      <w:marTop w:val="0"/>
      <w:marBottom w:val="0"/>
      <w:divBdr>
        <w:top w:val="none" w:sz="0" w:space="0" w:color="auto"/>
        <w:left w:val="none" w:sz="0" w:space="0" w:color="auto"/>
        <w:bottom w:val="none" w:sz="0" w:space="0" w:color="auto"/>
        <w:right w:val="none" w:sz="0" w:space="0" w:color="auto"/>
      </w:divBdr>
    </w:div>
    <w:div w:id="376711105">
      <w:bodyDiv w:val="1"/>
      <w:marLeft w:val="0"/>
      <w:marRight w:val="0"/>
      <w:marTop w:val="0"/>
      <w:marBottom w:val="0"/>
      <w:divBdr>
        <w:top w:val="none" w:sz="0" w:space="0" w:color="auto"/>
        <w:left w:val="none" w:sz="0" w:space="0" w:color="auto"/>
        <w:bottom w:val="none" w:sz="0" w:space="0" w:color="auto"/>
        <w:right w:val="none" w:sz="0" w:space="0" w:color="auto"/>
      </w:divBdr>
    </w:div>
    <w:div w:id="512306093">
      <w:bodyDiv w:val="1"/>
      <w:marLeft w:val="0"/>
      <w:marRight w:val="0"/>
      <w:marTop w:val="0"/>
      <w:marBottom w:val="0"/>
      <w:divBdr>
        <w:top w:val="none" w:sz="0" w:space="0" w:color="auto"/>
        <w:left w:val="none" w:sz="0" w:space="0" w:color="auto"/>
        <w:bottom w:val="none" w:sz="0" w:space="0" w:color="auto"/>
        <w:right w:val="none" w:sz="0" w:space="0" w:color="auto"/>
      </w:divBdr>
    </w:div>
    <w:div w:id="749235097">
      <w:bodyDiv w:val="1"/>
      <w:marLeft w:val="0"/>
      <w:marRight w:val="0"/>
      <w:marTop w:val="0"/>
      <w:marBottom w:val="0"/>
      <w:divBdr>
        <w:top w:val="none" w:sz="0" w:space="0" w:color="auto"/>
        <w:left w:val="none" w:sz="0" w:space="0" w:color="auto"/>
        <w:bottom w:val="none" w:sz="0" w:space="0" w:color="auto"/>
        <w:right w:val="none" w:sz="0" w:space="0" w:color="auto"/>
      </w:divBdr>
    </w:div>
    <w:div w:id="758067892">
      <w:bodyDiv w:val="1"/>
      <w:marLeft w:val="0"/>
      <w:marRight w:val="0"/>
      <w:marTop w:val="0"/>
      <w:marBottom w:val="0"/>
      <w:divBdr>
        <w:top w:val="none" w:sz="0" w:space="0" w:color="auto"/>
        <w:left w:val="none" w:sz="0" w:space="0" w:color="auto"/>
        <w:bottom w:val="none" w:sz="0" w:space="0" w:color="auto"/>
        <w:right w:val="none" w:sz="0" w:space="0" w:color="auto"/>
      </w:divBdr>
    </w:div>
    <w:div w:id="860824100">
      <w:bodyDiv w:val="1"/>
      <w:marLeft w:val="0"/>
      <w:marRight w:val="0"/>
      <w:marTop w:val="0"/>
      <w:marBottom w:val="0"/>
      <w:divBdr>
        <w:top w:val="none" w:sz="0" w:space="0" w:color="auto"/>
        <w:left w:val="none" w:sz="0" w:space="0" w:color="auto"/>
        <w:bottom w:val="none" w:sz="0" w:space="0" w:color="auto"/>
        <w:right w:val="none" w:sz="0" w:space="0" w:color="auto"/>
      </w:divBdr>
    </w:div>
    <w:div w:id="992293462">
      <w:bodyDiv w:val="1"/>
      <w:marLeft w:val="0"/>
      <w:marRight w:val="0"/>
      <w:marTop w:val="0"/>
      <w:marBottom w:val="0"/>
      <w:divBdr>
        <w:top w:val="none" w:sz="0" w:space="0" w:color="auto"/>
        <w:left w:val="none" w:sz="0" w:space="0" w:color="auto"/>
        <w:bottom w:val="none" w:sz="0" w:space="0" w:color="auto"/>
        <w:right w:val="none" w:sz="0" w:space="0" w:color="auto"/>
      </w:divBdr>
    </w:div>
    <w:div w:id="997997923">
      <w:bodyDiv w:val="1"/>
      <w:marLeft w:val="0"/>
      <w:marRight w:val="0"/>
      <w:marTop w:val="0"/>
      <w:marBottom w:val="0"/>
      <w:divBdr>
        <w:top w:val="none" w:sz="0" w:space="0" w:color="auto"/>
        <w:left w:val="none" w:sz="0" w:space="0" w:color="auto"/>
        <w:bottom w:val="none" w:sz="0" w:space="0" w:color="auto"/>
        <w:right w:val="none" w:sz="0" w:space="0" w:color="auto"/>
      </w:divBdr>
    </w:div>
    <w:div w:id="1125654813">
      <w:bodyDiv w:val="1"/>
      <w:marLeft w:val="0"/>
      <w:marRight w:val="0"/>
      <w:marTop w:val="0"/>
      <w:marBottom w:val="0"/>
      <w:divBdr>
        <w:top w:val="none" w:sz="0" w:space="0" w:color="auto"/>
        <w:left w:val="none" w:sz="0" w:space="0" w:color="auto"/>
        <w:bottom w:val="none" w:sz="0" w:space="0" w:color="auto"/>
        <w:right w:val="none" w:sz="0" w:space="0" w:color="auto"/>
      </w:divBdr>
    </w:div>
    <w:div w:id="1248886371">
      <w:bodyDiv w:val="1"/>
      <w:marLeft w:val="0"/>
      <w:marRight w:val="0"/>
      <w:marTop w:val="0"/>
      <w:marBottom w:val="0"/>
      <w:divBdr>
        <w:top w:val="none" w:sz="0" w:space="0" w:color="auto"/>
        <w:left w:val="none" w:sz="0" w:space="0" w:color="auto"/>
        <w:bottom w:val="none" w:sz="0" w:space="0" w:color="auto"/>
        <w:right w:val="none" w:sz="0" w:space="0" w:color="auto"/>
      </w:divBdr>
    </w:div>
    <w:div w:id="1282223989">
      <w:bodyDiv w:val="1"/>
      <w:marLeft w:val="0"/>
      <w:marRight w:val="0"/>
      <w:marTop w:val="0"/>
      <w:marBottom w:val="0"/>
      <w:divBdr>
        <w:top w:val="none" w:sz="0" w:space="0" w:color="auto"/>
        <w:left w:val="none" w:sz="0" w:space="0" w:color="auto"/>
        <w:bottom w:val="none" w:sz="0" w:space="0" w:color="auto"/>
        <w:right w:val="none" w:sz="0" w:space="0" w:color="auto"/>
      </w:divBdr>
    </w:div>
    <w:div w:id="1501585077">
      <w:bodyDiv w:val="1"/>
      <w:marLeft w:val="0"/>
      <w:marRight w:val="0"/>
      <w:marTop w:val="0"/>
      <w:marBottom w:val="0"/>
      <w:divBdr>
        <w:top w:val="none" w:sz="0" w:space="0" w:color="auto"/>
        <w:left w:val="none" w:sz="0" w:space="0" w:color="auto"/>
        <w:bottom w:val="none" w:sz="0" w:space="0" w:color="auto"/>
        <w:right w:val="none" w:sz="0" w:space="0" w:color="auto"/>
      </w:divBdr>
    </w:div>
    <w:div w:id="1601373268">
      <w:bodyDiv w:val="1"/>
      <w:marLeft w:val="0"/>
      <w:marRight w:val="0"/>
      <w:marTop w:val="0"/>
      <w:marBottom w:val="0"/>
      <w:divBdr>
        <w:top w:val="none" w:sz="0" w:space="0" w:color="auto"/>
        <w:left w:val="none" w:sz="0" w:space="0" w:color="auto"/>
        <w:bottom w:val="none" w:sz="0" w:space="0" w:color="auto"/>
        <w:right w:val="none" w:sz="0" w:space="0" w:color="auto"/>
      </w:divBdr>
    </w:div>
    <w:div w:id="1619798469">
      <w:bodyDiv w:val="1"/>
      <w:marLeft w:val="0"/>
      <w:marRight w:val="0"/>
      <w:marTop w:val="0"/>
      <w:marBottom w:val="0"/>
      <w:divBdr>
        <w:top w:val="none" w:sz="0" w:space="0" w:color="auto"/>
        <w:left w:val="none" w:sz="0" w:space="0" w:color="auto"/>
        <w:bottom w:val="none" w:sz="0" w:space="0" w:color="auto"/>
        <w:right w:val="none" w:sz="0" w:space="0" w:color="auto"/>
      </w:divBdr>
    </w:div>
    <w:div w:id="1789743114">
      <w:bodyDiv w:val="1"/>
      <w:marLeft w:val="0"/>
      <w:marRight w:val="0"/>
      <w:marTop w:val="0"/>
      <w:marBottom w:val="0"/>
      <w:divBdr>
        <w:top w:val="none" w:sz="0" w:space="0" w:color="auto"/>
        <w:left w:val="none" w:sz="0" w:space="0" w:color="auto"/>
        <w:bottom w:val="none" w:sz="0" w:space="0" w:color="auto"/>
        <w:right w:val="none" w:sz="0" w:space="0" w:color="auto"/>
      </w:divBdr>
    </w:div>
    <w:div w:id="1809207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rtvslo.si/radio" TargetMode="External"/><Relationship Id="rId2" Type="http://schemas.openxmlformats.org/officeDocument/2006/relationships/numbering" Target="numbering.xml"/><Relationship Id="rId16" Type="http://schemas.openxmlformats.org/officeDocument/2006/relationships/hyperlink" Target="http://www.rtvslo.si/tv" TargetMode="External"/><Relationship Id="rId20" Type="http://schemas.openxmlformats.org/officeDocument/2006/relationships/hyperlink" Target="http://www.rtvslo.si/radi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www.rtvslo.si/tv"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7567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64075-2D7F-4B17-A482-3404DE0E2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31</Pages>
  <Words>10091</Words>
  <Characters>57522</Characters>
  <Application>Microsoft Office Word</Application>
  <DocSecurity>0</DocSecurity>
  <Lines>479</Lines>
  <Paragraphs>134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 Slovenija</Company>
  <LinksUpToDate>false</LinksUpToDate>
  <CharactersWithSpaces>67479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Rome Alenka</dc:creator>
  <cp:lastModifiedBy>Batic Janez</cp:lastModifiedBy>
  <cp:revision>11</cp:revision>
  <cp:lastPrinted>2024-05-09T12:10:00Z</cp:lastPrinted>
  <dcterms:created xsi:type="dcterms:W3CDTF">2026-06-15T09:03:00Z</dcterms:created>
  <dcterms:modified xsi:type="dcterms:W3CDTF">2026-06-18T11:47:00Z</dcterms:modified>
</cp:coreProperties>
</file>